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8C90C" w14:textId="77777777" w:rsidR="00E127BD" w:rsidRDefault="00E127BD" w:rsidP="00E127BD">
      <w:pPr>
        <w:tabs>
          <w:tab w:val="left" w:pos="7615"/>
        </w:tabs>
        <w:spacing w:line="280" w:lineRule="exact"/>
        <w:ind w:left="6480"/>
        <w:jc w:val="right"/>
        <w:rPr>
          <w:sz w:val="28"/>
          <w:szCs w:val="28"/>
        </w:rPr>
      </w:pPr>
    </w:p>
    <w:p w14:paraId="3BEC4436" w14:textId="6BB812BA" w:rsidR="00487720" w:rsidRDefault="00487720">
      <w:pPr>
        <w:spacing w:before="9" w:line="280" w:lineRule="exact"/>
        <w:rPr>
          <w:sz w:val="28"/>
          <w:szCs w:val="28"/>
        </w:rPr>
      </w:pPr>
    </w:p>
    <w:tbl>
      <w:tblPr>
        <w:tblStyle w:val="TableGrid"/>
        <w:tblW w:w="0" w:type="auto"/>
        <w:tblInd w:w="6658"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3078"/>
      </w:tblGrid>
      <w:tr w:rsidR="009378D8" w14:paraId="047ECA7C" w14:textId="77777777" w:rsidTr="00E14AC8">
        <w:trPr>
          <w:trHeight w:val="405"/>
        </w:trPr>
        <w:tc>
          <w:tcPr>
            <w:tcW w:w="3260" w:type="dxa"/>
            <w:shd w:val="clear" w:color="auto" w:fill="808080" w:themeFill="background1" w:themeFillShade="80"/>
            <w:vAlign w:val="center"/>
          </w:tcPr>
          <w:p w14:paraId="3092A2DD" w14:textId="1F527E6D" w:rsidR="009378D8" w:rsidRPr="009378D8" w:rsidRDefault="009378D8" w:rsidP="00E14AC8">
            <w:pPr>
              <w:spacing w:before="9" w:line="280" w:lineRule="exact"/>
              <w:jc w:val="center"/>
              <w:rPr>
                <w:rFonts w:ascii="Arial" w:hAnsi="Arial" w:cs="Arial"/>
                <w:b/>
                <w:bCs/>
                <w:color w:val="FFFFFF" w:themeColor="background1"/>
                <w:sz w:val="24"/>
                <w:szCs w:val="24"/>
              </w:rPr>
            </w:pPr>
            <w:r>
              <w:rPr>
                <w:rFonts w:ascii="Arial" w:hAnsi="Arial" w:cs="Arial"/>
                <w:b/>
                <w:bCs/>
                <w:color w:val="FFFFFF" w:themeColor="background1"/>
                <w:sz w:val="24"/>
                <w:szCs w:val="24"/>
              </w:rPr>
              <w:t>Fusang Reference Only</w:t>
            </w:r>
          </w:p>
        </w:tc>
      </w:tr>
      <w:tr w:rsidR="009378D8" w14:paraId="745AF726" w14:textId="77777777" w:rsidTr="009378D8">
        <w:trPr>
          <w:trHeight w:val="394"/>
        </w:trPr>
        <w:tc>
          <w:tcPr>
            <w:tcW w:w="3260" w:type="dxa"/>
          </w:tcPr>
          <w:p w14:paraId="0F2AB47E" w14:textId="77777777" w:rsidR="009378D8" w:rsidRPr="009378D8" w:rsidRDefault="009378D8">
            <w:pPr>
              <w:spacing w:before="9" w:line="280" w:lineRule="exact"/>
              <w:rPr>
                <w:rFonts w:ascii="Arial" w:hAnsi="Arial" w:cs="Arial"/>
                <w:b/>
                <w:bCs/>
                <w:sz w:val="28"/>
                <w:szCs w:val="28"/>
              </w:rPr>
            </w:pPr>
          </w:p>
        </w:tc>
      </w:tr>
    </w:tbl>
    <w:p w14:paraId="0FB34AC1" w14:textId="2D3F7701" w:rsidR="00E127BD" w:rsidRDefault="00E127BD">
      <w:pPr>
        <w:spacing w:before="9" w:line="280" w:lineRule="exact"/>
        <w:rPr>
          <w:sz w:val="28"/>
          <w:szCs w:val="28"/>
        </w:rPr>
      </w:pPr>
    </w:p>
    <w:p w14:paraId="11A76879" w14:textId="5E5FB269" w:rsidR="00E127BD" w:rsidRDefault="00E127BD">
      <w:pPr>
        <w:spacing w:before="9" w:line="280" w:lineRule="exact"/>
        <w:rPr>
          <w:sz w:val="28"/>
          <w:szCs w:val="28"/>
        </w:rPr>
      </w:pPr>
    </w:p>
    <w:p w14:paraId="184C58CA" w14:textId="77777777" w:rsidR="00E127BD" w:rsidRDefault="00E127BD">
      <w:pPr>
        <w:spacing w:before="9" w:line="280" w:lineRule="exact"/>
        <w:rPr>
          <w:sz w:val="28"/>
          <w:szCs w:val="28"/>
        </w:rPr>
      </w:pPr>
    </w:p>
    <w:p w14:paraId="7201963E" w14:textId="77777777" w:rsidR="00487720" w:rsidRDefault="00487720">
      <w:pPr>
        <w:spacing w:before="9" w:line="280" w:lineRule="exact"/>
        <w:rPr>
          <w:sz w:val="28"/>
          <w:szCs w:val="28"/>
        </w:rPr>
      </w:pPr>
    </w:p>
    <w:p w14:paraId="41EDC56E" w14:textId="4DFF9AFB" w:rsidR="00103D78" w:rsidRDefault="002E50E8" w:rsidP="009378D8">
      <w:pPr>
        <w:jc w:val="center"/>
      </w:pPr>
      <w:bookmarkStart w:id="0" w:name="_Hlk53079010"/>
      <w:r>
        <w:pict w14:anchorId="447DF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32.45pt">
            <v:imagedata r:id="rId8" o:title="" croptop="16012f" cropbottom="14525f" cropleft="13706f" cropright="12788f"/>
          </v:shape>
        </w:pict>
      </w:r>
      <w:bookmarkEnd w:id="0"/>
    </w:p>
    <w:p w14:paraId="631F5084" w14:textId="3AFE6CEE" w:rsidR="00A9071B" w:rsidRPr="000B5315" w:rsidRDefault="00487720" w:rsidP="008B22B3">
      <w:pPr>
        <w:jc w:val="center"/>
        <w:rPr>
          <w:rFonts w:ascii="Arial" w:eastAsia="CIDFont+F1" w:hAnsi="Arial" w:cs="Arial"/>
          <w:b/>
          <w:bCs/>
          <w:spacing w:val="5"/>
          <w:w w:val="115"/>
          <w:sz w:val="36"/>
          <w:szCs w:val="36"/>
        </w:rPr>
      </w:pPr>
      <w:r w:rsidRPr="000B5315">
        <w:rPr>
          <w:rFonts w:ascii="Arial" w:eastAsia="CIDFont+F1" w:hAnsi="Arial" w:cs="Arial"/>
          <w:b/>
          <w:bCs/>
          <w:spacing w:val="5"/>
          <w:w w:val="115"/>
          <w:sz w:val="36"/>
          <w:szCs w:val="36"/>
        </w:rPr>
        <w:t>Bond</w:t>
      </w:r>
      <w:r w:rsidR="008B22B3" w:rsidRPr="000B5315">
        <w:rPr>
          <w:rFonts w:ascii="Arial" w:eastAsia="CIDFont+F1" w:hAnsi="Arial" w:cs="Arial"/>
          <w:b/>
          <w:bCs/>
          <w:spacing w:val="5"/>
          <w:w w:val="115"/>
          <w:sz w:val="36"/>
          <w:szCs w:val="36"/>
        </w:rPr>
        <w:t xml:space="preserve"> </w:t>
      </w:r>
      <w:r w:rsidRPr="000B5315">
        <w:rPr>
          <w:rFonts w:ascii="Arial" w:eastAsia="CIDFont+F1" w:hAnsi="Arial" w:cs="Arial"/>
          <w:b/>
          <w:bCs/>
          <w:spacing w:val="5"/>
          <w:w w:val="115"/>
          <w:sz w:val="36"/>
          <w:szCs w:val="36"/>
        </w:rPr>
        <w:t>Listing Application</w:t>
      </w:r>
      <w:r w:rsidR="008B22B3" w:rsidRPr="000B5315">
        <w:rPr>
          <w:rFonts w:ascii="Arial" w:eastAsia="CIDFont+F1" w:hAnsi="Arial" w:cs="Arial"/>
          <w:b/>
          <w:bCs/>
          <w:spacing w:val="5"/>
          <w:w w:val="115"/>
          <w:sz w:val="36"/>
          <w:szCs w:val="36"/>
        </w:rPr>
        <w:t xml:space="preserve"> Form</w:t>
      </w:r>
    </w:p>
    <w:p w14:paraId="4360B8B0" w14:textId="77777777" w:rsidR="00A9071B" w:rsidRPr="00C51B5C" w:rsidRDefault="00A9071B" w:rsidP="00A9071B">
      <w:pPr>
        <w:spacing w:line="200" w:lineRule="exact"/>
        <w:rPr>
          <w:rFonts w:ascii="Arial" w:hAnsi="Arial" w:cs="Arial"/>
          <w:b/>
          <w:bCs/>
          <w:sz w:val="26"/>
          <w:szCs w:val="26"/>
        </w:rPr>
      </w:pPr>
    </w:p>
    <w:p w14:paraId="7099FE84" w14:textId="77777777" w:rsidR="00A9071B" w:rsidRPr="00C51B5C" w:rsidRDefault="00A9071B" w:rsidP="00A9071B">
      <w:pPr>
        <w:spacing w:line="200" w:lineRule="exact"/>
        <w:rPr>
          <w:rFonts w:ascii="Arial" w:hAnsi="Arial" w:cs="Arial"/>
          <w:b/>
          <w:bCs/>
          <w:sz w:val="26"/>
          <w:szCs w:val="26"/>
        </w:rPr>
      </w:pPr>
    </w:p>
    <w:p w14:paraId="5EC61233" w14:textId="3D489D1D" w:rsidR="00103D78" w:rsidRDefault="00A9071B" w:rsidP="00A9071B">
      <w:pPr>
        <w:pStyle w:val="NoSpacing"/>
        <w:jc w:val="center"/>
        <w:rPr>
          <w:rFonts w:ascii="Arial" w:hAnsi="Arial" w:cs="Arial"/>
          <w:b/>
          <w:bCs/>
          <w:sz w:val="26"/>
          <w:szCs w:val="26"/>
        </w:rPr>
      </w:pPr>
      <w:r w:rsidRPr="00C51B5C">
        <w:rPr>
          <w:rFonts w:ascii="Arial" w:hAnsi="Arial" w:cs="Arial"/>
          <w:b/>
          <w:bCs/>
          <w:sz w:val="26"/>
          <w:szCs w:val="26"/>
        </w:rPr>
        <w:t xml:space="preserve">Version: </w:t>
      </w:r>
      <w:r w:rsidR="0072019A">
        <w:rPr>
          <w:rFonts w:ascii="Arial" w:hAnsi="Arial" w:cs="Arial"/>
          <w:b/>
          <w:bCs/>
          <w:sz w:val="26"/>
          <w:szCs w:val="26"/>
        </w:rPr>
        <w:t>2</w:t>
      </w:r>
      <w:r w:rsidRPr="00C51B5C">
        <w:rPr>
          <w:rFonts w:ascii="Arial" w:hAnsi="Arial" w:cs="Arial"/>
          <w:b/>
          <w:bCs/>
          <w:sz w:val="26"/>
          <w:szCs w:val="26"/>
        </w:rPr>
        <w:t>.0</w:t>
      </w:r>
    </w:p>
    <w:p w14:paraId="6FB51F4B" w14:textId="77777777" w:rsidR="00C51B5C" w:rsidRDefault="00C51B5C" w:rsidP="00A9071B">
      <w:pPr>
        <w:pStyle w:val="NoSpacing"/>
        <w:jc w:val="center"/>
        <w:rPr>
          <w:rFonts w:ascii="Arial" w:hAnsi="Arial" w:cs="Arial"/>
          <w:b/>
          <w:bCs/>
          <w:sz w:val="26"/>
          <w:szCs w:val="26"/>
        </w:rPr>
      </w:pPr>
    </w:p>
    <w:p w14:paraId="127E6840" w14:textId="77777777" w:rsidR="00C51B5C" w:rsidRPr="00C51B5C" w:rsidRDefault="00C51B5C" w:rsidP="00A9071B">
      <w:pPr>
        <w:pStyle w:val="NoSpacing"/>
        <w:jc w:val="center"/>
        <w:rPr>
          <w:rFonts w:ascii="Arial" w:hAnsi="Arial" w:cs="Arial"/>
          <w:b/>
          <w:bCs/>
          <w:sz w:val="26"/>
          <w:szCs w:val="26"/>
        </w:rPr>
      </w:pPr>
    </w:p>
    <w:p w14:paraId="16721739" w14:textId="77777777" w:rsidR="00A9071B" w:rsidRDefault="00A9071B" w:rsidP="00487720">
      <w:pPr>
        <w:spacing w:before="7" w:line="180" w:lineRule="exact"/>
        <w:rPr>
          <w:sz w:val="18"/>
          <w:szCs w:val="18"/>
        </w:rPr>
      </w:pPr>
    </w:p>
    <w:tbl>
      <w:tblPr>
        <w:tblStyle w:val="TableGrid"/>
        <w:tblW w:w="8500" w:type="dxa"/>
        <w:tblInd w:w="1271" w:type="dxa"/>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none" w:sz="0" w:space="0" w:color="auto"/>
          <w:insideV w:val="single" w:sz="8" w:space="0" w:color="BFBFBF" w:themeColor="background1" w:themeShade="BF"/>
        </w:tblBorders>
        <w:tblLook w:val="04A0" w:firstRow="1" w:lastRow="0" w:firstColumn="1" w:lastColumn="0" w:noHBand="0" w:noVBand="1"/>
      </w:tblPr>
      <w:tblGrid>
        <w:gridCol w:w="2825"/>
        <w:gridCol w:w="5675"/>
      </w:tblGrid>
      <w:tr w:rsidR="00A9071B" w14:paraId="5239B566" w14:textId="77777777" w:rsidTr="00D917A4">
        <w:trPr>
          <w:trHeight w:val="455"/>
        </w:trPr>
        <w:tc>
          <w:tcPr>
            <w:tcW w:w="2825" w:type="dxa"/>
            <w:tcBorders>
              <w:top w:val="single" w:sz="8" w:space="0" w:color="BFBFBF" w:themeColor="background1" w:themeShade="BF"/>
              <w:bottom w:val="single" w:sz="4" w:space="0" w:color="auto"/>
            </w:tcBorders>
            <w:shd w:val="clear" w:color="auto" w:fill="808080" w:themeFill="background1" w:themeFillShade="80"/>
            <w:vAlign w:val="center"/>
          </w:tcPr>
          <w:p w14:paraId="31F1B37C" w14:textId="77777777" w:rsidR="00A9071B" w:rsidRPr="0080263B" w:rsidRDefault="00A9071B" w:rsidP="0080263B">
            <w:pPr>
              <w:spacing w:before="7" w:line="180" w:lineRule="exact"/>
              <w:jc w:val="center"/>
              <w:rPr>
                <w:rFonts w:asciiTheme="minorHAnsi" w:hAnsiTheme="minorHAnsi"/>
                <w:b/>
                <w:bCs/>
                <w:color w:val="FFFFFF" w:themeColor="background1"/>
                <w:sz w:val="28"/>
                <w:szCs w:val="28"/>
              </w:rPr>
            </w:pPr>
            <w:r w:rsidRPr="0080263B">
              <w:rPr>
                <w:rFonts w:asciiTheme="minorHAnsi" w:hAnsiTheme="minorHAnsi"/>
                <w:b/>
                <w:bCs/>
                <w:color w:val="FFFFFF" w:themeColor="background1"/>
                <w:sz w:val="24"/>
                <w:szCs w:val="24"/>
              </w:rPr>
              <w:t>Ap</w:t>
            </w:r>
            <w:r w:rsidR="0080263B" w:rsidRPr="0080263B">
              <w:rPr>
                <w:rFonts w:asciiTheme="minorHAnsi" w:hAnsiTheme="minorHAnsi"/>
                <w:b/>
                <w:bCs/>
                <w:color w:val="FFFFFF" w:themeColor="background1"/>
                <w:sz w:val="24"/>
                <w:szCs w:val="24"/>
              </w:rPr>
              <w:t>plicant Issuer</w:t>
            </w:r>
          </w:p>
        </w:tc>
        <w:tc>
          <w:tcPr>
            <w:tcW w:w="5675" w:type="dxa"/>
            <w:tcBorders>
              <w:top w:val="single" w:sz="8" w:space="0" w:color="BFBFBF" w:themeColor="background1" w:themeShade="BF"/>
              <w:bottom w:val="single" w:sz="4" w:space="0" w:color="auto"/>
            </w:tcBorders>
          </w:tcPr>
          <w:p w14:paraId="0D7DBF91" w14:textId="77777777" w:rsidR="00D917A4" w:rsidRDefault="00D917A4" w:rsidP="00487720">
            <w:pPr>
              <w:spacing w:before="7" w:line="180" w:lineRule="exact"/>
              <w:rPr>
                <w:sz w:val="18"/>
                <w:szCs w:val="18"/>
              </w:rPr>
            </w:pPr>
          </w:p>
          <w:sdt>
            <w:sdtPr>
              <w:rPr>
                <w:sz w:val="18"/>
                <w:szCs w:val="18"/>
              </w:rPr>
              <w:id w:val="877986619"/>
              <w:placeholder>
                <w:docPart w:val="745C3B8EFEEE444182748AE45D368CEF"/>
              </w:placeholder>
              <w:showingPlcHdr/>
            </w:sdtPr>
            <w:sdtEndPr/>
            <w:sdtContent>
              <w:p w14:paraId="207F645B" w14:textId="0E813292" w:rsidR="00A9071B" w:rsidRDefault="009C0067" w:rsidP="00487720">
                <w:pPr>
                  <w:spacing w:before="7" w:line="180" w:lineRule="exact"/>
                  <w:rPr>
                    <w:sz w:val="18"/>
                    <w:szCs w:val="18"/>
                  </w:rPr>
                </w:pPr>
                <w:r w:rsidRPr="005531C6">
                  <w:rPr>
                    <w:rStyle w:val="PlaceholderText"/>
                    <w:rFonts w:eastAsiaTheme="majorEastAsia"/>
                  </w:rPr>
                  <w:t>Click or tap here to enter text.</w:t>
                </w:r>
              </w:p>
            </w:sdtContent>
          </w:sdt>
        </w:tc>
      </w:tr>
      <w:tr w:rsidR="00D917A4" w14:paraId="3D00B18D" w14:textId="77777777" w:rsidTr="00D917A4">
        <w:trPr>
          <w:trHeight w:val="455"/>
        </w:trPr>
        <w:tc>
          <w:tcPr>
            <w:tcW w:w="2825" w:type="dxa"/>
            <w:tcBorders>
              <w:top w:val="single" w:sz="4" w:space="0" w:color="auto"/>
            </w:tcBorders>
            <w:shd w:val="clear" w:color="auto" w:fill="808080" w:themeFill="background1" w:themeFillShade="80"/>
            <w:vAlign w:val="center"/>
          </w:tcPr>
          <w:p w14:paraId="63689F2B" w14:textId="075EEFAB" w:rsidR="00D917A4" w:rsidRPr="0080263B" w:rsidRDefault="00D917A4" w:rsidP="0080263B">
            <w:pPr>
              <w:spacing w:before="7" w:line="180" w:lineRule="exact"/>
              <w:jc w:val="center"/>
              <w:rPr>
                <w:rFonts w:asciiTheme="minorHAnsi" w:hAnsiTheme="minorHAnsi"/>
                <w:b/>
                <w:bCs/>
                <w:color w:val="FFFFFF" w:themeColor="background1"/>
                <w:sz w:val="24"/>
                <w:szCs w:val="24"/>
              </w:rPr>
            </w:pPr>
            <w:r>
              <w:rPr>
                <w:rFonts w:asciiTheme="minorHAnsi" w:hAnsiTheme="minorHAnsi"/>
                <w:b/>
                <w:bCs/>
                <w:color w:val="FFFFFF" w:themeColor="background1"/>
                <w:sz w:val="24"/>
                <w:szCs w:val="24"/>
              </w:rPr>
              <w:t>Listing Sponsor</w:t>
            </w:r>
          </w:p>
        </w:tc>
        <w:tc>
          <w:tcPr>
            <w:tcW w:w="5675" w:type="dxa"/>
            <w:tcBorders>
              <w:top w:val="single" w:sz="4" w:space="0" w:color="auto"/>
            </w:tcBorders>
          </w:tcPr>
          <w:p w14:paraId="2BE4D409" w14:textId="77777777" w:rsidR="00D917A4" w:rsidRDefault="00D917A4" w:rsidP="00D917A4">
            <w:pPr>
              <w:spacing w:before="7" w:line="180" w:lineRule="exact"/>
              <w:rPr>
                <w:sz w:val="18"/>
                <w:szCs w:val="18"/>
              </w:rPr>
            </w:pPr>
          </w:p>
          <w:sdt>
            <w:sdtPr>
              <w:rPr>
                <w:sz w:val="18"/>
                <w:szCs w:val="18"/>
              </w:rPr>
              <w:id w:val="-1457091575"/>
              <w:placeholder>
                <w:docPart w:val="A312203743594F249321143408D5B8B7"/>
              </w:placeholder>
              <w:showingPlcHdr/>
            </w:sdtPr>
            <w:sdtEndPr/>
            <w:sdtContent>
              <w:p w14:paraId="4B59FBA5" w14:textId="1FE4E9AA" w:rsidR="00D917A4" w:rsidRDefault="00D917A4" w:rsidP="00D917A4">
                <w:pPr>
                  <w:spacing w:before="7" w:line="180" w:lineRule="exact"/>
                  <w:rPr>
                    <w:sz w:val="18"/>
                    <w:szCs w:val="18"/>
                  </w:rPr>
                </w:pPr>
                <w:r w:rsidRPr="005531C6">
                  <w:rPr>
                    <w:rStyle w:val="PlaceholderText"/>
                    <w:rFonts w:eastAsiaTheme="majorEastAsia"/>
                  </w:rPr>
                  <w:t>Click or tap here to enter text.</w:t>
                </w:r>
              </w:p>
            </w:sdtContent>
          </w:sdt>
          <w:p w14:paraId="3FAF23E4" w14:textId="77777777" w:rsidR="00D917A4" w:rsidRDefault="00D917A4" w:rsidP="00487720">
            <w:pPr>
              <w:spacing w:before="7" w:line="180" w:lineRule="exact"/>
              <w:rPr>
                <w:sz w:val="18"/>
                <w:szCs w:val="18"/>
              </w:rPr>
            </w:pPr>
          </w:p>
        </w:tc>
      </w:tr>
    </w:tbl>
    <w:p w14:paraId="0AF0E8B1" w14:textId="31BB6370" w:rsidR="00E127BD" w:rsidRDefault="00E127BD" w:rsidP="00487720">
      <w:pPr>
        <w:spacing w:before="7" w:line="180" w:lineRule="exact"/>
        <w:rPr>
          <w:sz w:val="18"/>
          <w:szCs w:val="18"/>
        </w:rPr>
      </w:pPr>
    </w:p>
    <w:p w14:paraId="7CE289CA" w14:textId="77777777" w:rsidR="00E127BD" w:rsidRPr="00E14AC8" w:rsidRDefault="00E127BD">
      <w:pPr>
        <w:rPr>
          <w:sz w:val="18"/>
          <w:szCs w:val="18"/>
        </w:rPr>
      </w:pPr>
      <w:r w:rsidRPr="00E14AC8">
        <w:rPr>
          <w:sz w:val="18"/>
          <w:szCs w:val="18"/>
        </w:rPr>
        <w:br w:type="page"/>
      </w:r>
    </w:p>
    <w:p w14:paraId="0CBFB625" w14:textId="7836E8A7" w:rsidR="00E127BD" w:rsidRPr="00487720" w:rsidRDefault="00E127BD" w:rsidP="00487720">
      <w:pPr>
        <w:spacing w:before="7" w:line="180" w:lineRule="exact"/>
        <w:rPr>
          <w:sz w:val="18"/>
          <w:szCs w:val="18"/>
        </w:rPr>
        <w:sectPr w:rsidR="00E127BD" w:rsidRPr="00487720" w:rsidSect="002E50E8">
          <w:headerReference w:type="default" r:id="rId9"/>
          <w:footerReference w:type="default" r:id="rId10"/>
          <w:type w:val="continuous"/>
          <w:pgSz w:w="11906" w:h="16838" w:code="9"/>
          <w:pgMar w:top="1440" w:right="1077" w:bottom="1440" w:left="1077" w:header="261" w:footer="1247" w:gutter="0"/>
          <w:cols w:space="720"/>
          <w:docGrid w:linePitch="272"/>
        </w:sectPr>
      </w:pPr>
    </w:p>
    <w:p w14:paraId="571B9196" w14:textId="77777777" w:rsidR="00103D78" w:rsidRDefault="00004403" w:rsidP="008773AC">
      <w:r w:rsidRPr="00A06963">
        <w:rPr>
          <w:rStyle w:val="SectionHeadChar"/>
          <w:b w:val="0"/>
          <w:bCs/>
        </w:rPr>
        <w:t>Part 1</w:t>
      </w:r>
      <w:r w:rsidRPr="00C51B5C">
        <w:rPr>
          <w:rStyle w:val="SectionHeadChar"/>
        </w:rPr>
        <w:t xml:space="preserve"> Preliminary</w:t>
      </w:r>
    </w:p>
    <w:p w14:paraId="57AD05AD" w14:textId="595C244F" w:rsidR="00103D78" w:rsidRDefault="00103D78" w:rsidP="00E127BD">
      <w:pPr>
        <w:pBdr>
          <w:bottom w:val="single" w:sz="8" w:space="1" w:color="auto"/>
        </w:pBdr>
        <w:tabs>
          <w:tab w:val="right" w:pos="10086"/>
        </w:tabs>
        <w:rPr>
          <w:sz w:val="26"/>
          <w:szCs w:val="26"/>
        </w:rPr>
      </w:pPr>
    </w:p>
    <w:p w14:paraId="23BFA40D" w14:textId="77777777" w:rsidR="00103D78" w:rsidRPr="008773AC" w:rsidRDefault="008773AC" w:rsidP="008773AC">
      <w:pPr>
        <w:pStyle w:val="Heading3"/>
        <w:spacing w:after="120"/>
        <w:ind w:left="737" w:hanging="737"/>
        <w:rPr>
          <w:rFonts w:ascii="Arial" w:hAnsi="Arial" w:cs="Arial"/>
          <w:sz w:val="28"/>
          <w:szCs w:val="28"/>
        </w:rPr>
      </w:pPr>
      <w:r w:rsidRPr="008773AC">
        <w:rPr>
          <w:rFonts w:ascii="Arial" w:hAnsi="Arial" w:cs="Arial"/>
          <w:sz w:val="28"/>
          <w:szCs w:val="28"/>
        </w:rPr>
        <w:t>1</w:t>
      </w:r>
      <w:r w:rsidRPr="008773AC">
        <w:rPr>
          <w:rFonts w:ascii="Arial" w:hAnsi="Arial" w:cs="Arial"/>
          <w:sz w:val="28"/>
          <w:szCs w:val="28"/>
        </w:rPr>
        <w:tab/>
      </w:r>
      <w:r w:rsidR="00977918" w:rsidRPr="008773AC">
        <w:rPr>
          <w:rFonts w:ascii="Arial" w:hAnsi="Arial" w:cs="Arial"/>
          <w:sz w:val="28"/>
          <w:szCs w:val="28"/>
        </w:rPr>
        <w:t>Notices</w:t>
      </w:r>
    </w:p>
    <w:p w14:paraId="0A055746" w14:textId="77777777" w:rsidR="00103D78" w:rsidRPr="00D218CE" w:rsidRDefault="00004403" w:rsidP="00430079">
      <w:pPr>
        <w:pStyle w:val="Heading2"/>
        <w:spacing w:after="120"/>
        <w:ind w:left="720"/>
        <w:jc w:val="both"/>
        <w:rPr>
          <w:rFonts w:ascii="Arial" w:eastAsia="PMingLiU" w:hAnsi="Arial" w:cs="Arial"/>
          <w:b w:val="0"/>
          <w:bCs w:val="0"/>
          <w:i w:val="0"/>
          <w:iCs w:val="0"/>
          <w:color w:val="262626" w:themeColor="text1" w:themeTint="D9"/>
          <w:sz w:val="20"/>
          <w:szCs w:val="20"/>
          <w:lang w:val="en-AU"/>
        </w:rPr>
      </w:pPr>
      <w:r w:rsidRPr="00D218CE">
        <w:rPr>
          <w:rFonts w:ascii="Arial" w:eastAsia="PMingLiU" w:hAnsi="Arial" w:cs="Arial"/>
          <w:b w:val="0"/>
          <w:bCs w:val="0"/>
          <w:i w:val="0"/>
          <w:iCs w:val="0"/>
          <w:color w:val="262626" w:themeColor="text1" w:themeTint="D9"/>
          <w:sz w:val="20"/>
          <w:szCs w:val="20"/>
          <w:lang w:val="en-AU"/>
        </w:rPr>
        <w:t>Thank you for your interest in applying for listing a Financial Instrument or Virtual Asset on the</w:t>
      </w:r>
      <w:r w:rsidR="00977918" w:rsidRPr="00D218CE">
        <w:rPr>
          <w:rFonts w:ascii="Arial" w:eastAsia="PMingLiU" w:hAnsi="Arial" w:cs="Arial"/>
          <w:b w:val="0"/>
          <w:bCs w:val="0"/>
          <w:i w:val="0"/>
          <w:iCs w:val="0"/>
          <w:color w:val="262626" w:themeColor="text1" w:themeTint="D9"/>
          <w:sz w:val="20"/>
          <w:szCs w:val="20"/>
          <w:lang w:val="en-AU"/>
        </w:rPr>
        <w:t xml:space="preserve"> </w:t>
      </w:r>
      <w:r w:rsidRPr="00D218CE">
        <w:rPr>
          <w:rFonts w:ascii="Arial" w:eastAsia="PMingLiU" w:hAnsi="Arial" w:cs="Arial"/>
          <w:b w:val="0"/>
          <w:bCs w:val="0"/>
          <w:i w:val="0"/>
          <w:iCs w:val="0"/>
          <w:color w:val="262626" w:themeColor="text1" w:themeTint="D9"/>
          <w:sz w:val="20"/>
          <w:szCs w:val="20"/>
          <w:lang w:val="en-AU"/>
        </w:rPr>
        <w:t>Fusang Exchange.</w:t>
      </w:r>
    </w:p>
    <w:p w14:paraId="09F1D606" w14:textId="77777777" w:rsidR="00AE3971" w:rsidRDefault="00004403" w:rsidP="00430079">
      <w:pPr>
        <w:pStyle w:val="Heading6"/>
        <w:numPr>
          <w:ilvl w:val="1"/>
          <w:numId w:val="7"/>
        </w:numPr>
        <w:ind w:left="737" w:hanging="737"/>
        <w:jc w:val="both"/>
        <w:rPr>
          <w:rFonts w:ascii="Arial" w:eastAsia="PMingLiU" w:hAnsi="Arial" w:cs="Arial"/>
          <w:bCs w:val="0"/>
          <w:color w:val="262626" w:themeColor="text1" w:themeTint="D9"/>
          <w:sz w:val="20"/>
          <w:szCs w:val="20"/>
          <w:lang w:val="en-AU"/>
        </w:rPr>
      </w:pPr>
      <w:bookmarkStart w:id="1" w:name="_Hlk53085751"/>
      <w:r w:rsidRPr="00AE3971">
        <w:rPr>
          <w:rFonts w:ascii="Arial" w:eastAsia="PMingLiU" w:hAnsi="Arial" w:cs="Arial"/>
          <w:bCs w:val="0"/>
          <w:color w:val="262626" w:themeColor="text1" w:themeTint="D9"/>
          <w:sz w:val="20"/>
          <w:szCs w:val="20"/>
          <w:lang w:val="en-AU"/>
        </w:rPr>
        <w:t>Terms of Use</w:t>
      </w:r>
    </w:p>
    <w:p w14:paraId="1DAC637F" w14:textId="77E8E6FD" w:rsidR="00103D78" w:rsidRPr="008B6F16" w:rsidRDefault="00004403" w:rsidP="00430079">
      <w:pPr>
        <w:pStyle w:val="Heading6"/>
        <w:numPr>
          <w:ilvl w:val="0"/>
          <w:numId w:val="0"/>
        </w:numPr>
        <w:ind w:left="1474" w:hanging="737"/>
        <w:jc w:val="both"/>
        <w:rPr>
          <w:rFonts w:ascii="Arial" w:hAnsi="Arial" w:cs="Arial"/>
          <w:b w:val="0"/>
          <w:bCs w:val="0"/>
          <w:sz w:val="18"/>
          <w:szCs w:val="18"/>
        </w:rPr>
      </w:pPr>
      <w:bookmarkStart w:id="2" w:name="_Hlk53085762"/>
      <w:bookmarkEnd w:id="1"/>
      <w:r w:rsidRPr="00AE3971">
        <w:rPr>
          <w:rFonts w:ascii="Arial" w:hAnsi="Arial" w:cs="Arial"/>
          <w:b w:val="0"/>
          <w:bCs w:val="0"/>
          <w:sz w:val="20"/>
          <w:szCs w:val="20"/>
        </w:rPr>
        <w:t xml:space="preserve">Your access to this application form is governed by the Terms of Use, which you can access </w:t>
      </w:r>
      <w:hyperlink r:id="rId11" w:history="1">
        <w:r w:rsidRPr="00AE3971">
          <w:rPr>
            <w:rStyle w:val="Hyperlink"/>
            <w:rFonts w:ascii="Arial" w:hAnsi="Arial" w:cs="Arial"/>
            <w:b w:val="0"/>
            <w:bCs w:val="0"/>
            <w:color w:val="auto"/>
            <w:sz w:val="20"/>
            <w:szCs w:val="20"/>
          </w:rPr>
          <w:t>h</w:t>
        </w:r>
        <w:r w:rsidRPr="00AE3971">
          <w:rPr>
            <w:rStyle w:val="Hyperlink"/>
            <w:rFonts w:ascii="Arial" w:hAnsi="Arial" w:cs="Arial"/>
            <w:b w:val="0"/>
            <w:bCs w:val="0"/>
            <w:color w:val="auto"/>
            <w:sz w:val="20"/>
            <w:szCs w:val="20"/>
          </w:rPr>
          <w:t>e</w:t>
        </w:r>
        <w:r w:rsidRPr="00AE3971">
          <w:rPr>
            <w:rStyle w:val="Hyperlink"/>
            <w:rFonts w:ascii="Arial" w:hAnsi="Arial" w:cs="Arial"/>
            <w:b w:val="0"/>
            <w:bCs w:val="0"/>
            <w:color w:val="auto"/>
            <w:sz w:val="20"/>
            <w:szCs w:val="20"/>
          </w:rPr>
          <w:t>re</w:t>
        </w:r>
      </w:hyperlink>
      <w:r w:rsidRPr="00AE3971">
        <w:rPr>
          <w:rFonts w:ascii="Arial" w:hAnsi="Arial" w:cs="Arial"/>
          <w:b w:val="0"/>
          <w:bCs w:val="0"/>
          <w:sz w:val="20"/>
          <w:szCs w:val="20"/>
        </w:rPr>
        <w:t>.</w:t>
      </w:r>
      <w:r w:rsidR="008F635C">
        <w:rPr>
          <w:rFonts w:ascii="Arial" w:hAnsi="Arial" w:cs="Arial"/>
          <w:b w:val="0"/>
          <w:bCs w:val="0"/>
          <w:sz w:val="20"/>
          <w:szCs w:val="20"/>
          <w:vertAlign w:val="superscript"/>
        </w:rPr>
        <w:t>1</w:t>
      </w:r>
    </w:p>
    <w:bookmarkEnd w:id="2"/>
    <w:p w14:paraId="7971C544" w14:textId="77777777" w:rsidR="00103D78" w:rsidRPr="00B632FF" w:rsidRDefault="00004403" w:rsidP="00430079">
      <w:pPr>
        <w:pStyle w:val="Heading6"/>
        <w:numPr>
          <w:ilvl w:val="1"/>
          <w:numId w:val="7"/>
        </w:numPr>
        <w:ind w:left="737" w:hanging="737"/>
        <w:jc w:val="both"/>
        <w:rPr>
          <w:rFonts w:ascii="Arial" w:eastAsia="PMingLiU" w:hAnsi="Arial" w:cs="Arial"/>
          <w:b w:val="0"/>
          <w:bCs w:val="0"/>
          <w:lang w:val="en-AU"/>
        </w:rPr>
      </w:pPr>
      <w:r w:rsidRPr="00AE3971">
        <w:rPr>
          <w:rFonts w:ascii="Arial" w:eastAsia="PMingLiU" w:hAnsi="Arial" w:cs="Arial"/>
          <w:bCs w:val="0"/>
          <w:color w:val="262626" w:themeColor="text1" w:themeTint="D9"/>
          <w:sz w:val="20"/>
          <w:szCs w:val="20"/>
          <w:lang w:val="en-AU"/>
        </w:rPr>
        <w:t>Definitions</w:t>
      </w:r>
    </w:p>
    <w:p w14:paraId="1CA9C282" w14:textId="77777777" w:rsidR="00103D78" w:rsidRPr="00977918" w:rsidRDefault="00103D78" w:rsidP="00430079">
      <w:pPr>
        <w:spacing w:before="9" w:line="100" w:lineRule="exact"/>
        <w:ind w:left="357"/>
        <w:jc w:val="both"/>
        <w:rPr>
          <w:rFonts w:ascii="Arial" w:hAnsi="Arial" w:cs="Arial"/>
        </w:rPr>
      </w:pPr>
    </w:p>
    <w:p w14:paraId="3797B1FF" w14:textId="42DE3940" w:rsidR="00103D78" w:rsidRPr="008B6F16" w:rsidRDefault="00004403" w:rsidP="00430079">
      <w:pPr>
        <w:pStyle w:val="Heading7"/>
        <w:spacing w:before="0" w:after="240"/>
        <w:ind w:left="737"/>
        <w:jc w:val="both"/>
        <w:rPr>
          <w:rFonts w:ascii="Arial" w:eastAsia="PMingLiU" w:hAnsi="Arial" w:cs="Arial"/>
          <w:sz w:val="20"/>
          <w:szCs w:val="20"/>
          <w:lang w:val="en-AU"/>
        </w:rPr>
      </w:pPr>
      <w:r w:rsidRPr="008B6F16">
        <w:rPr>
          <w:rFonts w:ascii="Arial" w:eastAsia="PMingLiU" w:hAnsi="Arial" w:cs="Arial"/>
          <w:sz w:val="20"/>
          <w:szCs w:val="20"/>
          <w:lang w:val="en-AU"/>
        </w:rPr>
        <w:t xml:space="preserve">Terms used in this application form are as defined in the Rules of Exchange, which you can access </w:t>
      </w:r>
      <w:hyperlink r:id="rId12" w:history="1">
        <w:r w:rsidRPr="008B6F16">
          <w:rPr>
            <w:rStyle w:val="Hyperlink"/>
            <w:rFonts w:ascii="Arial" w:eastAsia="PMingLiU" w:hAnsi="Arial" w:cs="Arial"/>
            <w:color w:val="auto"/>
            <w:sz w:val="20"/>
            <w:szCs w:val="20"/>
            <w:lang w:val="en-AU"/>
          </w:rPr>
          <w:t>here</w:t>
        </w:r>
      </w:hyperlink>
      <w:r w:rsidRPr="008B6F16">
        <w:rPr>
          <w:rFonts w:ascii="Arial" w:eastAsia="PMingLiU" w:hAnsi="Arial" w:cs="Arial"/>
          <w:sz w:val="20"/>
          <w:szCs w:val="20"/>
          <w:lang w:val="en-AU"/>
        </w:rPr>
        <w:t>.</w:t>
      </w:r>
      <w:r w:rsidR="008F635C">
        <w:rPr>
          <w:rFonts w:ascii="Arial" w:eastAsia="PMingLiU" w:hAnsi="Arial" w:cs="Arial"/>
          <w:sz w:val="20"/>
          <w:szCs w:val="20"/>
          <w:vertAlign w:val="superscript"/>
          <w:lang w:val="en-AU"/>
        </w:rPr>
        <w:t>2</w:t>
      </w:r>
      <w:r w:rsidRPr="008B6F16">
        <w:rPr>
          <w:rFonts w:ascii="Arial" w:eastAsia="PMingLiU" w:hAnsi="Arial" w:cs="Arial"/>
          <w:sz w:val="20"/>
          <w:szCs w:val="20"/>
          <w:lang w:val="en-AU"/>
        </w:rPr>
        <w:t xml:space="preserve">  In addition:</w:t>
      </w:r>
    </w:p>
    <w:p w14:paraId="51944306" w14:textId="77777777" w:rsidR="008B6F16" w:rsidRDefault="008B6F16" w:rsidP="00430079">
      <w:pPr>
        <w:pStyle w:val="Heading3"/>
        <w:keepNext w:val="0"/>
        <w:numPr>
          <w:ilvl w:val="0"/>
          <w:numId w:val="9"/>
        </w:numPr>
        <w:spacing w:before="0" w:after="240"/>
        <w:ind w:left="1474" w:hanging="737"/>
        <w:jc w:val="both"/>
        <w:rPr>
          <w:rFonts w:ascii="Arial" w:eastAsia="PMingLiU" w:hAnsi="Arial" w:cs="Arial"/>
          <w:b w:val="0"/>
          <w:bCs w:val="0"/>
          <w:sz w:val="20"/>
          <w:szCs w:val="20"/>
          <w:lang w:val="en-AU"/>
        </w:rPr>
      </w:pPr>
      <w:r w:rsidRPr="008B6F16">
        <w:rPr>
          <w:rFonts w:ascii="Arial" w:eastAsia="PMingLiU" w:hAnsi="Arial" w:cs="Arial"/>
          <w:b w:val="0"/>
          <w:bCs w:val="0"/>
          <w:sz w:val="20"/>
          <w:szCs w:val="20"/>
          <w:lang w:val="en-AU"/>
        </w:rPr>
        <w:t>“</w:t>
      </w:r>
      <w:r w:rsidR="00004403" w:rsidRPr="001361E4">
        <w:rPr>
          <w:rFonts w:ascii="Arial" w:eastAsia="PMingLiU" w:hAnsi="Arial" w:cs="Arial"/>
          <w:sz w:val="20"/>
          <w:szCs w:val="20"/>
          <w:lang w:val="en-AU"/>
        </w:rPr>
        <w:t>you</w:t>
      </w:r>
      <w:r w:rsidR="00004403" w:rsidRPr="008B6F16">
        <w:rPr>
          <w:rFonts w:ascii="Arial" w:eastAsia="PMingLiU" w:hAnsi="Arial" w:cs="Arial"/>
          <w:b w:val="0"/>
          <w:bCs w:val="0"/>
          <w:sz w:val="20"/>
          <w:szCs w:val="20"/>
          <w:lang w:val="en-AU"/>
        </w:rPr>
        <w:t>” refers to the Listing Sponsor that will submit this application;</w:t>
      </w:r>
    </w:p>
    <w:p w14:paraId="4BDBCD44" w14:textId="4412102E" w:rsidR="008B22B3" w:rsidRPr="008B22B3" w:rsidRDefault="008B6F16" w:rsidP="008B22B3">
      <w:pPr>
        <w:pStyle w:val="Heading3"/>
        <w:keepNext w:val="0"/>
        <w:numPr>
          <w:ilvl w:val="0"/>
          <w:numId w:val="9"/>
        </w:numPr>
        <w:spacing w:before="0" w:after="240"/>
        <w:ind w:left="1474" w:hanging="737"/>
        <w:jc w:val="both"/>
        <w:rPr>
          <w:rFonts w:ascii="Arial" w:eastAsia="PMingLiU" w:hAnsi="Arial" w:cs="Arial"/>
          <w:b w:val="0"/>
          <w:bCs w:val="0"/>
          <w:sz w:val="20"/>
          <w:szCs w:val="20"/>
          <w:lang w:val="en-AU"/>
        </w:rPr>
      </w:pPr>
      <w:r w:rsidRPr="008B6F16">
        <w:rPr>
          <w:rFonts w:ascii="Arial" w:eastAsia="PMingLiU" w:hAnsi="Arial" w:cs="Arial"/>
          <w:b w:val="0"/>
          <w:bCs w:val="0"/>
          <w:sz w:val="20"/>
          <w:szCs w:val="20"/>
          <w:lang w:val="en-AU"/>
        </w:rPr>
        <w:t>“</w:t>
      </w:r>
      <w:r w:rsidR="00004403" w:rsidRPr="001361E4">
        <w:rPr>
          <w:rFonts w:ascii="Arial" w:eastAsia="PMingLiU" w:hAnsi="Arial" w:cs="Arial"/>
          <w:sz w:val="20"/>
          <w:szCs w:val="20"/>
          <w:lang w:val="en-AU"/>
        </w:rPr>
        <w:t>Applicant Issuer</w:t>
      </w:r>
      <w:r w:rsidR="00004403" w:rsidRPr="008B6F16">
        <w:rPr>
          <w:rFonts w:ascii="Arial" w:eastAsia="PMingLiU" w:hAnsi="Arial" w:cs="Arial"/>
          <w:b w:val="0"/>
          <w:bCs w:val="0"/>
          <w:sz w:val="20"/>
          <w:szCs w:val="20"/>
          <w:lang w:val="en-AU"/>
        </w:rPr>
        <w:t xml:space="preserve">” refers to the Applicant Issuer on whose behalf </w:t>
      </w:r>
      <w:r w:rsidR="001361E4" w:rsidRPr="008B6F16">
        <w:rPr>
          <w:rFonts w:ascii="Arial" w:eastAsia="PMingLiU" w:hAnsi="Arial" w:cs="Arial"/>
          <w:b w:val="0"/>
          <w:bCs w:val="0"/>
          <w:sz w:val="20"/>
          <w:szCs w:val="20"/>
          <w:lang w:val="en-AU"/>
        </w:rPr>
        <w:t>you will</w:t>
      </w:r>
      <w:r w:rsidR="00004403" w:rsidRPr="008B6F16">
        <w:rPr>
          <w:rFonts w:ascii="Arial" w:eastAsia="PMingLiU" w:hAnsi="Arial" w:cs="Arial"/>
          <w:b w:val="0"/>
          <w:bCs w:val="0"/>
          <w:sz w:val="20"/>
          <w:szCs w:val="20"/>
          <w:lang w:val="en-AU"/>
        </w:rPr>
        <w:t xml:space="preserve"> be submitting this application; and</w:t>
      </w:r>
    </w:p>
    <w:p w14:paraId="7D430041" w14:textId="77777777" w:rsidR="00103D78" w:rsidRPr="001361E4" w:rsidRDefault="00004403" w:rsidP="00430079">
      <w:pPr>
        <w:pStyle w:val="Heading3"/>
        <w:keepNext w:val="0"/>
        <w:numPr>
          <w:ilvl w:val="0"/>
          <w:numId w:val="9"/>
        </w:numPr>
        <w:spacing w:before="0" w:after="240"/>
        <w:ind w:left="1474" w:hanging="737"/>
        <w:jc w:val="both"/>
        <w:rPr>
          <w:rFonts w:ascii="Arial" w:eastAsia="PMingLiU" w:hAnsi="Arial" w:cs="Arial"/>
          <w:b w:val="0"/>
          <w:bCs w:val="0"/>
          <w:sz w:val="20"/>
          <w:szCs w:val="20"/>
          <w:lang w:val="en-AU"/>
        </w:rPr>
      </w:pPr>
      <w:r w:rsidRPr="008B6F16">
        <w:rPr>
          <w:rFonts w:ascii="Arial" w:eastAsia="PMingLiU" w:hAnsi="Arial" w:cs="Arial"/>
          <w:b w:val="0"/>
          <w:bCs w:val="0"/>
          <w:sz w:val="20"/>
          <w:szCs w:val="20"/>
          <w:lang w:val="en-AU"/>
        </w:rPr>
        <w:t xml:space="preserve"> “</w:t>
      </w:r>
      <w:r w:rsidRPr="001361E4">
        <w:rPr>
          <w:rFonts w:ascii="Arial" w:eastAsia="PMingLiU" w:hAnsi="Arial" w:cs="Arial"/>
          <w:sz w:val="20"/>
          <w:szCs w:val="20"/>
          <w:lang w:val="en-AU"/>
        </w:rPr>
        <w:t>Asset</w:t>
      </w:r>
      <w:r w:rsidRPr="008B6F16">
        <w:rPr>
          <w:rFonts w:ascii="Arial" w:eastAsia="PMingLiU" w:hAnsi="Arial" w:cs="Arial"/>
          <w:b w:val="0"/>
          <w:bCs w:val="0"/>
          <w:sz w:val="20"/>
          <w:szCs w:val="20"/>
          <w:lang w:val="en-AU"/>
        </w:rPr>
        <w:t>” refers to the Applicant Issuer’s asset that is the subject of this application.</w:t>
      </w:r>
    </w:p>
    <w:p w14:paraId="0E6DC769" w14:textId="77777777" w:rsidR="00103D78" w:rsidRPr="001361E4" w:rsidRDefault="00004403" w:rsidP="00430079">
      <w:pPr>
        <w:pStyle w:val="Heading6"/>
        <w:numPr>
          <w:ilvl w:val="1"/>
          <w:numId w:val="7"/>
        </w:numPr>
        <w:ind w:left="737" w:hanging="737"/>
        <w:jc w:val="both"/>
        <w:rPr>
          <w:rFonts w:ascii="Arial" w:eastAsia="PMingLiU" w:hAnsi="Arial" w:cs="Arial"/>
          <w:bCs w:val="0"/>
          <w:color w:val="262626" w:themeColor="text1" w:themeTint="D9"/>
          <w:sz w:val="20"/>
          <w:szCs w:val="20"/>
          <w:lang w:val="en-AU"/>
        </w:rPr>
      </w:pPr>
      <w:r w:rsidRPr="001361E4">
        <w:rPr>
          <w:rFonts w:ascii="Arial" w:eastAsia="PMingLiU" w:hAnsi="Arial" w:cs="Arial"/>
          <w:bCs w:val="0"/>
          <w:color w:val="262626" w:themeColor="text1" w:themeTint="D9"/>
          <w:sz w:val="20"/>
          <w:szCs w:val="20"/>
          <w:lang w:val="en-AU"/>
        </w:rPr>
        <w:t>Rights of Fusang</w:t>
      </w:r>
    </w:p>
    <w:p w14:paraId="2487BC1F" w14:textId="77777777" w:rsidR="00103D78" w:rsidRPr="00977918" w:rsidRDefault="00103D78" w:rsidP="00430079">
      <w:pPr>
        <w:spacing w:before="2" w:line="120" w:lineRule="exact"/>
        <w:ind w:left="357"/>
        <w:jc w:val="both"/>
        <w:rPr>
          <w:rFonts w:ascii="Arial" w:hAnsi="Arial" w:cs="Arial"/>
        </w:rPr>
      </w:pPr>
    </w:p>
    <w:p w14:paraId="0648B4DA" w14:textId="77777777" w:rsidR="00103D78" w:rsidRPr="008773AC" w:rsidRDefault="00004403" w:rsidP="00430079">
      <w:pPr>
        <w:pStyle w:val="Heading7"/>
        <w:spacing w:before="0"/>
        <w:ind w:left="737"/>
        <w:jc w:val="both"/>
        <w:rPr>
          <w:rFonts w:ascii="Arial" w:hAnsi="Arial" w:cs="Arial"/>
          <w:sz w:val="20"/>
          <w:szCs w:val="20"/>
          <w:lang w:val="en-AU"/>
        </w:rPr>
      </w:pPr>
      <w:r w:rsidRPr="008773AC">
        <w:rPr>
          <w:rFonts w:ascii="Arial" w:hAnsi="Arial" w:cs="Arial"/>
          <w:sz w:val="20"/>
          <w:szCs w:val="20"/>
          <w:lang w:val="en-AU"/>
        </w:rPr>
        <w:t>In accordance with Part 5 of the Rules of Exchange, Fusang has the sole power to approve a</w:t>
      </w:r>
      <w:r w:rsidR="001361E4" w:rsidRPr="008773AC">
        <w:rPr>
          <w:rFonts w:ascii="Arial" w:hAnsi="Arial" w:cs="Arial"/>
          <w:sz w:val="20"/>
          <w:szCs w:val="20"/>
          <w:lang w:val="en-AU"/>
        </w:rPr>
        <w:t xml:space="preserve"> </w:t>
      </w:r>
      <w:r w:rsidRPr="008773AC">
        <w:rPr>
          <w:rFonts w:ascii="Arial" w:hAnsi="Arial" w:cs="Arial"/>
          <w:sz w:val="20"/>
          <w:szCs w:val="20"/>
          <w:lang w:val="en-AU"/>
        </w:rPr>
        <w:t>Financial Instrument or Virtual Asset for listing on the Fusang Exchange.</w:t>
      </w:r>
    </w:p>
    <w:p w14:paraId="2E4EBC87" w14:textId="77777777" w:rsidR="00103D78" w:rsidRPr="00977918" w:rsidRDefault="00103D78" w:rsidP="00430079">
      <w:pPr>
        <w:spacing w:before="15" w:line="220" w:lineRule="exact"/>
        <w:ind w:left="720"/>
        <w:jc w:val="both"/>
        <w:rPr>
          <w:rFonts w:ascii="Arial" w:hAnsi="Arial" w:cs="Arial"/>
        </w:rPr>
      </w:pPr>
    </w:p>
    <w:p w14:paraId="1DA35CC3" w14:textId="77777777" w:rsidR="00103D78" w:rsidRPr="008773AC" w:rsidRDefault="00004403" w:rsidP="00430079">
      <w:pPr>
        <w:pStyle w:val="Heading7"/>
        <w:spacing w:before="0"/>
        <w:ind w:left="737"/>
        <w:jc w:val="both"/>
        <w:rPr>
          <w:rFonts w:ascii="Arial" w:hAnsi="Arial" w:cs="Arial"/>
          <w:sz w:val="20"/>
          <w:szCs w:val="20"/>
          <w:lang w:val="en-AU"/>
        </w:rPr>
      </w:pPr>
      <w:r w:rsidRPr="008773AC">
        <w:rPr>
          <w:rFonts w:ascii="Arial" w:hAnsi="Arial" w:cs="Arial"/>
          <w:sz w:val="20"/>
          <w:szCs w:val="20"/>
          <w:lang w:val="en-AU"/>
        </w:rPr>
        <w:t>The approval criteria and process for listing can be changed by Fusang at any time.</w:t>
      </w:r>
    </w:p>
    <w:p w14:paraId="1F2A76E3" w14:textId="77777777" w:rsidR="00103D78" w:rsidRPr="00977918" w:rsidRDefault="00103D78" w:rsidP="00430079">
      <w:pPr>
        <w:spacing w:before="15" w:line="220" w:lineRule="exact"/>
        <w:ind w:left="737"/>
        <w:jc w:val="both"/>
        <w:rPr>
          <w:rFonts w:ascii="Arial" w:hAnsi="Arial" w:cs="Arial"/>
        </w:rPr>
      </w:pPr>
    </w:p>
    <w:p w14:paraId="3B1FB855" w14:textId="77777777" w:rsidR="00103D78" w:rsidRPr="008773AC" w:rsidRDefault="00004403" w:rsidP="00430079">
      <w:pPr>
        <w:pStyle w:val="Heading7"/>
        <w:spacing w:before="0"/>
        <w:ind w:left="737"/>
        <w:jc w:val="both"/>
        <w:rPr>
          <w:rFonts w:ascii="Arial" w:hAnsi="Arial" w:cs="Arial"/>
          <w:sz w:val="20"/>
          <w:szCs w:val="20"/>
          <w:lang w:val="en-AU"/>
        </w:rPr>
      </w:pPr>
      <w:r w:rsidRPr="008773AC">
        <w:rPr>
          <w:rFonts w:ascii="Arial" w:hAnsi="Arial" w:cs="Arial"/>
          <w:sz w:val="20"/>
          <w:szCs w:val="20"/>
          <w:lang w:val="en-AU"/>
        </w:rPr>
        <w:t>Further, Fusang can change the Rules of Exchange at any time in accordance with Part 8 of the</w:t>
      </w:r>
      <w:r w:rsidR="001361E4" w:rsidRPr="008773AC">
        <w:rPr>
          <w:rFonts w:ascii="Arial" w:hAnsi="Arial" w:cs="Arial"/>
          <w:sz w:val="20"/>
          <w:szCs w:val="20"/>
          <w:lang w:val="en-AU"/>
        </w:rPr>
        <w:t xml:space="preserve"> </w:t>
      </w:r>
      <w:r w:rsidRPr="008773AC">
        <w:rPr>
          <w:rFonts w:ascii="Arial" w:hAnsi="Arial" w:cs="Arial"/>
          <w:sz w:val="20"/>
          <w:szCs w:val="20"/>
          <w:lang w:val="en-AU"/>
        </w:rPr>
        <w:t>Rules of Exchange.</w:t>
      </w:r>
    </w:p>
    <w:p w14:paraId="4AEF74DD" w14:textId="77777777" w:rsidR="00103D78" w:rsidRPr="001361E4" w:rsidRDefault="00004403" w:rsidP="00430079">
      <w:pPr>
        <w:pStyle w:val="Heading6"/>
        <w:numPr>
          <w:ilvl w:val="1"/>
          <w:numId w:val="7"/>
        </w:numPr>
        <w:ind w:left="737" w:hanging="737"/>
        <w:jc w:val="both"/>
        <w:rPr>
          <w:rFonts w:ascii="Arial" w:eastAsia="PMingLiU" w:hAnsi="Arial" w:cs="Arial"/>
          <w:bCs w:val="0"/>
          <w:color w:val="262626" w:themeColor="text1" w:themeTint="D9"/>
          <w:sz w:val="20"/>
          <w:szCs w:val="20"/>
          <w:lang w:val="en-AU"/>
        </w:rPr>
      </w:pPr>
      <w:r w:rsidRPr="001361E4">
        <w:rPr>
          <w:rFonts w:ascii="Arial" w:eastAsia="PMingLiU" w:hAnsi="Arial" w:cs="Arial"/>
          <w:bCs w:val="0"/>
          <w:color w:val="262626" w:themeColor="text1" w:themeTint="D9"/>
          <w:sz w:val="20"/>
          <w:szCs w:val="20"/>
          <w:lang w:val="en-AU"/>
        </w:rPr>
        <w:t>Reasonable assistance</w:t>
      </w:r>
    </w:p>
    <w:p w14:paraId="5F630FE9" w14:textId="77777777" w:rsidR="00103D78" w:rsidRPr="00977918" w:rsidRDefault="00103D78" w:rsidP="00430079">
      <w:pPr>
        <w:spacing w:before="2" w:line="120" w:lineRule="exact"/>
        <w:ind w:left="357"/>
        <w:jc w:val="both"/>
        <w:rPr>
          <w:rFonts w:ascii="Arial" w:hAnsi="Arial" w:cs="Arial"/>
        </w:rPr>
      </w:pPr>
    </w:p>
    <w:p w14:paraId="76663E60" w14:textId="53ACB22A" w:rsidR="00103D78" w:rsidRPr="008773AC" w:rsidRDefault="00004403" w:rsidP="00430079">
      <w:pPr>
        <w:pStyle w:val="Heading7"/>
        <w:spacing w:before="0"/>
        <w:ind w:left="737"/>
        <w:jc w:val="both"/>
        <w:rPr>
          <w:rFonts w:ascii="Arial" w:hAnsi="Arial" w:cs="Arial"/>
          <w:sz w:val="20"/>
          <w:szCs w:val="20"/>
        </w:rPr>
      </w:pPr>
      <w:bookmarkStart w:id="3" w:name="_Hlk53085457"/>
      <w:r w:rsidRPr="008773AC">
        <w:rPr>
          <w:rFonts w:ascii="Arial" w:hAnsi="Arial" w:cs="Arial"/>
          <w:sz w:val="20"/>
          <w:szCs w:val="20"/>
        </w:rPr>
        <w:t>Under Rule 19.2 of the Rules of Exchange, Applicant Issuers, Issuers</w:t>
      </w:r>
      <w:r w:rsidR="00276FDF">
        <w:rPr>
          <w:rFonts w:ascii="Arial" w:hAnsi="Arial" w:cs="Arial"/>
          <w:sz w:val="20"/>
          <w:szCs w:val="20"/>
        </w:rPr>
        <w:t>,</w:t>
      </w:r>
      <w:r w:rsidRPr="008773AC">
        <w:rPr>
          <w:rFonts w:ascii="Arial" w:hAnsi="Arial" w:cs="Arial"/>
          <w:sz w:val="20"/>
          <w:szCs w:val="20"/>
        </w:rPr>
        <w:t xml:space="preserve"> and Licensees must provide</w:t>
      </w:r>
    </w:p>
    <w:p w14:paraId="4B73D5D2" w14:textId="7833CED4" w:rsidR="00103D78" w:rsidRPr="008773AC" w:rsidRDefault="00004403" w:rsidP="00430079">
      <w:pPr>
        <w:pStyle w:val="Heading7"/>
        <w:spacing w:before="0"/>
        <w:ind w:left="737"/>
        <w:jc w:val="both"/>
        <w:rPr>
          <w:rFonts w:ascii="Arial" w:hAnsi="Arial" w:cs="Arial"/>
          <w:sz w:val="20"/>
          <w:szCs w:val="20"/>
        </w:rPr>
      </w:pPr>
      <w:r w:rsidRPr="008773AC">
        <w:rPr>
          <w:rFonts w:ascii="Arial" w:hAnsi="Arial" w:cs="Arial"/>
          <w:sz w:val="20"/>
          <w:szCs w:val="20"/>
        </w:rPr>
        <w:t>Fusang with all reasonable assistance, documents</w:t>
      </w:r>
      <w:r w:rsidR="00276FDF">
        <w:rPr>
          <w:rFonts w:ascii="Arial" w:hAnsi="Arial" w:cs="Arial"/>
          <w:sz w:val="20"/>
          <w:szCs w:val="20"/>
        </w:rPr>
        <w:t>,</w:t>
      </w:r>
      <w:r w:rsidRPr="008773AC">
        <w:rPr>
          <w:rFonts w:ascii="Arial" w:hAnsi="Arial" w:cs="Arial"/>
          <w:sz w:val="20"/>
          <w:szCs w:val="20"/>
        </w:rPr>
        <w:t xml:space="preserve"> and information as requested by Fusang.</w:t>
      </w:r>
    </w:p>
    <w:bookmarkEnd w:id="3"/>
    <w:p w14:paraId="35DEB753" w14:textId="77777777" w:rsidR="00103D78" w:rsidRPr="008773AC" w:rsidRDefault="00004403" w:rsidP="00430079">
      <w:pPr>
        <w:pStyle w:val="Heading6"/>
        <w:numPr>
          <w:ilvl w:val="1"/>
          <w:numId w:val="7"/>
        </w:numPr>
        <w:spacing w:after="0"/>
        <w:ind w:left="737" w:hanging="737"/>
        <w:jc w:val="both"/>
        <w:rPr>
          <w:rFonts w:ascii="Arial" w:eastAsia="PMingLiU" w:hAnsi="Arial" w:cs="Arial"/>
          <w:bCs w:val="0"/>
          <w:color w:val="262626" w:themeColor="text1" w:themeTint="D9"/>
          <w:sz w:val="20"/>
          <w:szCs w:val="20"/>
          <w:lang w:val="en-AU"/>
        </w:rPr>
      </w:pPr>
      <w:r w:rsidRPr="008773AC">
        <w:rPr>
          <w:rFonts w:ascii="Arial" w:eastAsia="PMingLiU" w:hAnsi="Arial" w:cs="Arial"/>
          <w:bCs w:val="0"/>
          <w:color w:val="262626" w:themeColor="text1" w:themeTint="D9"/>
          <w:sz w:val="20"/>
          <w:szCs w:val="20"/>
          <w:lang w:val="en-AU"/>
        </w:rPr>
        <w:t>Use of data</w:t>
      </w:r>
    </w:p>
    <w:p w14:paraId="3C2BC36B" w14:textId="77777777" w:rsidR="00103D78" w:rsidRPr="00977918" w:rsidRDefault="00103D78" w:rsidP="00430079">
      <w:pPr>
        <w:spacing w:before="12" w:line="220" w:lineRule="exact"/>
        <w:ind w:left="357"/>
        <w:jc w:val="both"/>
        <w:rPr>
          <w:rFonts w:ascii="Arial" w:hAnsi="Arial" w:cs="Arial"/>
        </w:rPr>
      </w:pPr>
    </w:p>
    <w:p w14:paraId="75F4B8A8" w14:textId="77777777" w:rsidR="00103D78" w:rsidRPr="008773AC" w:rsidRDefault="00004403" w:rsidP="00276FDF">
      <w:pPr>
        <w:pStyle w:val="Heading7"/>
        <w:spacing w:before="0"/>
        <w:ind w:left="737"/>
        <w:jc w:val="both"/>
        <w:rPr>
          <w:rFonts w:ascii="Arial" w:hAnsi="Arial" w:cs="Arial"/>
          <w:sz w:val="20"/>
          <w:szCs w:val="20"/>
        </w:rPr>
      </w:pPr>
      <w:bookmarkStart w:id="4" w:name="_Hlk53085986"/>
      <w:r w:rsidRPr="008773AC">
        <w:rPr>
          <w:rFonts w:ascii="Arial" w:hAnsi="Arial" w:cs="Arial"/>
          <w:sz w:val="20"/>
          <w:szCs w:val="20"/>
        </w:rPr>
        <w:t xml:space="preserve">Any data that you provide </w:t>
      </w:r>
      <w:proofErr w:type="gramStart"/>
      <w:r w:rsidRPr="008773AC">
        <w:rPr>
          <w:rFonts w:ascii="Arial" w:hAnsi="Arial" w:cs="Arial"/>
          <w:sz w:val="20"/>
          <w:szCs w:val="20"/>
        </w:rPr>
        <w:t>during the course of</w:t>
      </w:r>
      <w:proofErr w:type="gramEnd"/>
      <w:r w:rsidRPr="008773AC">
        <w:rPr>
          <w:rFonts w:ascii="Arial" w:hAnsi="Arial" w:cs="Arial"/>
          <w:sz w:val="20"/>
          <w:szCs w:val="20"/>
        </w:rPr>
        <w:t xml:space="preserve"> this application will be handled in accordance with the</w:t>
      </w:r>
    </w:p>
    <w:p w14:paraId="485D0E99" w14:textId="31244815" w:rsidR="00103D78" w:rsidRPr="008773AC" w:rsidRDefault="00004403" w:rsidP="00276FDF">
      <w:pPr>
        <w:pStyle w:val="Heading7"/>
        <w:spacing w:before="0"/>
        <w:ind w:left="737"/>
        <w:jc w:val="both"/>
        <w:rPr>
          <w:rFonts w:ascii="Arial" w:hAnsi="Arial" w:cs="Arial"/>
          <w:sz w:val="20"/>
          <w:szCs w:val="20"/>
        </w:rPr>
      </w:pPr>
      <w:r w:rsidRPr="008773AC">
        <w:rPr>
          <w:rFonts w:ascii="Arial" w:hAnsi="Arial" w:cs="Arial"/>
          <w:sz w:val="20"/>
          <w:szCs w:val="20"/>
        </w:rPr>
        <w:t>Personal Data</w:t>
      </w:r>
      <w:r w:rsidRPr="008773AC">
        <w:rPr>
          <w:rFonts w:ascii="Arial" w:hAnsi="Arial" w:cs="Arial"/>
          <w:spacing w:val="2"/>
          <w:w w:val="115"/>
          <w:sz w:val="20"/>
          <w:szCs w:val="20"/>
        </w:rPr>
        <w:t xml:space="preserve"> </w:t>
      </w:r>
      <w:r w:rsidRPr="008773AC">
        <w:rPr>
          <w:rFonts w:ascii="Arial" w:hAnsi="Arial" w:cs="Arial"/>
          <w:sz w:val="20"/>
          <w:szCs w:val="20"/>
        </w:rPr>
        <w:t xml:space="preserve">Notice, which you can access </w:t>
      </w:r>
      <w:hyperlink r:id="rId13" w:history="1">
        <w:r w:rsidRPr="00326970">
          <w:rPr>
            <w:rStyle w:val="Hyperlink"/>
            <w:rFonts w:ascii="Arial" w:hAnsi="Arial" w:cs="Arial"/>
            <w:color w:val="auto"/>
            <w:sz w:val="20"/>
            <w:szCs w:val="20"/>
          </w:rPr>
          <w:t>h</w:t>
        </w:r>
        <w:r w:rsidRPr="00326970">
          <w:rPr>
            <w:rStyle w:val="Hyperlink"/>
            <w:rFonts w:ascii="Arial" w:hAnsi="Arial" w:cs="Arial"/>
            <w:color w:val="auto"/>
            <w:sz w:val="20"/>
            <w:szCs w:val="20"/>
          </w:rPr>
          <w:t>e</w:t>
        </w:r>
        <w:r w:rsidRPr="00326970">
          <w:rPr>
            <w:rStyle w:val="Hyperlink"/>
            <w:rFonts w:ascii="Arial" w:hAnsi="Arial" w:cs="Arial"/>
            <w:color w:val="auto"/>
            <w:sz w:val="20"/>
            <w:szCs w:val="20"/>
          </w:rPr>
          <w:t>re</w:t>
        </w:r>
      </w:hyperlink>
      <w:r w:rsidRPr="008773AC">
        <w:rPr>
          <w:rFonts w:ascii="Arial" w:hAnsi="Arial" w:cs="Arial"/>
          <w:sz w:val="20"/>
          <w:szCs w:val="20"/>
        </w:rPr>
        <w:t>.</w:t>
      </w:r>
      <w:r w:rsidR="008F635C">
        <w:rPr>
          <w:rFonts w:ascii="Arial" w:hAnsi="Arial" w:cs="Arial"/>
          <w:sz w:val="20"/>
          <w:szCs w:val="20"/>
          <w:vertAlign w:val="superscript"/>
        </w:rPr>
        <w:t>3</w:t>
      </w:r>
    </w:p>
    <w:p w14:paraId="3505F04E" w14:textId="76928E07" w:rsidR="008773AC" w:rsidRDefault="00004403" w:rsidP="00430079">
      <w:pPr>
        <w:pStyle w:val="Heading7"/>
        <w:ind w:left="720"/>
        <w:jc w:val="both"/>
        <w:rPr>
          <w:rFonts w:ascii="Arial" w:hAnsi="Arial" w:cs="Arial"/>
          <w:sz w:val="20"/>
          <w:szCs w:val="20"/>
        </w:rPr>
      </w:pPr>
      <w:r w:rsidRPr="00BA1668">
        <w:rPr>
          <w:rFonts w:ascii="Arial" w:hAnsi="Arial" w:cs="Arial"/>
          <w:sz w:val="20"/>
          <w:szCs w:val="20"/>
        </w:rPr>
        <w:t xml:space="preserve">As set </w:t>
      </w:r>
      <w:r w:rsidRPr="008773AC">
        <w:rPr>
          <w:rFonts w:ascii="Arial" w:hAnsi="Arial" w:cs="Arial"/>
          <w:sz w:val="20"/>
          <w:szCs w:val="20"/>
        </w:rPr>
        <w:t>o</w:t>
      </w:r>
      <w:r w:rsidRPr="00BA1668">
        <w:rPr>
          <w:rFonts w:ascii="Arial" w:hAnsi="Arial" w:cs="Arial"/>
          <w:sz w:val="20"/>
          <w:szCs w:val="20"/>
        </w:rPr>
        <w:t>u</w:t>
      </w:r>
      <w:r w:rsidRPr="008773AC">
        <w:rPr>
          <w:rFonts w:ascii="Arial" w:hAnsi="Arial" w:cs="Arial"/>
          <w:sz w:val="20"/>
          <w:szCs w:val="20"/>
        </w:rPr>
        <w:t>t</w:t>
      </w:r>
      <w:r w:rsidRPr="00BA1668">
        <w:rPr>
          <w:rFonts w:ascii="Arial" w:hAnsi="Arial" w:cs="Arial"/>
          <w:sz w:val="20"/>
          <w:szCs w:val="20"/>
        </w:rPr>
        <w:t xml:space="preserve"> </w:t>
      </w:r>
      <w:r w:rsidR="00276FDF">
        <w:rPr>
          <w:rFonts w:ascii="Arial" w:hAnsi="Arial" w:cs="Arial"/>
          <w:sz w:val="20"/>
          <w:szCs w:val="20"/>
        </w:rPr>
        <w:t xml:space="preserve">in </w:t>
      </w:r>
      <w:r w:rsidRPr="00BA1668">
        <w:rPr>
          <w:rFonts w:ascii="Arial" w:hAnsi="Arial" w:cs="Arial"/>
          <w:sz w:val="20"/>
          <w:szCs w:val="20"/>
        </w:rPr>
        <w:t>the declaration that yo</w:t>
      </w:r>
      <w:r w:rsidRPr="008773AC">
        <w:rPr>
          <w:rFonts w:ascii="Arial" w:hAnsi="Arial" w:cs="Arial"/>
          <w:sz w:val="20"/>
          <w:szCs w:val="20"/>
        </w:rPr>
        <w:t>u</w:t>
      </w:r>
      <w:r w:rsidRPr="00BA1668">
        <w:rPr>
          <w:rFonts w:ascii="Arial" w:hAnsi="Arial" w:cs="Arial"/>
          <w:sz w:val="20"/>
          <w:szCs w:val="20"/>
        </w:rPr>
        <w:t xml:space="preserve"> will need t</w:t>
      </w:r>
      <w:r w:rsidRPr="008773AC">
        <w:rPr>
          <w:rFonts w:ascii="Arial" w:hAnsi="Arial" w:cs="Arial"/>
          <w:sz w:val="20"/>
          <w:szCs w:val="20"/>
        </w:rPr>
        <w:t>o</w:t>
      </w:r>
      <w:r w:rsidRPr="00BA1668">
        <w:rPr>
          <w:rFonts w:ascii="Arial" w:hAnsi="Arial" w:cs="Arial"/>
          <w:sz w:val="20"/>
          <w:szCs w:val="20"/>
        </w:rPr>
        <w:t xml:space="preserve"> make as part o</w:t>
      </w:r>
      <w:r w:rsidRPr="008773AC">
        <w:rPr>
          <w:rFonts w:ascii="Arial" w:hAnsi="Arial" w:cs="Arial"/>
          <w:sz w:val="20"/>
          <w:szCs w:val="20"/>
        </w:rPr>
        <w:t>f</w:t>
      </w:r>
      <w:r w:rsidRPr="00BA1668">
        <w:rPr>
          <w:rFonts w:ascii="Arial" w:hAnsi="Arial" w:cs="Arial"/>
          <w:sz w:val="20"/>
          <w:szCs w:val="20"/>
        </w:rPr>
        <w:t xml:space="preserve"> this application, y</w:t>
      </w:r>
      <w:r w:rsidRPr="008773AC">
        <w:rPr>
          <w:rFonts w:ascii="Arial" w:hAnsi="Arial" w:cs="Arial"/>
          <w:sz w:val="20"/>
          <w:szCs w:val="20"/>
        </w:rPr>
        <w:t>ou</w:t>
      </w:r>
      <w:r w:rsidRPr="00BA1668">
        <w:rPr>
          <w:rFonts w:ascii="Arial" w:hAnsi="Arial" w:cs="Arial"/>
          <w:sz w:val="20"/>
          <w:szCs w:val="20"/>
        </w:rPr>
        <w:t xml:space="preserve"> must: </w:t>
      </w:r>
    </w:p>
    <w:p w14:paraId="3FE0A951" w14:textId="77777777" w:rsidR="00BA1668" w:rsidRPr="00BA1668" w:rsidRDefault="00BA1668" w:rsidP="00430079">
      <w:pPr>
        <w:jc w:val="both"/>
      </w:pPr>
    </w:p>
    <w:p w14:paraId="28CC5F1F" w14:textId="77777777" w:rsidR="00BA1668" w:rsidRPr="00BA1668" w:rsidRDefault="00004403" w:rsidP="00430079">
      <w:pPr>
        <w:pStyle w:val="ListParagraph"/>
        <w:numPr>
          <w:ilvl w:val="0"/>
          <w:numId w:val="14"/>
        </w:numPr>
        <w:spacing w:line="511" w:lineRule="auto"/>
        <w:ind w:left="1474" w:hanging="737"/>
        <w:jc w:val="both"/>
        <w:rPr>
          <w:rFonts w:ascii="Arial" w:hAnsi="Arial" w:cs="Arial"/>
        </w:rPr>
      </w:pPr>
      <w:r w:rsidRPr="00BA1668">
        <w:rPr>
          <w:rFonts w:ascii="Arial" w:eastAsiaTheme="minorEastAsia" w:hAnsi="Arial" w:cs="Arial"/>
        </w:rPr>
        <w:t>read and understand the Personal Data Notice; and</w:t>
      </w:r>
    </w:p>
    <w:p w14:paraId="4369E1CF" w14:textId="77777777" w:rsidR="00103D78" w:rsidRPr="00BA1668" w:rsidRDefault="00004403" w:rsidP="00430079">
      <w:pPr>
        <w:pStyle w:val="ListParagraph"/>
        <w:numPr>
          <w:ilvl w:val="0"/>
          <w:numId w:val="14"/>
        </w:numPr>
        <w:spacing w:line="288" w:lineRule="auto"/>
        <w:ind w:left="1474" w:hanging="737"/>
        <w:jc w:val="both"/>
        <w:rPr>
          <w:rFonts w:ascii="Arial" w:eastAsiaTheme="minorEastAsia" w:hAnsi="Arial" w:cs="Arial"/>
        </w:rPr>
      </w:pPr>
      <w:r w:rsidRPr="00BA1668">
        <w:rPr>
          <w:rFonts w:ascii="Arial" w:eastAsiaTheme="minorEastAsia" w:hAnsi="Arial" w:cs="Arial"/>
        </w:rPr>
        <w:t>obtain the consent of all relevant individuals for the provisions of their information and</w:t>
      </w:r>
      <w:r w:rsidRPr="00BA1668">
        <w:rPr>
          <w:rFonts w:ascii="Arial" w:hAnsi="Arial" w:cs="Arial"/>
          <w:w w:val="119"/>
        </w:rPr>
        <w:t xml:space="preserve"> </w:t>
      </w:r>
      <w:r w:rsidRPr="00BA1668">
        <w:rPr>
          <w:rFonts w:ascii="Arial" w:eastAsiaTheme="minorEastAsia" w:hAnsi="Arial" w:cs="Arial"/>
        </w:rPr>
        <w:t xml:space="preserve">data to Fusang for the purposes of this </w:t>
      </w:r>
      <w:r w:rsidR="00326970" w:rsidRPr="00BA1668">
        <w:rPr>
          <w:rFonts w:ascii="Arial" w:eastAsiaTheme="minorEastAsia" w:hAnsi="Arial" w:cs="Arial"/>
        </w:rPr>
        <w:t>application and</w:t>
      </w:r>
      <w:r w:rsidRPr="00BA1668">
        <w:rPr>
          <w:rFonts w:ascii="Arial" w:eastAsiaTheme="minorEastAsia" w:hAnsi="Arial" w:cs="Arial"/>
        </w:rPr>
        <w:t xml:space="preserve"> provide a </w:t>
      </w:r>
      <w:r w:rsidR="00326970" w:rsidRPr="00BA1668">
        <w:rPr>
          <w:rFonts w:ascii="Arial" w:eastAsiaTheme="minorEastAsia" w:hAnsi="Arial" w:cs="Arial"/>
        </w:rPr>
        <w:t>copy of</w:t>
      </w:r>
      <w:r w:rsidRPr="00BA1668">
        <w:rPr>
          <w:rFonts w:ascii="Arial" w:eastAsiaTheme="minorEastAsia" w:hAnsi="Arial" w:cs="Arial"/>
        </w:rPr>
        <w:t xml:space="preserve"> the Personal Data Notice to such individuals.</w:t>
      </w:r>
    </w:p>
    <w:bookmarkEnd w:id="4"/>
    <w:p w14:paraId="500888DB" w14:textId="77777777" w:rsidR="00103D78" w:rsidRDefault="00103D78" w:rsidP="00430079">
      <w:pPr>
        <w:spacing w:line="200" w:lineRule="exact"/>
        <w:jc w:val="both"/>
      </w:pPr>
    </w:p>
    <w:p w14:paraId="7E00B243" w14:textId="77777777" w:rsidR="002E50E8" w:rsidRDefault="002E50E8">
      <w:pPr>
        <w:rPr>
          <w:rFonts w:ascii="Arial" w:eastAsia="PMingLiU" w:hAnsi="Arial" w:cs="Arial"/>
          <w:b/>
          <w:color w:val="262626" w:themeColor="text1" w:themeTint="D9"/>
          <w:lang w:val="en-AU"/>
        </w:rPr>
      </w:pPr>
      <w:bookmarkStart w:id="5" w:name="_Hlk53086179"/>
      <w:r>
        <w:rPr>
          <w:rFonts w:ascii="Arial" w:eastAsia="PMingLiU" w:hAnsi="Arial" w:cs="Arial"/>
          <w:bCs/>
          <w:color w:val="262626" w:themeColor="text1" w:themeTint="D9"/>
          <w:lang w:val="en-AU"/>
        </w:rPr>
        <w:br w:type="page"/>
      </w:r>
    </w:p>
    <w:p w14:paraId="72771E69" w14:textId="0FEFCFB9" w:rsidR="00103D78" w:rsidRPr="00C87BC6" w:rsidRDefault="00004403" w:rsidP="00430079">
      <w:pPr>
        <w:pStyle w:val="Heading6"/>
        <w:numPr>
          <w:ilvl w:val="1"/>
          <w:numId w:val="7"/>
        </w:numPr>
        <w:spacing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AML/CTF Requirements</w:t>
      </w:r>
    </w:p>
    <w:bookmarkEnd w:id="5"/>
    <w:p w14:paraId="5ED68EB7" w14:textId="77777777" w:rsidR="00103D78" w:rsidRDefault="00103D78" w:rsidP="00430079">
      <w:pPr>
        <w:spacing w:before="4" w:line="120" w:lineRule="exact"/>
        <w:jc w:val="both"/>
        <w:rPr>
          <w:sz w:val="12"/>
          <w:szCs w:val="12"/>
        </w:rPr>
      </w:pPr>
    </w:p>
    <w:p w14:paraId="682DE3F6" w14:textId="77777777" w:rsidR="00103D78" w:rsidRPr="00C87BC6" w:rsidRDefault="00004403" w:rsidP="005F7D67">
      <w:pPr>
        <w:pStyle w:val="Heading7"/>
        <w:spacing w:before="120"/>
        <w:ind w:left="737"/>
        <w:contextualSpacing/>
        <w:jc w:val="both"/>
        <w:rPr>
          <w:rFonts w:ascii="Arial" w:hAnsi="Arial" w:cs="Arial"/>
          <w:sz w:val="20"/>
          <w:szCs w:val="20"/>
        </w:rPr>
      </w:pPr>
      <w:bookmarkStart w:id="6" w:name="_Hlk53086214"/>
      <w:r w:rsidRPr="00C87BC6">
        <w:rPr>
          <w:rFonts w:ascii="Arial" w:hAnsi="Arial" w:cs="Arial"/>
          <w:sz w:val="20"/>
          <w:szCs w:val="20"/>
        </w:rPr>
        <w:t>Fusang takes its AML/CTF Requirements seriously. All information and materials that you provide to</w:t>
      </w:r>
    </w:p>
    <w:p w14:paraId="438F3A45" w14:textId="77777777" w:rsidR="00103D78" w:rsidRPr="00C87BC6" w:rsidRDefault="00004403" w:rsidP="005F7D67">
      <w:pPr>
        <w:pStyle w:val="Heading7"/>
        <w:spacing w:before="120"/>
        <w:ind w:left="737"/>
        <w:contextualSpacing/>
        <w:jc w:val="both"/>
        <w:rPr>
          <w:rFonts w:ascii="Arial" w:hAnsi="Arial" w:cs="Arial"/>
          <w:sz w:val="20"/>
          <w:szCs w:val="20"/>
        </w:rPr>
      </w:pPr>
      <w:r w:rsidRPr="00C87BC6">
        <w:rPr>
          <w:rFonts w:ascii="Arial" w:hAnsi="Arial" w:cs="Arial"/>
          <w:sz w:val="20"/>
          <w:szCs w:val="20"/>
        </w:rPr>
        <w:t>Fusang must be accurate and complete</w:t>
      </w:r>
      <w:bookmarkEnd w:id="6"/>
      <w:r w:rsidRPr="00C87BC6">
        <w:rPr>
          <w:rFonts w:ascii="Arial" w:hAnsi="Arial" w:cs="Arial"/>
          <w:sz w:val="20"/>
          <w:szCs w:val="20"/>
        </w:rPr>
        <w:t>.</w:t>
      </w:r>
    </w:p>
    <w:p w14:paraId="68BB441A" w14:textId="77777777" w:rsidR="00103D78" w:rsidRDefault="00103D78" w:rsidP="00430079">
      <w:pPr>
        <w:spacing w:before="5" w:line="140" w:lineRule="exact"/>
        <w:jc w:val="both"/>
        <w:rPr>
          <w:sz w:val="14"/>
          <w:szCs w:val="14"/>
        </w:rPr>
      </w:pPr>
    </w:p>
    <w:p w14:paraId="73308DE2" w14:textId="77777777" w:rsidR="00103D78" w:rsidRPr="00C87BC6"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bookmarkStart w:id="7" w:name="_Hlk53086282"/>
      <w:r w:rsidRPr="00C87BC6">
        <w:rPr>
          <w:rFonts w:ascii="Arial" w:eastAsia="PMingLiU" w:hAnsi="Arial" w:cs="Arial"/>
          <w:bCs w:val="0"/>
          <w:color w:val="262626" w:themeColor="text1" w:themeTint="D9"/>
          <w:sz w:val="20"/>
          <w:szCs w:val="20"/>
          <w:lang w:val="en-AU"/>
        </w:rPr>
        <w:t>Completion of applications</w:t>
      </w:r>
    </w:p>
    <w:p w14:paraId="28BFFB48" w14:textId="41EAD708" w:rsidR="00103D78" w:rsidRPr="00C87BC6" w:rsidRDefault="00004403" w:rsidP="00430079">
      <w:pPr>
        <w:pStyle w:val="Heading7"/>
        <w:ind w:left="737"/>
        <w:jc w:val="both"/>
        <w:rPr>
          <w:rFonts w:ascii="Arial" w:hAnsi="Arial" w:cs="Arial"/>
          <w:sz w:val="20"/>
          <w:szCs w:val="20"/>
        </w:rPr>
      </w:pPr>
      <w:bookmarkStart w:id="8" w:name="_Hlk53086424"/>
      <w:bookmarkEnd w:id="7"/>
      <w:r w:rsidRPr="00C87BC6">
        <w:rPr>
          <w:rFonts w:ascii="Arial" w:hAnsi="Arial" w:cs="Arial"/>
          <w:sz w:val="20"/>
          <w:szCs w:val="20"/>
        </w:rPr>
        <w:t>Applications that are incomplete, inconsistent</w:t>
      </w:r>
      <w:r w:rsidR="00276FDF">
        <w:rPr>
          <w:rFonts w:ascii="Arial" w:hAnsi="Arial" w:cs="Arial"/>
          <w:sz w:val="20"/>
          <w:szCs w:val="20"/>
        </w:rPr>
        <w:t>,</w:t>
      </w:r>
      <w:r w:rsidRPr="00C87BC6">
        <w:rPr>
          <w:rFonts w:ascii="Arial" w:hAnsi="Arial" w:cs="Arial"/>
          <w:sz w:val="20"/>
          <w:szCs w:val="20"/>
        </w:rPr>
        <w:t xml:space="preserve"> or otherwise determined by Fusang to be of insufficient quality may be rejected.  If we specify a performance pledge for processing, this will only commence </w:t>
      </w:r>
      <w:r w:rsidR="00C87BC6" w:rsidRPr="00C87BC6">
        <w:rPr>
          <w:rFonts w:ascii="Arial" w:hAnsi="Arial" w:cs="Arial"/>
          <w:sz w:val="20"/>
          <w:szCs w:val="20"/>
        </w:rPr>
        <w:t>upon receipt</w:t>
      </w:r>
      <w:r w:rsidRPr="00C87BC6">
        <w:rPr>
          <w:rFonts w:ascii="Arial" w:hAnsi="Arial" w:cs="Arial"/>
          <w:sz w:val="20"/>
          <w:szCs w:val="20"/>
        </w:rPr>
        <w:t xml:space="preserve"> of a complete application and our formal acknowledgment of it.</w:t>
      </w:r>
    </w:p>
    <w:p w14:paraId="6817CD73" w14:textId="77777777" w:rsidR="00103D78" w:rsidRPr="00C87BC6" w:rsidRDefault="00004403" w:rsidP="00430079">
      <w:pPr>
        <w:pStyle w:val="Heading7"/>
        <w:ind w:left="737"/>
        <w:jc w:val="both"/>
        <w:rPr>
          <w:rFonts w:ascii="Arial" w:hAnsi="Arial" w:cs="Arial"/>
          <w:sz w:val="20"/>
          <w:szCs w:val="20"/>
        </w:rPr>
      </w:pPr>
      <w:r w:rsidRPr="00C87BC6">
        <w:rPr>
          <w:rFonts w:ascii="Arial" w:hAnsi="Arial" w:cs="Arial"/>
          <w:sz w:val="20"/>
          <w:szCs w:val="20"/>
        </w:rPr>
        <w:t>You must answer all the questions presented in this application form.</w:t>
      </w:r>
    </w:p>
    <w:p w14:paraId="74319BE0" w14:textId="77777777" w:rsidR="00103D78" w:rsidRPr="00C87BC6" w:rsidRDefault="00004403" w:rsidP="00430079">
      <w:pPr>
        <w:pStyle w:val="Heading7"/>
        <w:spacing w:after="0"/>
        <w:ind w:left="737"/>
        <w:jc w:val="both"/>
        <w:rPr>
          <w:rFonts w:ascii="Arial" w:hAnsi="Arial" w:cs="Arial"/>
          <w:sz w:val="20"/>
          <w:szCs w:val="20"/>
        </w:rPr>
      </w:pPr>
      <w:r w:rsidRPr="00C87BC6">
        <w:rPr>
          <w:rFonts w:ascii="Arial" w:hAnsi="Arial" w:cs="Arial"/>
          <w:sz w:val="20"/>
          <w:szCs w:val="20"/>
        </w:rPr>
        <w:t xml:space="preserve">Do not leave any questions blank. If a question is not applicable to </w:t>
      </w:r>
      <w:r w:rsidR="00C87BC6" w:rsidRPr="00C87BC6">
        <w:rPr>
          <w:rFonts w:ascii="Arial" w:hAnsi="Arial" w:cs="Arial"/>
          <w:sz w:val="20"/>
          <w:szCs w:val="20"/>
        </w:rPr>
        <w:t>you, please</w:t>
      </w:r>
      <w:r w:rsidRPr="00C87BC6">
        <w:rPr>
          <w:rFonts w:ascii="Arial" w:hAnsi="Arial" w:cs="Arial"/>
          <w:sz w:val="20"/>
          <w:szCs w:val="20"/>
        </w:rPr>
        <w:t xml:space="preserve"> insert “</w:t>
      </w:r>
      <w:r w:rsidRPr="00C87BC6">
        <w:rPr>
          <w:rFonts w:ascii="Arial" w:hAnsi="Arial" w:cs="Arial"/>
          <w:b/>
          <w:bCs/>
          <w:sz w:val="20"/>
          <w:szCs w:val="20"/>
        </w:rPr>
        <w:t>NA</w:t>
      </w:r>
      <w:r w:rsidRPr="00C87BC6">
        <w:rPr>
          <w:rFonts w:ascii="Arial" w:hAnsi="Arial" w:cs="Arial"/>
          <w:sz w:val="20"/>
          <w:szCs w:val="20"/>
        </w:rPr>
        <w:t>”, or select</w:t>
      </w:r>
    </w:p>
    <w:p w14:paraId="2E35DE2E" w14:textId="77777777" w:rsidR="00103D78" w:rsidRPr="00C87BC6" w:rsidRDefault="00004403" w:rsidP="00430079">
      <w:pPr>
        <w:pStyle w:val="Heading7"/>
        <w:spacing w:before="0"/>
        <w:ind w:left="737"/>
        <w:jc w:val="both"/>
        <w:rPr>
          <w:rFonts w:ascii="Arial" w:hAnsi="Arial" w:cs="Arial"/>
          <w:sz w:val="20"/>
          <w:szCs w:val="20"/>
        </w:rPr>
      </w:pPr>
      <w:r w:rsidRPr="00C87BC6">
        <w:rPr>
          <w:rFonts w:ascii="Arial" w:hAnsi="Arial" w:cs="Arial"/>
          <w:sz w:val="20"/>
          <w:szCs w:val="20"/>
        </w:rPr>
        <w:t>“</w:t>
      </w:r>
      <w:r w:rsidRPr="00C87BC6">
        <w:rPr>
          <w:rFonts w:ascii="Arial" w:hAnsi="Arial" w:cs="Arial"/>
          <w:b/>
          <w:bCs/>
          <w:sz w:val="20"/>
          <w:szCs w:val="20"/>
        </w:rPr>
        <w:t>Not applicable</w:t>
      </w:r>
      <w:r w:rsidRPr="00C87BC6">
        <w:rPr>
          <w:rFonts w:ascii="Arial" w:hAnsi="Arial" w:cs="Arial"/>
          <w:sz w:val="20"/>
          <w:szCs w:val="20"/>
        </w:rPr>
        <w:t>”, as appropriate.</w:t>
      </w:r>
    </w:p>
    <w:p w14:paraId="639963A6" w14:textId="694829D7" w:rsidR="00103D78" w:rsidRPr="00C87BC6" w:rsidRDefault="00004403" w:rsidP="00430079">
      <w:pPr>
        <w:pStyle w:val="Heading7"/>
        <w:ind w:left="737"/>
        <w:jc w:val="both"/>
        <w:rPr>
          <w:rFonts w:ascii="Arial" w:hAnsi="Arial" w:cs="Arial"/>
          <w:sz w:val="20"/>
          <w:szCs w:val="20"/>
        </w:rPr>
      </w:pPr>
      <w:r w:rsidRPr="00C87BC6">
        <w:rPr>
          <w:rFonts w:ascii="Arial" w:hAnsi="Arial" w:cs="Arial"/>
          <w:sz w:val="20"/>
          <w:szCs w:val="20"/>
        </w:rPr>
        <w:t>You must submit all relevant and requested supporting information and documents and pay all required application fees on behalf of the Applicant Issuer when requested to do so, or as otherwise agreed with Fusang.</w:t>
      </w:r>
    </w:p>
    <w:p w14:paraId="0E90C873" w14:textId="77777777" w:rsidR="00C87BC6" w:rsidRDefault="00004403" w:rsidP="00430079">
      <w:pPr>
        <w:pStyle w:val="Heading7"/>
        <w:ind w:left="737"/>
        <w:jc w:val="both"/>
        <w:rPr>
          <w:rFonts w:ascii="Arial" w:hAnsi="Arial" w:cs="Arial"/>
          <w:sz w:val="20"/>
          <w:szCs w:val="20"/>
        </w:rPr>
      </w:pPr>
      <w:r w:rsidRPr="00C87BC6">
        <w:rPr>
          <w:rFonts w:ascii="Arial" w:hAnsi="Arial" w:cs="Arial"/>
          <w:sz w:val="20"/>
          <w:szCs w:val="20"/>
        </w:rPr>
        <w:t>You will be able to provide additional information and documents, both before and after submitting this application.  Any additional information or documents that you provide must clearly state the following:</w:t>
      </w:r>
    </w:p>
    <w:p w14:paraId="6366A1E4" w14:textId="77777777" w:rsidR="00C87BC6" w:rsidRDefault="00004403" w:rsidP="00430079">
      <w:pPr>
        <w:pStyle w:val="Heading7"/>
        <w:numPr>
          <w:ilvl w:val="0"/>
          <w:numId w:val="17"/>
        </w:numPr>
        <w:jc w:val="both"/>
        <w:rPr>
          <w:rFonts w:ascii="Arial" w:hAnsi="Arial" w:cs="Arial"/>
          <w:sz w:val="20"/>
          <w:szCs w:val="20"/>
        </w:rPr>
      </w:pPr>
      <w:r w:rsidRPr="00C87BC6">
        <w:rPr>
          <w:rFonts w:ascii="Arial" w:hAnsi="Arial" w:cs="Arial"/>
          <w:sz w:val="20"/>
          <w:szCs w:val="20"/>
        </w:rPr>
        <w:t xml:space="preserve">the Applicant Issuer; </w:t>
      </w:r>
    </w:p>
    <w:p w14:paraId="735D97EB" w14:textId="77777777" w:rsidR="00C87BC6" w:rsidRDefault="00004403" w:rsidP="00430079">
      <w:pPr>
        <w:pStyle w:val="Heading7"/>
        <w:numPr>
          <w:ilvl w:val="0"/>
          <w:numId w:val="17"/>
        </w:numPr>
        <w:jc w:val="both"/>
        <w:rPr>
          <w:rFonts w:ascii="Arial" w:hAnsi="Arial" w:cs="Arial"/>
          <w:sz w:val="20"/>
          <w:szCs w:val="20"/>
        </w:rPr>
      </w:pPr>
      <w:r w:rsidRPr="00C87BC6">
        <w:rPr>
          <w:rFonts w:ascii="Arial" w:hAnsi="Arial" w:cs="Arial"/>
          <w:sz w:val="20"/>
          <w:szCs w:val="20"/>
        </w:rPr>
        <w:t>the Asset; and</w:t>
      </w:r>
    </w:p>
    <w:p w14:paraId="689A0862" w14:textId="77777777" w:rsidR="00103D78" w:rsidRPr="00C87BC6" w:rsidRDefault="00004403" w:rsidP="00430079">
      <w:pPr>
        <w:pStyle w:val="Heading7"/>
        <w:numPr>
          <w:ilvl w:val="0"/>
          <w:numId w:val="17"/>
        </w:numPr>
        <w:jc w:val="both"/>
        <w:rPr>
          <w:rFonts w:ascii="Arial" w:hAnsi="Arial" w:cs="Arial"/>
          <w:sz w:val="20"/>
          <w:szCs w:val="20"/>
        </w:rPr>
      </w:pPr>
      <w:r w:rsidRPr="00C87BC6">
        <w:rPr>
          <w:rFonts w:ascii="Arial" w:hAnsi="Arial" w:cs="Arial"/>
          <w:sz w:val="20"/>
          <w:szCs w:val="20"/>
        </w:rPr>
        <w:t>the specific question involved.</w:t>
      </w:r>
    </w:p>
    <w:bookmarkEnd w:id="8"/>
    <w:p w14:paraId="784074BC" w14:textId="77777777" w:rsidR="00103D78" w:rsidRDefault="00103D78" w:rsidP="00430079">
      <w:pPr>
        <w:spacing w:line="200" w:lineRule="exact"/>
        <w:jc w:val="both"/>
      </w:pPr>
    </w:p>
    <w:p w14:paraId="5BCB4808" w14:textId="77777777" w:rsidR="00103D78" w:rsidRPr="00C87BC6"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C</w:t>
      </w:r>
      <w:bookmarkStart w:id="9" w:name="_Hlk53087858"/>
      <w:r w:rsidRPr="00C87BC6">
        <w:rPr>
          <w:rFonts w:ascii="Arial" w:eastAsia="PMingLiU" w:hAnsi="Arial" w:cs="Arial"/>
          <w:bCs w:val="0"/>
          <w:color w:val="262626" w:themeColor="text1" w:themeTint="D9"/>
          <w:sz w:val="20"/>
          <w:szCs w:val="20"/>
          <w:lang w:val="en-AU"/>
        </w:rPr>
        <w:t>ompliance with the Rules of Exchange</w:t>
      </w:r>
    </w:p>
    <w:bookmarkEnd w:id="9"/>
    <w:p w14:paraId="20973EF0" w14:textId="77777777" w:rsidR="00103D78" w:rsidRDefault="00103D78" w:rsidP="00430079">
      <w:pPr>
        <w:spacing w:before="2" w:line="120" w:lineRule="exact"/>
        <w:jc w:val="both"/>
        <w:rPr>
          <w:sz w:val="12"/>
          <w:szCs w:val="12"/>
        </w:rPr>
      </w:pPr>
    </w:p>
    <w:p w14:paraId="65564378" w14:textId="77777777" w:rsidR="00103D78" w:rsidRDefault="00004403" w:rsidP="00430079">
      <w:pPr>
        <w:spacing w:line="252" w:lineRule="auto"/>
        <w:ind w:left="737"/>
        <w:jc w:val="both"/>
        <w:rPr>
          <w:sz w:val="18"/>
          <w:szCs w:val="18"/>
        </w:rPr>
      </w:pPr>
      <w:bookmarkStart w:id="10" w:name="_Hlk53087867"/>
      <w:r w:rsidRPr="00C87BC6">
        <w:rPr>
          <w:rStyle w:val="Heading7Char"/>
          <w:rFonts w:ascii="Arial" w:hAnsi="Arial" w:cs="Arial"/>
          <w:sz w:val="20"/>
          <w:szCs w:val="20"/>
        </w:rPr>
        <w:t xml:space="preserve">You </w:t>
      </w:r>
      <w:proofErr w:type="gramStart"/>
      <w:r w:rsidRPr="00C87BC6">
        <w:rPr>
          <w:rStyle w:val="Heading7Char"/>
          <w:rFonts w:ascii="Arial" w:hAnsi="Arial" w:cs="Arial"/>
          <w:sz w:val="20"/>
          <w:szCs w:val="20"/>
        </w:rPr>
        <w:t>will at all times</w:t>
      </w:r>
      <w:proofErr w:type="gramEnd"/>
      <w:r w:rsidRPr="00C87BC6">
        <w:rPr>
          <w:rStyle w:val="Heading7Char"/>
          <w:rFonts w:ascii="Arial" w:hAnsi="Arial" w:cs="Arial"/>
          <w:sz w:val="20"/>
          <w:szCs w:val="20"/>
        </w:rPr>
        <w:t xml:space="preserve"> act as a Listing Sponsor and in accordance with the Rules of Exchange during the completion of this application</w:t>
      </w:r>
      <w:r>
        <w:rPr>
          <w:w w:val="115"/>
          <w:sz w:val="18"/>
          <w:szCs w:val="18"/>
        </w:rPr>
        <w:t>.</w:t>
      </w:r>
    </w:p>
    <w:bookmarkEnd w:id="10"/>
    <w:p w14:paraId="39673AF8" w14:textId="77777777" w:rsidR="00103D78" w:rsidRDefault="00103D78" w:rsidP="00430079">
      <w:pPr>
        <w:spacing w:before="4" w:line="120" w:lineRule="exact"/>
        <w:jc w:val="both"/>
        <w:rPr>
          <w:sz w:val="13"/>
          <w:szCs w:val="13"/>
        </w:rPr>
      </w:pPr>
    </w:p>
    <w:p w14:paraId="484E16E8" w14:textId="77777777" w:rsidR="00103D78" w:rsidRDefault="00103D78" w:rsidP="00430079">
      <w:pPr>
        <w:spacing w:line="200" w:lineRule="exact"/>
        <w:jc w:val="both"/>
      </w:pPr>
    </w:p>
    <w:p w14:paraId="76D1A1D0" w14:textId="77777777" w:rsidR="00103D78"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Declarations</w:t>
      </w:r>
    </w:p>
    <w:p w14:paraId="6339991A" w14:textId="77777777" w:rsidR="00C87BC6" w:rsidRPr="00C87BC6" w:rsidRDefault="00C87BC6" w:rsidP="00430079">
      <w:pPr>
        <w:jc w:val="both"/>
        <w:rPr>
          <w:lang w:val="en-AU"/>
        </w:rPr>
      </w:pPr>
    </w:p>
    <w:p w14:paraId="33B3740E" w14:textId="174D9E68" w:rsidR="00103D78" w:rsidRPr="00C87BC6" w:rsidRDefault="00004403" w:rsidP="00430079">
      <w:pPr>
        <w:pStyle w:val="Heading7"/>
        <w:spacing w:before="0" w:after="0"/>
        <w:ind w:left="737"/>
        <w:jc w:val="both"/>
        <w:rPr>
          <w:rFonts w:ascii="Arial" w:hAnsi="Arial" w:cs="Arial"/>
          <w:sz w:val="20"/>
          <w:szCs w:val="20"/>
        </w:rPr>
      </w:pPr>
      <w:bookmarkStart w:id="11" w:name="_Hlk53087922"/>
      <w:r w:rsidRPr="00C87BC6">
        <w:rPr>
          <w:rFonts w:ascii="Arial" w:hAnsi="Arial" w:cs="Arial"/>
          <w:sz w:val="20"/>
          <w:szCs w:val="20"/>
        </w:rPr>
        <w:t xml:space="preserve">You will be required to submit to Fusang complete and signed declarations for </w:t>
      </w:r>
      <w:r w:rsidR="00D2517F">
        <w:rPr>
          <w:rFonts w:ascii="Arial" w:hAnsi="Arial" w:cs="Arial"/>
          <w:sz w:val="20"/>
          <w:szCs w:val="20"/>
        </w:rPr>
        <w:t xml:space="preserve">the </w:t>
      </w:r>
      <w:r w:rsidRPr="00C87BC6">
        <w:rPr>
          <w:rFonts w:ascii="Arial" w:hAnsi="Arial" w:cs="Arial"/>
          <w:sz w:val="20"/>
          <w:szCs w:val="20"/>
        </w:rPr>
        <w:t>listing of a Financial</w:t>
      </w:r>
    </w:p>
    <w:p w14:paraId="06780F5C" w14:textId="77777777" w:rsidR="00103D78" w:rsidRPr="00C87BC6" w:rsidRDefault="00004403" w:rsidP="00430079">
      <w:pPr>
        <w:pStyle w:val="Heading7"/>
        <w:spacing w:before="0" w:after="0"/>
        <w:ind w:left="737"/>
        <w:jc w:val="both"/>
        <w:rPr>
          <w:rFonts w:ascii="Arial" w:hAnsi="Arial" w:cs="Arial"/>
          <w:sz w:val="20"/>
          <w:szCs w:val="20"/>
        </w:rPr>
      </w:pPr>
      <w:r w:rsidRPr="00C87BC6">
        <w:rPr>
          <w:rFonts w:ascii="Arial" w:hAnsi="Arial" w:cs="Arial"/>
          <w:sz w:val="20"/>
          <w:szCs w:val="20"/>
        </w:rPr>
        <w:t>Instrument or Virtual Asset, in accordance with the Rules of Exchange.</w:t>
      </w:r>
    </w:p>
    <w:bookmarkEnd w:id="11"/>
    <w:p w14:paraId="46F200D5" w14:textId="77777777" w:rsidR="00103D78" w:rsidRDefault="00103D78" w:rsidP="00430079">
      <w:pPr>
        <w:spacing w:before="8" w:line="100" w:lineRule="exact"/>
        <w:jc w:val="both"/>
        <w:rPr>
          <w:sz w:val="10"/>
          <w:szCs w:val="10"/>
        </w:rPr>
      </w:pPr>
    </w:p>
    <w:p w14:paraId="4D16BF00" w14:textId="77777777" w:rsidR="00103D78" w:rsidRDefault="00103D78" w:rsidP="00430079">
      <w:pPr>
        <w:spacing w:line="200" w:lineRule="exact"/>
        <w:jc w:val="both"/>
      </w:pPr>
    </w:p>
    <w:p w14:paraId="7CAA31BF" w14:textId="77777777" w:rsidR="00103D78" w:rsidRPr="00C87BC6"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Questions</w:t>
      </w:r>
    </w:p>
    <w:p w14:paraId="284368EB" w14:textId="77777777" w:rsidR="00103D78" w:rsidRDefault="00103D78" w:rsidP="00430079">
      <w:pPr>
        <w:spacing w:before="2" w:line="120" w:lineRule="exact"/>
        <w:jc w:val="both"/>
        <w:rPr>
          <w:sz w:val="12"/>
          <w:szCs w:val="12"/>
        </w:rPr>
      </w:pPr>
    </w:p>
    <w:p w14:paraId="3D1CD504" w14:textId="3C359D39" w:rsidR="00103D78" w:rsidRPr="00C87BC6" w:rsidRDefault="00004403" w:rsidP="00430079">
      <w:pPr>
        <w:spacing w:line="200" w:lineRule="exact"/>
        <w:ind w:left="737"/>
        <w:jc w:val="both"/>
        <w:rPr>
          <w:rFonts w:ascii="Arial" w:eastAsiaTheme="minorEastAsia" w:hAnsi="Arial" w:cs="Arial"/>
        </w:rPr>
      </w:pPr>
      <w:bookmarkStart w:id="12" w:name="_Hlk53087994"/>
      <w:r w:rsidRPr="00C87BC6">
        <w:rPr>
          <w:rFonts w:ascii="Arial" w:eastAsiaTheme="minorEastAsia" w:hAnsi="Arial" w:cs="Arial"/>
        </w:rPr>
        <w:t xml:space="preserve">If you have any questions, please contact Fusang at </w:t>
      </w:r>
      <w:hyperlink r:id="rId14" w:history="1">
        <w:r w:rsidR="00787D29" w:rsidRPr="00630DB2">
          <w:rPr>
            <w:rStyle w:val="Hyperlink"/>
            <w:rFonts w:ascii="Arial" w:eastAsiaTheme="minorEastAsia" w:hAnsi="Arial" w:cs="Arial"/>
          </w:rPr>
          <w:t>onboarding@fusang.co</w:t>
        </w:r>
      </w:hyperlink>
      <w:r w:rsidRPr="00C87BC6">
        <w:rPr>
          <w:rFonts w:ascii="Arial" w:eastAsiaTheme="minorEastAsia" w:hAnsi="Arial" w:cs="Arial"/>
        </w:rPr>
        <w:t>.</w:t>
      </w:r>
    </w:p>
    <w:bookmarkEnd w:id="12"/>
    <w:p w14:paraId="1624C589" w14:textId="77777777" w:rsidR="00103D78" w:rsidRDefault="00103D78" w:rsidP="00430079">
      <w:pPr>
        <w:spacing w:before="5" w:line="100" w:lineRule="exact"/>
        <w:jc w:val="both"/>
        <w:rPr>
          <w:sz w:val="10"/>
          <w:szCs w:val="10"/>
        </w:rPr>
      </w:pPr>
    </w:p>
    <w:p w14:paraId="1BBACC66" w14:textId="77777777" w:rsidR="00103D78" w:rsidRDefault="00103D78" w:rsidP="00430079">
      <w:pPr>
        <w:spacing w:line="200" w:lineRule="exact"/>
        <w:jc w:val="both"/>
      </w:pPr>
    </w:p>
    <w:p w14:paraId="68401E4C" w14:textId="77777777" w:rsidR="00103D78" w:rsidRDefault="00103D78" w:rsidP="00430079">
      <w:pPr>
        <w:spacing w:line="200" w:lineRule="exact"/>
        <w:jc w:val="both"/>
        <w:rPr>
          <w:color w:val="262626"/>
          <w:spacing w:val="-1"/>
          <w:sz w:val="18"/>
          <w:szCs w:val="18"/>
        </w:rPr>
      </w:pPr>
    </w:p>
    <w:p w14:paraId="7ED7411E" w14:textId="77777777" w:rsidR="00CF78D8" w:rsidRDefault="00CF78D8" w:rsidP="00430079">
      <w:pPr>
        <w:spacing w:line="200" w:lineRule="exact"/>
        <w:jc w:val="both"/>
        <w:rPr>
          <w:color w:val="262626"/>
          <w:spacing w:val="-1"/>
          <w:sz w:val="18"/>
          <w:szCs w:val="18"/>
        </w:rPr>
      </w:pPr>
    </w:p>
    <w:p w14:paraId="22EA113D" w14:textId="77777777" w:rsidR="00CF78D8" w:rsidRDefault="00CF78D8" w:rsidP="00430079">
      <w:pPr>
        <w:spacing w:line="200" w:lineRule="exact"/>
        <w:jc w:val="both"/>
        <w:rPr>
          <w:color w:val="262626"/>
          <w:spacing w:val="-1"/>
          <w:sz w:val="18"/>
          <w:szCs w:val="18"/>
        </w:rPr>
      </w:pPr>
    </w:p>
    <w:p w14:paraId="08A41606" w14:textId="77777777" w:rsidR="00CF78D8" w:rsidRDefault="00CF78D8" w:rsidP="00430079">
      <w:pPr>
        <w:spacing w:line="200" w:lineRule="exact"/>
        <w:jc w:val="both"/>
        <w:rPr>
          <w:color w:val="262626"/>
          <w:spacing w:val="-1"/>
          <w:sz w:val="18"/>
          <w:szCs w:val="18"/>
        </w:rPr>
      </w:pPr>
    </w:p>
    <w:p w14:paraId="19ED94E3" w14:textId="77777777" w:rsidR="00CF78D8" w:rsidRDefault="00CF78D8" w:rsidP="00430079">
      <w:pPr>
        <w:spacing w:line="200" w:lineRule="exact"/>
        <w:jc w:val="both"/>
        <w:rPr>
          <w:color w:val="262626"/>
          <w:spacing w:val="-1"/>
          <w:sz w:val="18"/>
          <w:szCs w:val="18"/>
        </w:rPr>
      </w:pPr>
    </w:p>
    <w:p w14:paraId="4A757E7D" w14:textId="77777777" w:rsidR="00CF78D8" w:rsidRDefault="00CF78D8" w:rsidP="00430079">
      <w:pPr>
        <w:spacing w:line="200" w:lineRule="exact"/>
        <w:jc w:val="both"/>
        <w:rPr>
          <w:color w:val="262626"/>
          <w:spacing w:val="-1"/>
          <w:sz w:val="18"/>
          <w:szCs w:val="18"/>
        </w:rPr>
      </w:pPr>
    </w:p>
    <w:p w14:paraId="188259D4" w14:textId="77777777" w:rsidR="00CF78D8" w:rsidRDefault="00CF78D8" w:rsidP="00430079">
      <w:pPr>
        <w:spacing w:line="200" w:lineRule="exact"/>
        <w:jc w:val="both"/>
        <w:rPr>
          <w:color w:val="262626"/>
          <w:spacing w:val="-1"/>
          <w:sz w:val="18"/>
          <w:szCs w:val="18"/>
        </w:rPr>
      </w:pPr>
    </w:p>
    <w:p w14:paraId="5BBCDA61" w14:textId="77777777" w:rsidR="00CF78D8" w:rsidRDefault="00CF78D8" w:rsidP="00430079">
      <w:pPr>
        <w:spacing w:line="200" w:lineRule="exact"/>
        <w:jc w:val="both"/>
        <w:rPr>
          <w:color w:val="262626"/>
          <w:spacing w:val="-1"/>
          <w:sz w:val="18"/>
          <w:szCs w:val="18"/>
        </w:rPr>
      </w:pPr>
    </w:p>
    <w:p w14:paraId="77129633" w14:textId="77777777" w:rsidR="00CF78D8" w:rsidRDefault="00CF78D8" w:rsidP="00430079">
      <w:pPr>
        <w:spacing w:line="200" w:lineRule="exact"/>
        <w:jc w:val="both"/>
        <w:rPr>
          <w:color w:val="262626"/>
          <w:spacing w:val="-1"/>
          <w:sz w:val="18"/>
          <w:szCs w:val="18"/>
        </w:rPr>
      </w:pPr>
    </w:p>
    <w:p w14:paraId="1F191000" w14:textId="77777777" w:rsidR="00CF78D8" w:rsidRDefault="00CF78D8" w:rsidP="00430079">
      <w:pPr>
        <w:spacing w:line="200" w:lineRule="exact"/>
        <w:jc w:val="both"/>
      </w:pPr>
    </w:p>
    <w:p w14:paraId="1F879204" w14:textId="77777777" w:rsidR="00103D78" w:rsidRDefault="00103D78" w:rsidP="00430079">
      <w:pPr>
        <w:spacing w:line="200" w:lineRule="exact"/>
        <w:jc w:val="both"/>
      </w:pPr>
    </w:p>
    <w:p w14:paraId="2EF957E8" w14:textId="77777777" w:rsidR="00103D78" w:rsidRDefault="00103D78" w:rsidP="00430079">
      <w:pPr>
        <w:spacing w:line="200" w:lineRule="exact"/>
        <w:jc w:val="both"/>
      </w:pPr>
    </w:p>
    <w:p w14:paraId="2EAE1874" w14:textId="77777777" w:rsidR="00103D78" w:rsidRDefault="00103D78" w:rsidP="00430079">
      <w:pPr>
        <w:spacing w:before="5" w:line="260" w:lineRule="exact"/>
        <w:jc w:val="both"/>
        <w:rPr>
          <w:sz w:val="26"/>
          <w:szCs w:val="26"/>
        </w:rPr>
      </w:pPr>
    </w:p>
    <w:p w14:paraId="0995E9F9" w14:textId="77777777" w:rsidR="002E50E8" w:rsidRDefault="002E50E8">
      <w:pPr>
        <w:rPr>
          <w:rStyle w:val="SectionHeadChar"/>
          <w:b w:val="0"/>
        </w:rPr>
      </w:pPr>
      <w:r>
        <w:rPr>
          <w:rStyle w:val="SectionHeadChar"/>
          <w:b w:val="0"/>
        </w:rPr>
        <w:br w:type="page"/>
      </w:r>
    </w:p>
    <w:p w14:paraId="67ECE451" w14:textId="1569740E" w:rsidR="00103D78" w:rsidRDefault="00004403" w:rsidP="00430079">
      <w:pPr>
        <w:jc w:val="both"/>
        <w:rPr>
          <w:rStyle w:val="SectionHeadChar"/>
          <w:bCs/>
        </w:rPr>
      </w:pPr>
      <w:r w:rsidRPr="00CF78D8">
        <w:rPr>
          <w:rStyle w:val="SectionHeadChar"/>
          <w:b w:val="0"/>
        </w:rPr>
        <w:t>Part 2</w:t>
      </w:r>
      <w:r w:rsidRPr="00CF78D8">
        <w:rPr>
          <w:rStyle w:val="SectionHeadChar"/>
          <w:bCs/>
        </w:rPr>
        <w:t xml:space="preserve"> Applicant Issuer details</w:t>
      </w:r>
    </w:p>
    <w:p w14:paraId="05FFF0E3" w14:textId="484FB433" w:rsidR="00103D78" w:rsidRPr="005C493B" w:rsidRDefault="00103D78" w:rsidP="00E127BD">
      <w:pPr>
        <w:pBdr>
          <w:bottom w:val="single" w:sz="8" w:space="1" w:color="auto"/>
        </w:pBdr>
        <w:jc w:val="both"/>
        <w:rPr>
          <w:rFonts w:ascii="Arial" w:eastAsia="PMingLiU" w:hAnsi="Arial" w:cs="Arial"/>
          <w:b/>
          <w:bCs/>
          <w:sz w:val="28"/>
          <w:lang w:val="en-AU"/>
        </w:rPr>
      </w:pPr>
    </w:p>
    <w:p w14:paraId="20216376" w14:textId="1E47309A" w:rsidR="00E127BD" w:rsidRDefault="00004403" w:rsidP="00E127BD">
      <w:pPr>
        <w:pStyle w:val="Heading3"/>
        <w:spacing w:before="120" w:after="120"/>
        <w:ind w:left="737" w:hanging="737"/>
        <w:jc w:val="both"/>
        <w:rPr>
          <w:rFonts w:ascii="Arial" w:hAnsi="Arial" w:cs="Arial"/>
          <w:sz w:val="28"/>
          <w:szCs w:val="28"/>
        </w:rPr>
      </w:pPr>
      <w:r w:rsidRPr="00CF78D8">
        <w:rPr>
          <w:rFonts w:ascii="Arial" w:hAnsi="Arial" w:cs="Arial"/>
          <w:sz w:val="28"/>
          <w:szCs w:val="28"/>
        </w:rPr>
        <w:t>2        Initial questions</w:t>
      </w:r>
    </w:p>
    <w:p w14:paraId="2C203327" w14:textId="7E7511DF" w:rsidR="00E127BD" w:rsidRDefault="00E127BD" w:rsidP="00E127BD">
      <w:r>
        <w:object w:dxaOrig="225" w:dyaOrig="225" w14:anchorId="248BBEE1">
          <v:shape id="_x0000_i1158" type="#_x0000_t75" style="width:487.7pt;height:20.4pt" o:ole="">
            <v:imagedata r:id="rId15" o:title=""/>
          </v:shape>
          <w:control r:id="rId16" w:name="TextBox1" w:shapeid="_x0000_i1158"/>
        </w:object>
      </w:r>
    </w:p>
    <w:p w14:paraId="2BF138E8" w14:textId="77777777" w:rsidR="00E127BD" w:rsidRPr="00E127BD" w:rsidRDefault="00E127BD" w:rsidP="00E127BD"/>
    <w:p w14:paraId="21A8EB7A" w14:textId="77777777" w:rsidR="00103D78" w:rsidRPr="0064696F" w:rsidRDefault="00004403" w:rsidP="00430079">
      <w:pPr>
        <w:pStyle w:val="Heading2"/>
        <w:tabs>
          <w:tab w:val="num" w:pos="737"/>
        </w:tabs>
        <w:spacing w:before="120" w:after="120"/>
        <w:ind w:left="737" w:hanging="737"/>
        <w:jc w:val="both"/>
        <w:rPr>
          <w:rFonts w:ascii="Arial" w:eastAsia="PMingLiU" w:hAnsi="Arial" w:cs="Arial"/>
          <w:bCs w:val="0"/>
          <w:i w:val="0"/>
          <w:iCs w:val="0"/>
          <w:color w:val="262626" w:themeColor="text1" w:themeTint="D9"/>
          <w:sz w:val="20"/>
          <w:szCs w:val="20"/>
          <w:lang w:val="en-AU"/>
        </w:rPr>
      </w:pPr>
      <w:r w:rsidRPr="0064696F">
        <w:rPr>
          <w:rFonts w:ascii="Arial" w:eastAsia="PMingLiU" w:hAnsi="Arial" w:cs="Arial"/>
          <w:bCs w:val="0"/>
          <w:i w:val="0"/>
          <w:iCs w:val="0"/>
          <w:color w:val="262626" w:themeColor="text1" w:themeTint="D9"/>
          <w:sz w:val="20"/>
          <w:szCs w:val="20"/>
          <w:lang w:val="en-AU"/>
        </w:rPr>
        <w:t>2.1        Full name</w:t>
      </w:r>
    </w:p>
    <w:p w14:paraId="685E7911" w14:textId="77777777" w:rsidR="00103D78" w:rsidRPr="0064696F" w:rsidRDefault="00004403" w:rsidP="00430079">
      <w:pPr>
        <w:pStyle w:val="Heading7"/>
        <w:ind w:left="737"/>
        <w:jc w:val="both"/>
        <w:rPr>
          <w:rFonts w:ascii="Arial" w:hAnsi="Arial" w:cs="Arial"/>
          <w:sz w:val="20"/>
          <w:szCs w:val="20"/>
        </w:rPr>
      </w:pPr>
      <w:bookmarkStart w:id="13" w:name="_Hlk53088394"/>
      <w:r w:rsidRPr="0064696F">
        <w:rPr>
          <w:rFonts w:ascii="Arial" w:hAnsi="Arial" w:cs="Arial"/>
          <w:sz w:val="20"/>
          <w:szCs w:val="20"/>
        </w:rPr>
        <w:t>Please state the Applicant Issuer’s company name / registered business name / legal name:</w:t>
      </w:r>
    </w:p>
    <w:p w14:paraId="0B576189" w14:textId="77777777" w:rsidR="00103D78" w:rsidRDefault="006D69E7" w:rsidP="002E50E8">
      <w:pPr>
        <w:tabs>
          <w:tab w:val="left" w:pos="1215"/>
        </w:tabs>
        <w:spacing w:line="200" w:lineRule="exact"/>
        <w:ind w:right="57"/>
        <w:jc w:val="both"/>
      </w:pPr>
      <w:r>
        <w:rPr>
          <w:noProof/>
        </w:rPr>
        <mc:AlternateContent>
          <mc:Choice Requires="wps">
            <w:drawing>
              <wp:anchor distT="0" distB="0" distL="114300" distR="114300" simplePos="0" relativeHeight="251810304" behindDoc="0" locked="0" layoutInCell="1" allowOverlap="1" wp14:anchorId="2BCAA77F" wp14:editId="18888749">
                <wp:simplePos x="0" y="0"/>
                <wp:positionH relativeFrom="column">
                  <wp:posOffset>484809</wp:posOffset>
                </wp:positionH>
                <wp:positionV relativeFrom="paragraph">
                  <wp:posOffset>51435</wp:posOffset>
                </wp:positionV>
                <wp:extent cx="5756744" cy="413467"/>
                <wp:effectExtent l="0" t="0" r="15875" b="24765"/>
                <wp:wrapNone/>
                <wp:docPr id="194" name="Text Box 194"/>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47275084"/>
                              <w:placeholder>
                                <w:docPart w:val="8C5D67A5D979454A9AA0D32082339B3D"/>
                              </w:placeholder>
                              <w:showingPlcHdr/>
                            </w:sdtPr>
                            <w:sdtEndPr/>
                            <w:sdtContent>
                              <w:p w14:paraId="269E6625" w14:textId="77777777" w:rsidR="006D69E7" w:rsidRDefault="006D69E7">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CAA77F" id="_x0000_t202" coordsize="21600,21600" o:spt="202" path="m,l,21600r21600,l21600,xe">
                <v:stroke joinstyle="miter"/>
                <v:path gradientshapeok="t" o:connecttype="rect"/>
              </v:shapetype>
              <v:shape id="Text Box 194" o:spid="_x0000_s1026" type="#_x0000_t202" style="position:absolute;left:0;text-align:left;margin-left:38.15pt;margin-top:4.05pt;width:453.3pt;height:32.55pt;z-index:25181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" fillcolor="white [3201]" strokeweight=".5pt">
                <v:textbox>
                  <w:txbxContent>
                    <w:sdt>
                      <w:sdtPr>
                        <w:id w:val="47275084"/>
                        <w:placeholder>
                          <w:docPart w:val="8C5D67A5D979454A9AA0D32082339B3D"/>
                        </w:placeholder>
                        <w:showingPlcHdr/>
                      </w:sdtPr>
                      <w:sdtEndPr/>
                      <w:sdtContent>
                        <w:p w14:paraId="269E6625" w14:textId="77777777" w:rsidR="006D69E7" w:rsidRDefault="006D69E7">
                          <w:r w:rsidRPr="005531C6">
                            <w:rPr>
                              <w:rStyle w:val="PlaceholderText"/>
                              <w:rFonts w:eastAsiaTheme="majorEastAsia"/>
                            </w:rPr>
                            <w:t>Click or tap here to enter text.</w:t>
                          </w:r>
                        </w:p>
                      </w:sdtContent>
                    </w:sdt>
                  </w:txbxContent>
                </v:textbox>
              </v:shape>
            </w:pict>
          </mc:Fallback>
        </mc:AlternateContent>
      </w:r>
      <w:r w:rsidR="00430079">
        <w:tab/>
      </w:r>
    </w:p>
    <w:p w14:paraId="32458EE0" w14:textId="77777777" w:rsidR="00103D78" w:rsidRDefault="00103D78" w:rsidP="002E50E8">
      <w:pPr>
        <w:tabs>
          <w:tab w:val="left" w:pos="1628"/>
        </w:tabs>
        <w:spacing w:line="200" w:lineRule="exact"/>
        <w:ind w:right="57"/>
        <w:jc w:val="both"/>
      </w:pPr>
    </w:p>
    <w:p w14:paraId="3186F381" w14:textId="77777777" w:rsidR="00430079" w:rsidRDefault="00430079" w:rsidP="002E50E8">
      <w:pPr>
        <w:spacing w:line="200" w:lineRule="exact"/>
        <w:ind w:right="57"/>
        <w:jc w:val="both"/>
      </w:pPr>
    </w:p>
    <w:p w14:paraId="21386452" w14:textId="77777777" w:rsidR="00103D78" w:rsidRDefault="00103D78" w:rsidP="002E50E8">
      <w:pPr>
        <w:spacing w:before="16" w:line="240" w:lineRule="exact"/>
        <w:ind w:right="57"/>
        <w:jc w:val="both"/>
        <w:rPr>
          <w:sz w:val="24"/>
          <w:szCs w:val="24"/>
        </w:rPr>
      </w:pPr>
    </w:p>
    <w:p w14:paraId="0B6D6A12" w14:textId="77777777" w:rsidR="00103D78" w:rsidRPr="0064696F" w:rsidRDefault="00004403" w:rsidP="002E50E8">
      <w:pPr>
        <w:pStyle w:val="Heading7"/>
        <w:spacing w:before="0"/>
        <w:ind w:left="720" w:right="57"/>
        <w:jc w:val="both"/>
        <w:rPr>
          <w:rFonts w:ascii="Arial" w:hAnsi="Arial" w:cs="Arial"/>
          <w:sz w:val="20"/>
          <w:szCs w:val="20"/>
        </w:rPr>
      </w:pPr>
      <w:r w:rsidRPr="0064696F">
        <w:rPr>
          <w:rFonts w:ascii="Arial" w:hAnsi="Arial" w:cs="Arial"/>
          <w:sz w:val="20"/>
          <w:szCs w:val="20"/>
        </w:rPr>
        <w:t xml:space="preserve">Please state the Applicant Issuer’s trading name </w:t>
      </w:r>
      <w:r w:rsidRPr="006D69E7">
        <w:rPr>
          <w:rFonts w:ascii="Arial" w:hAnsi="Arial" w:cs="Arial"/>
          <w:i/>
          <w:iCs/>
          <w:sz w:val="20"/>
          <w:szCs w:val="20"/>
        </w:rPr>
        <w:t>(if any):</w:t>
      </w:r>
    </w:p>
    <w:p w14:paraId="7F8AE491" w14:textId="77777777" w:rsidR="00103D78" w:rsidRDefault="006D69E7" w:rsidP="002E50E8">
      <w:pPr>
        <w:spacing w:line="200" w:lineRule="exact"/>
        <w:ind w:right="57"/>
        <w:jc w:val="both"/>
      </w:pPr>
      <w:r>
        <w:rPr>
          <w:noProof/>
        </w:rPr>
        <mc:AlternateContent>
          <mc:Choice Requires="wps">
            <w:drawing>
              <wp:anchor distT="0" distB="0" distL="114300" distR="114300" simplePos="0" relativeHeight="251812352" behindDoc="0" locked="0" layoutInCell="1" allowOverlap="1" wp14:anchorId="48BAAE52" wp14:editId="3CBE5F79">
                <wp:simplePos x="0" y="0"/>
                <wp:positionH relativeFrom="column">
                  <wp:posOffset>477824</wp:posOffset>
                </wp:positionH>
                <wp:positionV relativeFrom="paragraph">
                  <wp:posOffset>48260</wp:posOffset>
                </wp:positionV>
                <wp:extent cx="5756744" cy="413467"/>
                <wp:effectExtent l="0" t="0" r="15875" b="24765"/>
                <wp:wrapNone/>
                <wp:docPr id="195" name="Text Box 195"/>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892574150"/>
                              <w:placeholder>
                                <w:docPart w:val="02FDD03141F54F4BB524E2B6A3B09724"/>
                              </w:placeholder>
                              <w:showingPlcHdr/>
                            </w:sdtPr>
                            <w:sdtEndPr/>
                            <w:sdtContent>
                              <w:p w14:paraId="07795977" w14:textId="77777777" w:rsidR="006D69E7" w:rsidRDefault="006D69E7" w:rsidP="006D69E7">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BAAE52" id="Text Box 195" o:spid="_x0000_s1027" type="#_x0000_t202" style="position:absolute;left:0;text-align:left;margin-left:37.6pt;margin-top:3.8pt;width:453.3pt;height:32.55pt;z-index:25181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" fillcolor="white [3201]" strokeweight=".5pt">
                <v:textbox>
                  <w:txbxContent>
                    <w:sdt>
                      <w:sdtPr>
                        <w:id w:val="-892574150"/>
                        <w:placeholder>
                          <w:docPart w:val="02FDD03141F54F4BB524E2B6A3B09724"/>
                        </w:placeholder>
                        <w:showingPlcHdr/>
                      </w:sdtPr>
                      <w:sdtEndPr/>
                      <w:sdtContent>
                        <w:p w14:paraId="07795977" w14:textId="77777777" w:rsidR="006D69E7" w:rsidRDefault="006D69E7" w:rsidP="006D69E7">
                          <w:r w:rsidRPr="005531C6">
                            <w:rPr>
                              <w:rStyle w:val="PlaceholderText"/>
                              <w:rFonts w:eastAsiaTheme="majorEastAsia"/>
                            </w:rPr>
                            <w:t>Click or tap here to enter text.</w:t>
                          </w:r>
                        </w:p>
                      </w:sdtContent>
                    </w:sdt>
                  </w:txbxContent>
                </v:textbox>
              </v:shape>
            </w:pict>
          </mc:Fallback>
        </mc:AlternateContent>
      </w:r>
    </w:p>
    <w:p w14:paraId="0E6F7914" w14:textId="77777777" w:rsidR="00103D78" w:rsidRDefault="00103D78" w:rsidP="002E50E8">
      <w:pPr>
        <w:spacing w:line="200" w:lineRule="exact"/>
        <w:ind w:right="57"/>
        <w:jc w:val="both"/>
      </w:pPr>
    </w:p>
    <w:p w14:paraId="6584A50B" w14:textId="77777777" w:rsidR="00103D78" w:rsidRDefault="00103D78" w:rsidP="002E50E8">
      <w:pPr>
        <w:spacing w:before="16" w:line="240" w:lineRule="exact"/>
        <w:ind w:right="57"/>
        <w:jc w:val="both"/>
        <w:rPr>
          <w:sz w:val="24"/>
          <w:szCs w:val="24"/>
        </w:rPr>
      </w:pPr>
    </w:p>
    <w:bookmarkEnd w:id="13"/>
    <w:p w14:paraId="2CBC7A5A" w14:textId="77777777" w:rsidR="006D69E7" w:rsidRDefault="006D69E7" w:rsidP="002E50E8">
      <w:pPr>
        <w:spacing w:before="16" w:line="240" w:lineRule="exact"/>
        <w:ind w:right="57"/>
        <w:jc w:val="both"/>
        <w:rPr>
          <w:sz w:val="24"/>
          <w:szCs w:val="24"/>
        </w:rPr>
      </w:pPr>
    </w:p>
    <w:p w14:paraId="55AEA2FD" w14:textId="77777777" w:rsidR="00103D78" w:rsidRPr="0064696F" w:rsidRDefault="00004403" w:rsidP="002E50E8">
      <w:pPr>
        <w:pStyle w:val="Heading2"/>
        <w:tabs>
          <w:tab w:val="num" w:pos="737"/>
        </w:tabs>
        <w:spacing w:before="120" w:after="120"/>
        <w:ind w:left="737" w:right="57" w:hanging="737"/>
        <w:jc w:val="both"/>
        <w:rPr>
          <w:rFonts w:ascii="Arial" w:eastAsia="PMingLiU" w:hAnsi="Arial" w:cs="Arial"/>
          <w:bCs w:val="0"/>
          <w:i w:val="0"/>
          <w:iCs w:val="0"/>
          <w:color w:val="262626" w:themeColor="text1" w:themeTint="D9"/>
          <w:sz w:val="20"/>
          <w:szCs w:val="20"/>
          <w:lang w:val="en-AU"/>
        </w:rPr>
      </w:pPr>
      <w:bookmarkStart w:id="14" w:name="_Hlk53089868"/>
      <w:r w:rsidRPr="0064696F">
        <w:rPr>
          <w:rFonts w:ascii="Arial" w:eastAsia="PMingLiU" w:hAnsi="Arial" w:cs="Arial"/>
          <w:bCs w:val="0"/>
          <w:i w:val="0"/>
          <w:iCs w:val="0"/>
          <w:color w:val="262626" w:themeColor="text1" w:themeTint="D9"/>
          <w:sz w:val="20"/>
          <w:szCs w:val="20"/>
          <w:lang w:val="en-AU"/>
        </w:rPr>
        <w:t>2.2        Jurisdiction</w:t>
      </w:r>
    </w:p>
    <w:p w14:paraId="27AFAB03" w14:textId="77777777" w:rsidR="00103D78" w:rsidRPr="0064696F" w:rsidRDefault="00103D78" w:rsidP="002E50E8">
      <w:pPr>
        <w:spacing w:before="2" w:after="60" w:line="120" w:lineRule="exact"/>
        <w:ind w:right="57"/>
        <w:jc w:val="both"/>
        <w:rPr>
          <w:rFonts w:ascii="Arial" w:eastAsiaTheme="minorEastAsia" w:hAnsi="Arial" w:cs="Arial"/>
        </w:rPr>
      </w:pPr>
    </w:p>
    <w:p w14:paraId="19406989" w14:textId="77777777" w:rsidR="00103D78" w:rsidRPr="0064696F" w:rsidRDefault="00004403" w:rsidP="002E50E8">
      <w:pPr>
        <w:spacing w:after="60" w:line="200" w:lineRule="exact"/>
        <w:ind w:left="720" w:right="57"/>
        <w:jc w:val="both"/>
        <w:rPr>
          <w:rFonts w:ascii="Arial" w:eastAsiaTheme="minorEastAsia" w:hAnsi="Arial" w:cs="Arial"/>
        </w:rPr>
      </w:pPr>
      <w:r w:rsidRPr="0064696F">
        <w:rPr>
          <w:rStyle w:val="Heading7Char"/>
          <w:rFonts w:ascii="Arial" w:hAnsi="Arial" w:cs="Arial"/>
          <w:sz w:val="20"/>
          <w:szCs w:val="20"/>
        </w:rPr>
        <w:t>Please state the Applicant Issuer’s jurisdiction of incorporation / establishment</w:t>
      </w:r>
      <w:r w:rsidRPr="0064696F">
        <w:rPr>
          <w:rFonts w:ascii="Arial" w:eastAsiaTheme="minorEastAsia" w:hAnsi="Arial" w:cs="Arial"/>
        </w:rPr>
        <w:t>:</w:t>
      </w:r>
    </w:p>
    <w:p w14:paraId="571D5F45" w14:textId="77777777" w:rsidR="00103D78" w:rsidRDefault="006D69E7" w:rsidP="002E50E8">
      <w:pPr>
        <w:spacing w:before="8" w:line="160" w:lineRule="exact"/>
        <w:ind w:right="57"/>
        <w:jc w:val="both"/>
        <w:rPr>
          <w:sz w:val="16"/>
          <w:szCs w:val="16"/>
        </w:rPr>
      </w:pPr>
      <w:r>
        <w:rPr>
          <w:noProof/>
        </w:rPr>
        <mc:AlternateContent>
          <mc:Choice Requires="wps">
            <w:drawing>
              <wp:anchor distT="0" distB="0" distL="114300" distR="114300" simplePos="0" relativeHeight="251814400" behindDoc="0" locked="0" layoutInCell="1" allowOverlap="1" wp14:anchorId="6E617D12" wp14:editId="2D080CC2">
                <wp:simplePos x="0" y="0"/>
                <wp:positionH relativeFrom="column">
                  <wp:posOffset>446101</wp:posOffset>
                </wp:positionH>
                <wp:positionV relativeFrom="paragraph">
                  <wp:posOffset>91440</wp:posOffset>
                </wp:positionV>
                <wp:extent cx="5756744" cy="413467"/>
                <wp:effectExtent l="0" t="0" r="15875" b="24765"/>
                <wp:wrapNone/>
                <wp:docPr id="196" name="Text Box 196"/>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222990952"/>
                              <w:placeholder>
                                <w:docPart w:val="EC760ABB48EE4041A8A3B19D5FF2ADC9"/>
                              </w:placeholder>
                              <w:showingPlcHdr/>
                            </w:sdtPr>
                            <w:sdtEndPr/>
                            <w:sdtContent>
                              <w:p w14:paraId="5831E885" w14:textId="77777777" w:rsidR="006D69E7" w:rsidRDefault="006D69E7" w:rsidP="006D69E7">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617D12" id="Text Box 196" o:spid="_x0000_s1028" type="#_x0000_t202" style="position:absolute;left:0;text-align:left;margin-left:35.15pt;margin-top:7.2pt;width:453.3pt;height:32.55pt;z-index:25181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" fillcolor="white [3201]" strokeweight=".5pt">
                <v:textbox>
                  <w:txbxContent>
                    <w:sdt>
                      <w:sdtPr>
                        <w:id w:val="-222990952"/>
                        <w:placeholder>
                          <w:docPart w:val="EC760ABB48EE4041A8A3B19D5FF2ADC9"/>
                        </w:placeholder>
                        <w:showingPlcHdr/>
                      </w:sdtPr>
                      <w:sdtEndPr/>
                      <w:sdtContent>
                        <w:p w14:paraId="5831E885" w14:textId="77777777" w:rsidR="006D69E7" w:rsidRDefault="006D69E7" w:rsidP="006D69E7">
                          <w:r w:rsidRPr="005531C6">
                            <w:rPr>
                              <w:rStyle w:val="PlaceholderText"/>
                              <w:rFonts w:eastAsiaTheme="majorEastAsia"/>
                            </w:rPr>
                            <w:t>Click or tap here to enter text.</w:t>
                          </w:r>
                        </w:p>
                      </w:sdtContent>
                    </w:sdt>
                  </w:txbxContent>
                </v:textbox>
              </v:shape>
            </w:pict>
          </mc:Fallback>
        </mc:AlternateContent>
      </w:r>
    </w:p>
    <w:p w14:paraId="1CDCC43E" w14:textId="77777777" w:rsidR="00103D78" w:rsidRDefault="00103D78" w:rsidP="002E50E8">
      <w:pPr>
        <w:spacing w:line="200" w:lineRule="exact"/>
        <w:ind w:right="57"/>
        <w:jc w:val="both"/>
      </w:pPr>
    </w:p>
    <w:p w14:paraId="5C6140C2" w14:textId="77777777" w:rsidR="00103D78" w:rsidRDefault="00103D78" w:rsidP="002E50E8">
      <w:pPr>
        <w:spacing w:line="200" w:lineRule="exact"/>
        <w:ind w:right="57"/>
        <w:jc w:val="both"/>
      </w:pPr>
    </w:p>
    <w:p w14:paraId="19FE4233" w14:textId="77777777" w:rsidR="00103D78" w:rsidRDefault="00103D78" w:rsidP="002E50E8">
      <w:pPr>
        <w:spacing w:line="200" w:lineRule="exact"/>
        <w:ind w:right="57"/>
        <w:jc w:val="both"/>
      </w:pPr>
    </w:p>
    <w:p w14:paraId="4A3E4B56" w14:textId="77777777" w:rsidR="001738BE" w:rsidRPr="001738BE" w:rsidRDefault="00004403" w:rsidP="002E50E8">
      <w:pPr>
        <w:pStyle w:val="Heading7"/>
        <w:ind w:right="57"/>
        <w:jc w:val="both"/>
        <w:rPr>
          <w:rFonts w:ascii="Arial" w:hAnsi="Arial" w:cs="Arial"/>
          <w:b/>
          <w:bCs/>
          <w:sz w:val="20"/>
          <w:szCs w:val="20"/>
          <w:lang w:val="en-AU"/>
        </w:rPr>
      </w:pPr>
      <w:r w:rsidRPr="001738BE">
        <w:rPr>
          <w:rFonts w:ascii="Arial" w:hAnsi="Arial" w:cs="Arial"/>
          <w:b/>
          <w:bCs/>
          <w:sz w:val="20"/>
          <w:szCs w:val="20"/>
          <w:lang w:val="en-AU"/>
        </w:rPr>
        <w:t>2.3        Date of incorporation / establishment</w:t>
      </w:r>
    </w:p>
    <w:p w14:paraId="52DCED8B" w14:textId="77777777" w:rsidR="00103D78" w:rsidRDefault="00103D78" w:rsidP="002E50E8">
      <w:pPr>
        <w:spacing w:before="4" w:line="120" w:lineRule="exact"/>
        <w:ind w:right="57"/>
        <w:jc w:val="both"/>
        <w:rPr>
          <w:sz w:val="12"/>
          <w:szCs w:val="12"/>
        </w:rPr>
      </w:pPr>
    </w:p>
    <w:p w14:paraId="0091DC65" w14:textId="77777777" w:rsidR="00103D78" w:rsidRPr="001738BE" w:rsidRDefault="00004403" w:rsidP="002E50E8">
      <w:pPr>
        <w:spacing w:line="200" w:lineRule="exact"/>
        <w:ind w:left="720" w:right="57"/>
        <w:jc w:val="both"/>
        <w:rPr>
          <w:rStyle w:val="Heading7Char"/>
          <w:rFonts w:ascii="Arial" w:hAnsi="Arial" w:cs="Arial"/>
          <w:sz w:val="20"/>
          <w:szCs w:val="20"/>
        </w:rPr>
      </w:pPr>
      <w:r w:rsidRPr="001738BE">
        <w:rPr>
          <w:rStyle w:val="Heading7Char"/>
          <w:rFonts w:ascii="Arial" w:hAnsi="Arial" w:cs="Arial"/>
          <w:sz w:val="20"/>
          <w:szCs w:val="20"/>
        </w:rPr>
        <w:t>Please state the Applicant Issuer’s date of incorporation / establishment:</w:t>
      </w:r>
    </w:p>
    <w:p w14:paraId="76C0BB92" w14:textId="77777777" w:rsidR="00103D78" w:rsidRDefault="006C135F" w:rsidP="002E50E8">
      <w:pPr>
        <w:spacing w:line="200" w:lineRule="exact"/>
        <w:ind w:right="57"/>
        <w:jc w:val="both"/>
      </w:pPr>
      <w:r>
        <w:rPr>
          <w:noProof/>
        </w:rPr>
        <mc:AlternateContent>
          <mc:Choice Requires="wps">
            <w:drawing>
              <wp:anchor distT="0" distB="0" distL="114300" distR="114300" simplePos="0" relativeHeight="251816448" behindDoc="0" locked="0" layoutInCell="1" allowOverlap="1" wp14:anchorId="28DE33A3" wp14:editId="6F6FC0CA">
                <wp:simplePos x="0" y="0"/>
                <wp:positionH relativeFrom="column">
                  <wp:posOffset>445190</wp:posOffset>
                </wp:positionH>
                <wp:positionV relativeFrom="paragraph">
                  <wp:posOffset>70514</wp:posOffset>
                </wp:positionV>
                <wp:extent cx="5756744" cy="294198"/>
                <wp:effectExtent l="0" t="0" r="15875" b="10795"/>
                <wp:wrapNone/>
                <wp:docPr id="198" name="Text Box 198"/>
                <wp:cNvGraphicFramePr/>
                <a:graphic xmlns:a="http://schemas.openxmlformats.org/drawingml/2006/main">
                  <a:graphicData uri="http://schemas.microsoft.com/office/word/2010/wordprocessingShape">
                    <wps:wsp>
                      <wps:cNvSpPr txBox="1"/>
                      <wps:spPr>
                        <a:xfrm>
                          <a:off x="0" y="0"/>
                          <a:ext cx="5756744" cy="294198"/>
                        </a:xfrm>
                        <a:prstGeom prst="rect">
                          <a:avLst/>
                        </a:prstGeom>
                        <a:solidFill>
                          <a:schemeClr val="lt1"/>
                        </a:solidFill>
                        <a:ln w="6350">
                          <a:solidFill>
                            <a:prstClr val="black"/>
                          </a:solidFill>
                        </a:ln>
                      </wps:spPr>
                      <wps:txbx>
                        <w:txbxContent>
                          <w:sdt>
                            <w:sdtPr>
                              <w:id w:val="1596825558"/>
                              <w:placeholder>
                                <w:docPart w:val="6B3BB39A4A3C42C091F9E272E9CC98CD"/>
                              </w:placeholder>
                              <w:showingPlcHdr/>
                              <w:date>
                                <w:dateFormat w:val="dddd, dd MMMM yyyy"/>
                                <w:lid w:val="en-GB"/>
                                <w:storeMappedDataAs w:val="dateTime"/>
                                <w:calendar w:val="gregorian"/>
                              </w:date>
                            </w:sdtPr>
                            <w:sdtEndPr/>
                            <w:sdtContent>
                              <w:p w14:paraId="0724D20A" w14:textId="77777777" w:rsidR="006C135F" w:rsidRDefault="006C135F" w:rsidP="006C135F">
                                <w:r w:rsidRPr="005531C6">
                                  <w:rPr>
                                    <w:rStyle w:val="PlaceholderText"/>
                                    <w:rFonts w:eastAsiaTheme="majorEastAsia"/>
                                  </w:rPr>
                                  <w:t>Click or tap to enter a date.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DE33A3" id="Text Box 198" o:spid="_x0000_s1029" type="#_x0000_t202" style="position:absolute;left:0;text-align:left;margin-left:35.05pt;margin-top:5.55pt;width:453.3pt;height:23.15pt;z-index:251816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" fillcolor="white [3201]" strokeweight=".5pt">
                <v:textbox>
                  <w:txbxContent>
                    <w:sdt>
                      <w:sdtPr>
                        <w:id w:val="1596825558"/>
                        <w:placeholder>
                          <w:docPart w:val="6B3BB39A4A3C42C091F9E272E9CC98CD"/>
                        </w:placeholder>
                        <w:showingPlcHdr/>
                        <w:date>
                          <w:dateFormat w:val="dddd, dd MMMM yyyy"/>
                          <w:lid w:val="en-GB"/>
                          <w:storeMappedDataAs w:val="dateTime"/>
                          <w:calendar w:val="gregorian"/>
                        </w:date>
                      </w:sdtPr>
                      <w:sdtEndPr/>
                      <w:sdtContent>
                        <w:p w14:paraId="0724D20A" w14:textId="77777777" w:rsidR="006C135F" w:rsidRDefault="006C135F" w:rsidP="006C135F">
                          <w:r w:rsidRPr="005531C6">
                            <w:rPr>
                              <w:rStyle w:val="PlaceholderText"/>
                              <w:rFonts w:eastAsiaTheme="majorEastAsia"/>
                            </w:rPr>
                            <w:t>Click or tap to enter a date.</w:t>
                          </w:r>
                        </w:p>
                      </w:sdtContent>
                    </w:sdt>
                  </w:txbxContent>
                </v:textbox>
              </v:shape>
            </w:pict>
          </mc:Fallback>
        </mc:AlternateContent>
      </w:r>
    </w:p>
    <w:p w14:paraId="5AE8C8AC" w14:textId="77777777" w:rsidR="00103D78" w:rsidRDefault="00103D78" w:rsidP="002E50E8">
      <w:pPr>
        <w:spacing w:line="200" w:lineRule="exact"/>
        <w:ind w:right="57"/>
        <w:jc w:val="both"/>
      </w:pPr>
    </w:p>
    <w:p w14:paraId="2F6764CC" w14:textId="77777777" w:rsidR="00103D78" w:rsidRDefault="00103D78" w:rsidP="002E50E8">
      <w:pPr>
        <w:spacing w:line="200" w:lineRule="exact"/>
        <w:ind w:right="57"/>
        <w:jc w:val="both"/>
      </w:pPr>
    </w:p>
    <w:p w14:paraId="2C92B8AF" w14:textId="77777777" w:rsidR="00103D78" w:rsidRPr="001738BE" w:rsidRDefault="00004403" w:rsidP="002E50E8">
      <w:pPr>
        <w:pStyle w:val="Heading7"/>
        <w:ind w:left="737" w:right="57" w:hanging="737"/>
        <w:jc w:val="both"/>
        <w:rPr>
          <w:rFonts w:ascii="Arial" w:hAnsi="Arial" w:cs="Arial"/>
          <w:b/>
          <w:bCs/>
          <w:sz w:val="20"/>
          <w:szCs w:val="20"/>
        </w:rPr>
      </w:pPr>
      <w:r w:rsidRPr="001738BE">
        <w:rPr>
          <w:rFonts w:ascii="Arial" w:hAnsi="Arial" w:cs="Arial"/>
          <w:b/>
          <w:bCs/>
          <w:spacing w:val="-1"/>
          <w:sz w:val="20"/>
          <w:szCs w:val="20"/>
        </w:rPr>
        <w:t>2</w:t>
      </w:r>
      <w:r w:rsidRPr="001738BE">
        <w:rPr>
          <w:rFonts w:ascii="Arial" w:hAnsi="Arial" w:cs="Arial"/>
          <w:b/>
          <w:bCs/>
          <w:sz w:val="20"/>
          <w:szCs w:val="20"/>
        </w:rPr>
        <w:t xml:space="preserve">.4        </w:t>
      </w:r>
      <w:r w:rsidRPr="001738BE">
        <w:rPr>
          <w:rFonts w:ascii="Arial" w:hAnsi="Arial" w:cs="Arial"/>
          <w:b/>
          <w:bCs/>
          <w:sz w:val="20"/>
          <w:szCs w:val="20"/>
          <w:lang w:val="en-AU"/>
        </w:rPr>
        <w:t>Length of operation</w:t>
      </w:r>
    </w:p>
    <w:p w14:paraId="13C3CB7F" w14:textId="77777777" w:rsidR="00103D78" w:rsidRDefault="00103D78" w:rsidP="002E50E8">
      <w:pPr>
        <w:spacing w:before="9" w:line="100" w:lineRule="exact"/>
        <w:ind w:right="57"/>
        <w:jc w:val="both"/>
        <w:rPr>
          <w:sz w:val="11"/>
          <w:szCs w:val="11"/>
        </w:rPr>
      </w:pPr>
    </w:p>
    <w:p w14:paraId="59628A45" w14:textId="77777777" w:rsidR="00103D78" w:rsidRDefault="00004403" w:rsidP="002E50E8">
      <w:pPr>
        <w:spacing w:line="200" w:lineRule="exact"/>
        <w:ind w:left="737" w:right="57"/>
        <w:jc w:val="both"/>
        <w:rPr>
          <w:sz w:val="18"/>
          <w:szCs w:val="18"/>
        </w:rPr>
      </w:pPr>
      <w:r w:rsidRPr="001738BE">
        <w:rPr>
          <w:rStyle w:val="Heading7Char"/>
          <w:rFonts w:ascii="Arial" w:hAnsi="Arial" w:cs="Arial"/>
          <w:sz w:val="20"/>
          <w:szCs w:val="20"/>
        </w:rPr>
        <w:t>Please state how long the Applicant Issuer has been operating:</w:t>
      </w:r>
    </w:p>
    <w:p w14:paraId="345F6FAE" w14:textId="77777777" w:rsidR="00103D78" w:rsidRDefault="006C135F" w:rsidP="002E50E8">
      <w:pPr>
        <w:spacing w:before="8" w:line="160" w:lineRule="exact"/>
        <w:ind w:right="57"/>
        <w:jc w:val="both"/>
        <w:rPr>
          <w:sz w:val="16"/>
          <w:szCs w:val="16"/>
        </w:rPr>
      </w:pPr>
      <w:r>
        <w:rPr>
          <w:noProof/>
        </w:rPr>
        <mc:AlternateContent>
          <mc:Choice Requires="wps">
            <w:drawing>
              <wp:anchor distT="0" distB="0" distL="114300" distR="114300" simplePos="0" relativeHeight="251818496" behindDoc="0" locked="0" layoutInCell="1" allowOverlap="1" wp14:anchorId="2D43F7A6" wp14:editId="2380754C">
                <wp:simplePos x="0" y="0"/>
                <wp:positionH relativeFrom="column">
                  <wp:posOffset>446460</wp:posOffset>
                </wp:positionH>
                <wp:positionV relativeFrom="paragraph">
                  <wp:posOffset>101849</wp:posOffset>
                </wp:positionV>
                <wp:extent cx="5756744" cy="413467"/>
                <wp:effectExtent l="0" t="0" r="15875" b="24765"/>
                <wp:wrapNone/>
                <wp:docPr id="199" name="Text Box 199"/>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990095255"/>
                              <w:placeholder>
                                <w:docPart w:val="DC70BFF08AEA4D0CAF7CBBCBD86E1B96"/>
                              </w:placeholder>
                              <w:showingPlcHdr/>
                            </w:sdtPr>
                            <w:sdtEndPr/>
                            <w:sdtContent>
                              <w:p w14:paraId="01AAA4C6"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43F7A6" id="Text Box 199" o:spid="_x0000_s1030" type="#_x0000_t202" style="position:absolute;left:0;text-align:left;margin-left:35.15pt;margin-top:8pt;width:453.3pt;height:32.55pt;z-index:251818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" fillcolor="white [3201]" strokeweight=".5pt">
                <v:textbox>
                  <w:txbxContent>
                    <w:sdt>
                      <w:sdtPr>
                        <w:id w:val="-990095255"/>
                        <w:placeholder>
                          <w:docPart w:val="DC70BFF08AEA4D0CAF7CBBCBD86E1B96"/>
                        </w:placeholder>
                        <w:showingPlcHdr/>
                      </w:sdtPr>
                      <w:sdtEndPr/>
                      <w:sdtContent>
                        <w:p w14:paraId="01AAA4C6"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4C4C2E4B" w14:textId="77777777" w:rsidR="00103D78" w:rsidRDefault="00103D78" w:rsidP="00430079">
      <w:pPr>
        <w:spacing w:line="200" w:lineRule="exact"/>
        <w:jc w:val="both"/>
      </w:pPr>
    </w:p>
    <w:p w14:paraId="2198C30C" w14:textId="77777777" w:rsidR="00103D78" w:rsidRDefault="00103D78" w:rsidP="00430079">
      <w:pPr>
        <w:spacing w:line="200" w:lineRule="exact"/>
        <w:jc w:val="both"/>
      </w:pPr>
    </w:p>
    <w:p w14:paraId="7C7F67FE" w14:textId="77777777" w:rsidR="00103D78" w:rsidRDefault="00103D78" w:rsidP="00430079">
      <w:pPr>
        <w:spacing w:line="200" w:lineRule="exact"/>
        <w:jc w:val="both"/>
      </w:pPr>
    </w:p>
    <w:p w14:paraId="3EC563CC" w14:textId="77777777" w:rsidR="00103D78" w:rsidRPr="00A92746" w:rsidRDefault="00004403" w:rsidP="00A92746">
      <w:pPr>
        <w:pStyle w:val="Heading7"/>
        <w:ind w:left="737" w:hanging="737"/>
        <w:jc w:val="both"/>
        <w:rPr>
          <w:rFonts w:ascii="Arial" w:hAnsi="Arial" w:cs="Arial"/>
          <w:b/>
          <w:bCs/>
          <w:sz w:val="20"/>
          <w:szCs w:val="20"/>
        </w:rPr>
      </w:pPr>
      <w:r w:rsidRPr="001738BE">
        <w:rPr>
          <w:rFonts w:ascii="Arial" w:hAnsi="Arial" w:cs="Arial"/>
          <w:b/>
          <w:bCs/>
          <w:spacing w:val="-1"/>
          <w:sz w:val="20"/>
          <w:szCs w:val="20"/>
        </w:rPr>
        <w:t>2</w:t>
      </w:r>
      <w:r w:rsidRPr="001738BE">
        <w:rPr>
          <w:rFonts w:ascii="Arial" w:hAnsi="Arial" w:cs="Arial"/>
          <w:b/>
          <w:bCs/>
          <w:sz w:val="20"/>
          <w:szCs w:val="20"/>
        </w:rPr>
        <w:t xml:space="preserve">.5        </w:t>
      </w:r>
      <w:r w:rsidRPr="001738BE">
        <w:rPr>
          <w:rFonts w:ascii="Arial" w:hAnsi="Arial" w:cs="Arial"/>
          <w:b/>
          <w:bCs/>
          <w:sz w:val="20"/>
          <w:szCs w:val="20"/>
          <w:lang w:val="en-AU"/>
        </w:rPr>
        <w:t>Nature of business</w:t>
      </w:r>
    </w:p>
    <w:p w14:paraId="359271EF" w14:textId="77777777" w:rsidR="001738BE" w:rsidRDefault="00004403" w:rsidP="00430079">
      <w:pPr>
        <w:pStyle w:val="Heading7"/>
        <w:ind w:left="737"/>
        <w:jc w:val="both"/>
        <w:rPr>
          <w:rStyle w:val="Heading7Char"/>
          <w:rFonts w:ascii="Arial" w:hAnsi="Arial" w:cs="Arial"/>
          <w:sz w:val="20"/>
          <w:szCs w:val="20"/>
        </w:rPr>
      </w:pPr>
      <w:r w:rsidRPr="001738BE">
        <w:rPr>
          <w:rStyle w:val="Heading7Char"/>
          <w:rFonts w:ascii="Arial" w:hAnsi="Arial" w:cs="Arial"/>
          <w:sz w:val="20"/>
          <w:szCs w:val="20"/>
        </w:rPr>
        <w:t xml:space="preserve">Does the Applicant Issuer’s business involve any of the following: </w:t>
      </w:r>
    </w:p>
    <w:p w14:paraId="4E29BC15" w14:textId="77777777" w:rsidR="001738BE" w:rsidRDefault="00004403" w:rsidP="00430079">
      <w:pPr>
        <w:pStyle w:val="Heading7"/>
        <w:numPr>
          <w:ilvl w:val="0"/>
          <w:numId w:val="22"/>
        </w:numPr>
        <w:ind w:left="1474" w:hanging="737"/>
        <w:jc w:val="both"/>
        <w:rPr>
          <w:rStyle w:val="Heading7Char"/>
          <w:rFonts w:ascii="Arial" w:hAnsi="Arial" w:cs="Arial"/>
          <w:sz w:val="20"/>
          <w:szCs w:val="20"/>
        </w:rPr>
      </w:pPr>
      <w:r w:rsidRPr="001738BE">
        <w:rPr>
          <w:rStyle w:val="Heading7Char"/>
          <w:rFonts w:ascii="Arial" w:hAnsi="Arial" w:cs="Arial"/>
          <w:sz w:val="20"/>
          <w:szCs w:val="20"/>
        </w:rPr>
        <w:t>weapons manufacturing or trading;</w:t>
      </w:r>
    </w:p>
    <w:p w14:paraId="32215ECD" w14:textId="77777777" w:rsidR="001738BE" w:rsidRDefault="00004403" w:rsidP="00430079">
      <w:pPr>
        <w:pStyle w:val="Heading7"/>
        <w:numPr>
          <w:ilvl w:val="0"/>
          <w:numId w:val="22"/>
        </w:numPr>
        <w:ind w:left="1474" w:hanging="737"/>
        <w:jc w:val="both"/>
        <w:rPr>
          <w:rFonts w:ascii="Arial" w:hAnsi="Arial" w:cs="Arial"/>
          <w:spacing w:val="41"/>
          <w:sz w:val="20"/>
          <w:szCs w:val="20"/>
        </w:rPr>
      </w:pPr>
      <w:r w:rsidRPr="001738BE">
        <w:rPr>
          <w:rStyle w:val="Heading7Char"/>
          <w:rFonts w:ascii="Arial" w:hAnsi="Arial" w:cs="Arial"/>
          <w:sz w:val="20"/>
          <w:szCs w:val="20"/>
        </w:rPr>
        <w:t>gambling, lotteries or gaming;</w:t>
      </w:r>
    </w:p>
    <w:p w14:paraId="453EAAE6" w14:textId="65728252" w:rsidR="001738BE" w:rsidRDefault="00004403" w:rsidP="00430079">
      <w:pPr>
        <w:pStyle w:val="Heading7"/>
        <w:numPr>
          <w:ilvl w:val="0"/>
          <w:numId w:val="22"/>
        </w:numPr>
        <w:ind w:left="1474" w:hanging="737"/>
        <w:jc w:val="both"/>
        <w:rPr>
          <w:rStyle w:val="Heading7Char"/>
          <w:rFonts w:ascii="Arial" w:hAnsi="Arial" w:cs="Arial"/>
          <w:sz w:val="20"/>
          <w:szCs w:val="20"/>
        </w:rPr>
      </w:pPr>
      <w:r w:rsidRPr="001738BE">
        <w:rPr>
          <w:rStyle w:val="Heading7Char"/>
          <w:rFonts w:ascii="Arial" w:hAnsi="Arial" w:cs="Arial"/>
          <w:sz w:val="20"/>
          <w:szCs w:val="20"/>
        </w:rPr>
        <w:t>dealing or auctioning high</w:t>
      </w:r>
      <w:r w:rsidR="00276FDF">
        <w:rPr>
          <w:rStyle w:val="Heading7Char"/>
          <w:rFonts w:ascii="Arial" w:hAnsi="Arial" w:cs="Arial"/>
          <w:sz w:val="20"/>
          <w:szCs w:val="20"/>
        </w:rPr>
        <w:t>-</w:t>
      </w:r>
      <w:r w:rsidRPr="001738BE">
        <w:rPr>
          <w:rStyle w:val="Heading7Char"/>
          <w:rFonts w:ascii="Arial" w:hAnsi="Arial" w:cs="Arial"/>
          <w:sz w:val="20"/>
          <w:szCs w:val="20"/>
        </w:rPr>
        <w:t>value assets;</w:t>
      </w:r>
    </w:p>
    <w:p w14:paraId="102F1DE3" w14:textId="77777777" w:rsidR="001738BE" w:rsidRDefault="00004403" w:rsidP="00430079">
      <w:pPr>
        <w:pStyle w:val="Heading7"/>
        <w:numPr>
          <w:ilvl w:val="0"/>
          <w:numId w:val="22"/>
        </w:numPr>
        <w:ind w:left="1474" w:hanging="737"/>
        <w:jc w:val="both"/>
        <w:rPr>
          <w:rStyle w:val="Heading7Char"/>
          <w:rFonts w:ascii="Arial" w:hAnsi="Arial" w:cs="Arial"/>
          <w:sz w:val="20"/>
          <w:szCs w:val="20"/>
        </w:rPr>
      </w:pPr>
      <w:r w:rsidRPr="001738BE">
        <w:rPr>
          <w:rStyle w:val="Heading7Char"/>
          <w:rFonts w:ascii="Arial" w:hAnsi="Arial" w:cs="Arial"/>
          <w:sz w:val="20"/>
          <w:szCs w:val="20"/>
        </w:rPr>
        <w:t>trading jewels, gems, precious metals or stones; and/or</w:t>
      </w:r>
    </w:p>
    <w:p w14:paraId="7A9A4941" w14:textId="77777777" w:rsidR="00103D78" w:rsidRPr="001738BE" w:rsidRDefault="00004403" w:rsidP="00430079">
      <w:pPr>
        <w:pStyle w:val="Heading7"/>
        <w:numPr>
          <w:ilvl w:val="0"/>
          <w:numId w:val="22"/>
        </w:numPr>
        <w:ind w:left="1474" w:hanging="737"/>
        <w:jc w:val="both"/>
        <w:rPr>
          <w:rFonts w:ascii="Arial" w:hAnsi="Arial" w:cs="Arial"/>
          <w:sz w:val="20"/>
          <w:szCs w:val="20"/>
        </w:rPr>
      </w:pPr>
      <w:r w:rsidRPr="001738BE">
        <w:rPr>
          <w:rStyle w:val="Heading7Char"/>
          <w:rFonts w:ascii="Arial" w:hAnsi="Arial" w:cs="Arial"/>
          <w:sz w:val="20"/>
          <w:szCs w:val="20"/>
        </w:rPr>
        <w:t>real estate,</w:t>
      </w:r>
    </w:p>
    <w:p w14:paraId="0BF940DF" w14:textId="77777777" w:rsidR="00103D78" w:rsidRPr="001738BE" w:rsidRDefault="00004403" w:rsidP="00430079">
      <w:pPr>
        <w:pStyle w:val="Heading7"/>
        <w:ind w:left="1474" w:hanging="737"/>
        <w:jc w:val="both"/>
        <w:rPr>
          <w:rStyle w:val="Heading7Char"/>
          <w:rFonts w:ascii="Arial" w:hAnsi="Arial" w:cs="Arial"/>
          <w:sz w:val="20"/>
          <w:szCs w:val="20"/>
        </w:rPr>
      </w:pPr>
      <w:r w:rsidRPr="001738BE">
        <w:rPr>
          <w:rStyle w:val="Heading7Char"/>
          <w:rFonts w:ascii="Arial" w:hAnsi="Arial" w:cs="Arial"/>
          <w:sz w:val="20"/>
          <w:szCs w:val="20"/>
        </w:rPr>
        <w:t>and/or does the Applicant Issuer otherwise handle large quantities of physical fiat currencies?</w:t>
      </w:r>
    </w:p>
    <w:p w14:paraId="743A6108" w14:textId="77777777" w:rsidR="00103D78" w:rsidRDefault="00103D78" w:rsidP="00430079">
      <w:pPr>
        <w:spacing w:before="15" w:line="220" w:lineRule="exact"/>
        <w:jc w:val="both"/>
        <w:rPr>
          <w:sz w:val="22"/>
          <w:szCs w:val="22"/>
        </w:rPr>
      </w:pPr>
    </w:p>
    <w:p w14:paraId="7EA96EAE" w14:textId="01FEB79E" w:rsidR="00103D78" w:rsidRDefault="00066907" w:rsidP="002E50E8">
      <w:pPr>
        <w:spacing w:line="250" w:lineRule="auto"/>
        <w:ind w:left="993" w:right="1117" w:hanging="256"/>
        <w:jc w:val="both"/>
        <w:rPr>
          <w:rStyle w:val="Heading7Char"/>
          <w:rFonts w:ascii="Arial" w:hAnsi="Arial" w:cs="Arial"/>
          <w:sz w:val="20"/>
          <w:szCs w:val="20"/>
        </w:rPr>
      </w:pPr>
      <w:sdt>
        <w:sdtPr>
          <w:rPr>
            <w:rStyle w:val="Heading7Char"/>
            <w:rFonts w:ascii="Arial" w:hAnsi="Arial" w:cs="Arial"/>
            <w:sz w:val="20"/>
            <w:szCs w:val="20"/>
          </w:rPr>
          <w:id w:val="434025999"/>
          <w14:checkbox>
            <w14:checked w14:val="0"/>
            <w14:checkedState w14:val="2612" w14:font="MS Gothic"/>
            <w14:uncheckedState w14:val="2610" w14:font="MS Gothic"/>
          </w14:checkbox>
        </w:sdtPr>
        <w:sdtEndPr>
          <w:rPr>
            <w:rStyle w:val="Heading7Char"/>
          </w:rPr>
        </w:sdtEndPr>
        <w:sdtContent>
          <w:r w:rsidR="00847F2F">
            <w:rPr>
              <w:rStyle w:val="Heading7Char"/>
              <w:rFonts w:ascii="MS Gothic" w:eastAsia="MS Gothic" w:hAnsi="MS Gothic" w:cs="Arial" w:hint="eastAsia"/>
              <w:sz w:val="20"/>
              <w:szCs w:val="20"/>
            </w:rPr>
            <w:t>☐</w:t>
          </w:r>
        </w:sdtContent>
      </w:sdt>
      <w:r w:rsidR="00004403" w:rsidRPr="001738BE">
        <w:rPr>
          <w:rStyle w:val="Heading7Char"/>
          <w:rFonts w:ascii="Arial" w:hAnsi="Arial" w:cs="Arial"/>
          <w:sz w:val="20"/>
          <w:szCs w:val="20"/>
        </w:rPr>
        <w:t xml:space="preserve"> Yes </w:t>
      </w:r>
      <w:r w:rsidR="00004403" w:rsidRPr="00A92746">
        <w:rPr>
          <w:rStyle w:val="Heading7Char"/>
          <w:rFonts w:ascii="Arial" w:hAnsi="Arial" w:cs="Arial"/>
          <w:i/>
          <w:iCs/>
          <w:sz w:val="20"/>
          <w:szCs w:val="20"/>
        </w:rPr>
        <w:t>(If so, please provide details of the anti-money laundering controls that the Applicant</w:t>
      </w:r>
      <w:r w:rsidR="002E50E8">
        <w:rPr>
          <w:rStyle w:val="Heading7Char"/>
          <w:rFonts w:ascii="Arial" w:hAnsi="Arial" w:cs="Arial"/>
          <w:i/>
          <w:iCs/>
          <w:sz w:val="20"/>
          <w:szCs w:val="20"/>
        </w:rPr>
        <w:t xml:space="preserve"> </w:t>
      </w:r>
      <w:r w:rsidR="00004403" w:rsidRPr="00A92746">
        <w:rPr>
          <w:rStyle w:val="Heading7Char"/>
          <w:rFonts w:ascii="Arial" w:hAnsi="Arial" w:cs="Arial"/>
          <w:i/>
          <w:iCs/>
          <w:sz w:val="20"/>
          <w:szCs w:val="20"/>
        </w:rPr>
        <w:t>Issuer has in place)</w:t>
      </w:r>
    </w:p>
    <w:p w14:paraId="4508164D" w14:textId="77777777" w:rsidR="00847F2F" w:rsidRDefault="006C135F" w:rsidP="00430079">
      <w:pPr>
        <w:spacing w:line="250" w:lineRule="auto"/>
        <w:ind w:left="1474" w:right="1117" w:hanging="737"/>
        <w:jc w:val="both"/>
        <w:rPr>
          <w:rStyle w:val="Heading7Char"/>
          <w:rFonts w:ascii="Arial" w:hAnsi="Arial" w:cs="Arial"/>
          <w:sz w:val="20"/>
          <w:szCs w:val="20"/>
        </w:rPr>
      </w:pPr>
      <w:r>
        <w:rPr>
          <w:noProof/>
        </w:rPr>
        <mc:AlternateContent>
          <mc:Choice Requires="wps">
            <w:drawing>
              <wp:anchor distT="0" distB="0" distL="114300" distR="114300" simplePos="0" relativeHeight="251820544" behindDoc="0" locked="0" layoutInCell="1" allowOverlap="1" wp14:anchorId="12209DDC" wp14:editId="1407146F">
                <wp:simplePos x="0" y="0"/>
                <wp:positionH relativeFrom="column">
                  <wp:posOffset>497205</wp:posOffset>
                </wp:positionH>
                <wp:positionV relativeFrom="paragraph">
                  <wp:posOffset>71120</wp:posOffset>
                </wp:positionV>
                <wp:extent cx="5554345" cy="413385"/>
                <wp:effectExtent l="0" t="0" r="27305" b="24765"/>
                <wp:wrapNone/>
                <wp:docPr id="200" name="Text Box 200"/>
                <wp:cNvGraphicFramePr/>
                <a:graphic xmlns:a="http://schemas.openxmlformats.org/drawingml/2006/main">
                  <a:graphicData uri="http://schemas.microsoft.com/office/word/2010/wordprocessingShape">
                    <wps:wsp>
                      <wps:cNvSpPr txBox="1"/>
                      <wps:spPr>
                        <a:xfrm>
                          <a:off x="0" y="0"/>
                          <a:ext cx="5554345" cy="413385"/>
                        </a:xfrm>
                        <a:prstGeom prst="rect">
                          <a:avLst/>
                        </a:prstGeom>
                        <a:solidFill>
                          <a:schemeClr val="lt1"/>
                        </a:solidFill>
                        <a:ln w="6350">
                          <a:solidFill>
                            <a:prstClr val="black"/>
                          </a:solidFill>
                        </a:ln>
                      </wps:spPr>
                      <wps:txbx>
                        <w:txbxContent>
                          <w:sdt>
                            <w:sdtPr>
                              <w:id w:val="-94712195"/>
                              <w:placeholder>
                                <w:docPart w:val="F8A1161C24F0479295FD22B1E1E04C0A"/>
                              </w:placeholder>
                              <w:showingPlcHdr/>
                            </w:sdtPr>
                            <w:sdtEndPr/>
                            <w:sdtContent>
                              <w:p w14:paraId="68DD97A3" w14:textId="77777777" w:rsidR="006C135F" w:rsidRDefault="006C135F" w:rsidP="002E50E8">
                                <w:pPr>
                                  <w:ind w:right="-344"/>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209DDC" id="Text Box 200" o:spid="_x0000_s1031" type="#_x0000_t202" style="position:absolute;left:0;text-align:left;margin-left:39.15pt;margin-top:5.6pt;width:437.35pt;height:32.55pt;z-index:251820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" fillcolor="white [3201]" strokeweight=".5pt">
                <v:textbox>
                  <w:txbxContent>
                    <w:sdt>
                      <w:sdtPr>
                        <w:id w:val="-94712195"/>
                        <w:placeholder>
                          <w:docPart w:val="F8A1161C24F0479295FD22B1E1E04C0A"/>
                        </w:placeholder>
                        <w:showingPlcHdr/>
                      </w:sdtPr>
                      <w:sdtEndPr/>
                      <w:sdtContent>
                        <w:p w14:paraId="68DD97A3" w14:textId="77777777" w:rsidR="006C135F" w:rsidRDefault="006C135F" w:rsidP="002E50E8">
                          <w:pPr>
                            <w:ind w:right="-344"/>
                          </w:pPr>
                          <w:r w:rsidRPr="005531C6">
                            <w:rPr>
                              <w:rStyle w:val="PlaceholderText"/>
                              <w:rFonts w:eastAsiaTheme="majorEastAsia"/>
                            </w:rPr>
                            <w:t>Click or tap here to enter text.</w:t>
                          </w:r>
                        </w:p>
                      </w:sdtContent>
                    </w:sdt>
                  </w:txbxContent>
                </v:textbox>
              </v:shape>
            </w:pict>
          </mc:Fallback>
        </mc:AlternateContent>
      </w:r>
    </w:p>
    <w:p w14:paraId="624C6302" w14:textId="77777777" w:rsidR="00847F2F" w:rsidRPr="00847F2F" w:rsidRDefault="00847F2F" w:rsidP="00430079">
      <w:pPr>
        <w:spacing w:line="250" w:lineRule="auto"/>
        <w:ind w:left="1474" w:right="1117" w:hanging="737"/>
        <w:jc w:val="both"/>
        <w:rPr>
          <w:sz w:val="18"/>
          <w:szCs w:val="18"/>
        </w:rPr>
      </w:pPr>
    </w:p>
    <w:p w14:paraId="277F382B" w14:textId="77777777" w:rsidR="00103D78" w:rsidRDefault="00103D78" w:rsidP="00430079">
      <w:pPr>
        <w:spacing w:before="4" w:line="240" w:lineRule="exact"/>
        <w:jc w:val="both"/>
        <w:rPr>
          <w:sz w:val="24"/>
          <w:szCs w:val="24"/>
        </w:rPr>
      </w:pPr>
    </w:p>
    <w:p w14:paraId="569A8770" w14:textId="77777777" w:rsidR="00847F2F" w:rsidRDefault="00847F2F" w:rsidP="00430079">
      <w:pPr>
        <w:spacing w:before="4" w:line="240" w:lineRule="exact"/>
        <w:jc w:val="both"/>
        <w:rPr>
          <w:sz w:val="24"/>
          <w:szCs w:val="24"/>
        </w:rPr>
      </w:pPr>
    </w:p>
    <w:p w14:paraId="014AA7E9" w14:textId="77777777" w:rsidR="004242ED" w:rsidRDefault="00066907" w:rsidP="004242ED">
      <w:pPr>
        <w:spacing w:before="42"/>
        <w:ind w:left="1474" w:hanging="737"/>
        <w:jc w:val="both"/>
        <w:rPr>
          <w:rStyle w:val="Heading7Char"/>
          <w:rFonts w:ascii="Arial" w:hAnsi="Arial" w:cs="Arial"/>
          <w:sz w:val="20"/>
          <w:szCs w:val="20"/>
        </w:rPr>
      </w:pPr>
      <w:sdt>
        <w:sdtPr>
          <w:rPr>
            <w:rStyle w:val="Heading7Char"/>
            <w:rFonts w:ascii="Arial" w:hAnsi="Arial" w:cs="Arial"/>
            <w:sz w:val="20"/>
            <w:szCs w:val="20"/>
          </w:rPr>
          <w:id w:val="231742654"/>
          <w14:checkbox>
            <w14:checked w14:val="0"/>
            <w14:checkedState w14:val="2612" w14:font="MS Gothic"/>
            <w14:uncheckedState w14:val="2610" w14:font="MS Gothic"/>
          </w14:checkbox>
        </w:sdtPr>
        <w:sdtEndPr>
          <w:rPr>
            <w:rStyle w:val="Heading7Char"/>
          </w:rPr>
        </w:sdtEndPr>
        <w:sdtContent>
          <w:r w:rsidR="00A92746">
            <w:rPr>
              <w:rStyle w:val="Heading7Char"/>
              <w:rFonts w:ascii="MS Gothic" w:eastAsia="MS Gothic" w:hAnsi="MS Gothic" w:cs="Arial" w:hint="eastAsia"/>
              <w:sz w:val="20"/>
              <w:szCs w:val="20"/>
            </w:rPr>
            <w:t>☐</w:t>
          </w:r>
        </w:sdtContent>
      </w:sdt>
      <w:r w:rsidR="00004403" w:rsidRPr="00847F2F">
        <w:rPr>
          <w:rStyle w:val="Heading7Char"/>
          <w:rFonts w:ascii="Arial" w:hAnsi="Arial" w:cs="Arial"/>
          <w:sz w:val="20"/>
          <w:szCs w:val="20"/>
        </w:rPr>
        <w:t xml:space="preserve"> No</w:t>
      </w:r>
    </w:p>
    <w:p w14:paraId="28184F6B" w14:textId="77777777" w:rsidR="00847F2F" w:rsidRPr="00847F2F" w:rsidRDefault="00847F2F" w:rsidP="00430079">
      <w:pPr>
        <w:pStyle w:val="Heading7"/>
        <w:ind w:left="737" w:hanging="737"/>
        <w:jc w:val="both"/>
        <w:rPr>
          <w:rFonts w:ascii="Arial" w:hAnsi="Arial" w:cs="Arial"/>
          <w:b/>
          <w:bCs/>
          <w:sz w:val="20"/>
          <w:szCs w:val="20"/>
        </w:rPr>
      </w:pPr>
      <w:r w:rsidRPr="00847F2F">
        <w:rPr>
          <w:rFonts w:ascii="Arial" w:hAnsi="Arial" w:cs="Arial"/>
          <w:b/>
          <w:bCs/>
          <w:sz w:val="20"/>
          <w:szCs w:val="20"/>
        </w:rPr>
        <w:t>2.6        Business operations</w:t>
      </w:r>
    </w:p>
    <w:p w14:paraId="47AB7112" w14:textId="77777777" w:rsidR="00847F2F" w:rsidRPr="00847F2F" w:rsidRDefault="00847F2F" w:rsidP="00430079">
      <w:pPr>
        <w:pStyle w:val="Heading7"/>
        <w:ind w:left="1474" w:hanging="737"/>
        <w:jc w:val="both"/>
        <w:rPr>
          <w:rStyle w:val="Heading7Char"/>
          <w:rFonts w:ascii="Arial" w:hAnsi="Arial" w:cs="Arial"/>
          <w:sz w:val="20"/>
          <w:szCs w:val="20"/>
        </w:rPr>
      </w:pPr>
      <w:r w:rsidRPr="00847F2F">
        <w:rPr>
          <w:rStyle w:val="Heading7Char"/>
          <w:rFonts w:ascii="Arial" w:hAnsi="Arial" w:cs="Arial"/>
          <w:sz w:val="20"/>
          <w:szCs w:val="20"/>
        </w:rPr>
        <w:t>Please describe the Applicant Issuer’s history and operations to date, including descriptions of the</w:t>
      </w:r>
    </w:p>
    <w:p w14:paraId="171DA389" w14:textId="77777777" w:rsidR="00847F2F" w:rsidRPr="00847F2F" w:rsidRDefault="00847F2F" w:rsidP="00430079">
      <w:pPr>
        <w:pStyle w:val="Heading7"/>
        <w:spacing w:before="0" w:after="0"/>
        <w:ind w:left="1474" w:hanging="737"/>
        <w:jc w:val="both"/>
        <w:rPr>
          <w:rFonts w:ascii="Arial" w:hAnsi="Arial" w:cs="Arial"/>
          <w:sz w:val="20"/>
          <w:szCs w:val="20"/>
        </w:rPr>
      </w:pPr>
      <w:r w:rsidRPr="00847F2F">
        <w:rPr>
          <w:rStyle w:val="Heading7Char"/>
          <w:rFonts w:ascii="Arial" w:hAnsi="Arial" w:cs="Arial"/>
          <w:sz w:val="20"/>
          <w:szCs w:val="20"/>
        </w:rPr>
        <w:t xml:space="preserve">Applicant Issuer’s: </w:t>
      </w:r>
      <w:r w:rsidRPr="00DA26E6">
        <w:rPr>
          <w:rStyle w:val="Heading7Char"/>
          <w:rFonts w:ascii="Arial" w:hAnsi="Arial" w:cs="Arial"/>
          <w:i/>
          <w:iCs/>
          <w:sz w:val="20"/>
          <w:szCs w:val="20"/>
        </w:rPr>
        <w:t>(Detailed description preferred)</w:t>
      </w:r>
    </w:p>
    <w:p w14:paraId="67176E6C" w14:textId="74FE8137" w:rsidR="00847F2F" w:rsidRP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business profile, including industry, key jurisdictions</w:t>
      </w:r>
      <w:r w:rsidR="00276FDF">
        <w:rPr>
          <w:rFonts w:ascii="Arial" w:hAnsi="Arial" w:cs="Arial"/>
          <w:sz w:val="20"/>
          <w:szCs w:val="20"/>
        </w:rPr>
        <w:t>,</w:t>
      </w:r>
      <w:r w:rsidRPr="00847F2F">
        <w:rPr>
          <w:rFonts w:ascii="Arial" w:hAnsi="Arial" w:cs="Arial"/>
          <w:sz w:val="20"/>
          <w:szCs w:val="20"/>
        </w:rPr>
        <w:t xml:space="preserve"> and client types;</w:t>
      </w:r>
    </w:p>
    <w:p w14:paraId="08F41328"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 xml:space="preserve">specific economic activity that has generated the Applicant Issuer’s income and assets; </w:t>
      </w:r>
    </w:p>
    <w:p w14:paraId="168FAAEB"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specific sources of capital (if different from (b));</w:t>
      </w:r>
    </w:p>
    <w:p w14:paraId="209CB47E"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internal control policies and procedures; and</w:t>
      </w:r>
    </w:p>
    <w:p w14:paraId="36C50550"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risk management systems.</w:t>
      </w:r>
    </w:p>
    <w:p w14:paraId="3F69A91A" w14:textId="77777777" w:rsidR="002C2C3A" w:rsidRDefault="006C135F" w:rsidP="00430079">
      <w:pPr>
        <w:jc w:val="both"/>
      </w:pPr>
      <w:r>
        <w:rPr>
          <w:noProof/>
        </w:rPr>
        <mc:AlternateContent>
          <mc:Choice Requires="wps">
            <w:drawing>
              <wp:anchor distT="0" distB="0" distL="114300" distR="114300" simplePos="0" relativeHeight="251822592" behindDoc="0" locked="0" layoutInCell="1" allowOverlap="1" wp14:anchorId="334C0DBB" wp14:editId="12B96F40">
                <wp:simplePos x="0" y="0"/>
                <wp:positionH relativeFrom="column">
                  <wp:posOffset>497205</wp:posOffset>
                </wp:positionH>
                <wp:positionV relativeFrom="paragraph">
                  <wp:posOffset>127635</wp:posOffset>
                </wp:positionV>
                <wp:extent cx="5553075" cy="779227"/>
                <wp:effectExtent l="0" t="0" r="28575" b="20955"/>
                <wp:wrapNone/>
                <wp:docPr id="201" name="Text Box 201"/>
                <wp:cNvGraphicFramePr/>
                <a:graphic xmlns:a="http://schemas.openxmlformats.org/drawingml/2006/main">
                  <a:graphicData uri="http://schemas.microsoft.com/office/word/2010/wordprocessingShape">
                    <wps:wsp>
                      <wps:cNvSpPr txBox="1"/>
                      <wps:spPr>
                        <a:xfrm>
                          <a:off x="0" y="0"/>
                          <a:ext cx="5553075" cy="779227"/>
                        </a:xfrm>
                        <a:prstGeom prst="rect">
                          <a:avLst/>
                        </a:prstGeom>
                        <a:solidFill>
                          <a:schemeClr val="lt1"/>
                        </a:solidFill>
                        <a:ln w="6350">
                          <a:solidFill>
                            <a:prstClr val="black"/>
                          </a:solidFill>
                        </a:ln>
                      </wps:spPr>
                      <wps:txbx>
                        <w:txbxContent>
                          <w:sdt>
                            <w:sdtPr>
                              <w:id w:val="-1770156721"/>
                              <w:placeholder>
                                <w:docPart w:val="2AF710192912406F93C74BBD52DFDB2E"/>
                              </w:placeholder>
                              <w:showingPlcHdr/>
                            </w:sdtPr>
                            <w:sdtEndPr/>
                            <w:sdtContent>
                              <w:p w14:paraId="716FD6B9" w14:textId="77777777" w:rsidR="006C135F" w:rsidRDefault="006C135F" w:rsidP="002E50E8">
                                <w:pPr>
                                  <w:ind w:right="-344"/>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4C0DBB" id="Text Box 201" o:spid="_x0000_s1032" type="#_x0000_t202" style="position:absolute;left:0;text-align:left;margin-left:39.15pt;margin-top:10.05pt;width:437.25pt;height:61.3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" fillcolor="white [3201]" strokeweight=".5pt">
                <v:textbox>
                  <w:txbxContent>
                    <w:sdt>
                      <w:sdtPr>
                        <w:id w:val="-1770156721"/>
                        <w:placeholder>
                          <w:docPart w:val="2AF710192912406F93C74BBD52DFDB2E"/>
                        </w:placeholder>
                        <w:showingPlcHdr/>
                      </w:sdtPr>
                      <w:sdtEndPr/>
                      <w:sdtContent>
                        <w:p w14:paraId="716FD6B9" w14:textId="77777777" w:rsidR="006C135F" w:rsidRDefault="006C135F" w:rsidP="002E50E8">
                          <w:pPr>
                            <w:ind w:right="-344"/>
                          </w:pPr>
                          <w:r w:rsidRPr="005531C6">
                            <w:rPr>
                              <w:rStyle w:val="PlaceholderText"/>
                              <w:rFonts w:eastAsiaTheme="majorEastAsia"/>
                            </w:rPr>
                            <w:t>Click or tap here to enter text.</w:t>
                          </w:r>
                        </w:p>
                      </w:sdtContent>
                    </w:sdt>
                  </w:txbxContent>
                </v:textbox>
              </v:shape>
            </w:pict>
          </mc:Fallback>
        </mc:AlternateContent>
      </w:r>
    </w:p>
    <w:p w14:paraId="53891885" w14:textId="77777777" w:rsidR="002C2C3A" w:rsidRDefault="002C2C3A" w:rsidP="00430079">
      <w:pPr>
        <w:jc w:val="both"/>
      </w:pPr>
    </w:p>
    <w:p w14:paraId="4D7E8A7F" w14:textId="77777777" w:rsidR="002C2C3A" w:rsidRDefault="002C2C3A" w:rsidP="00430079">
      <w:pPr>
        <w:jc w:val="both"/>
      </w:pPr>
    </w:p>
    <w:p w14:paraId="0A93FE5C" w14:textId="77777777" w:rsidR="006C135F" w:rsidRDefault="006C135F" w:rsidP="00430079">
      <w:pPr>
        <w:jc w:val="both"/>
      </w:pPr>
    </w:p>
    <w:p w14:paraId="6A91C930" w14:textId="77777777" w:rsidR="00DA26E6" w:rsidRDefault="00DA26E6" w:rsidP="00430079">
      <w:pPr>
        <w:jc w:val="both"/>
      </w:pPr>
    </w:p>
    <w:p w14:paraId="75E0385C" w14:textId="77777777" w:rsidR="00DA26E6" w:rsidRDefault="00DA26E6" w:rsidP="00430079">
      <w:pPr>
        <w:jc w:val="both"/>
      </w:pPr>
    </w:p>
    <w:p w14:paraId="35DF2047" w14:textId="77777777" w:rsidR="006C135F" w:rsidRPr="00D66DEC" w:rsidRDefault="006C135F" w:rsidP="006C135F">
      <w:pPr>
        <w:pStyle w:val="Heading7"/>
        <w:spacing w:after="0"/>
        <w:jc w:val="both"/>
        <w:rPr>
          <w:rFonts w:ascii="Arial" w:hAnsi="Arial" w:cs="Arial"/>
          <w:b/>
          <w:bCs/>
          <w:sz w:val="20"/>
          <w:szCs w:val="20"/>
        </w:rPr>
      </w:pPr>
      <w:r>
        <w:rPr>
          <w:rFonts w:ascii="Arial" w:hAnsi="Arial" w:cs="Arial"/>
          <w:b/>
          <w:bCs/>
          <w:sz w:val="20"/>
          <w:szCs w:val="20"/>
        </w:rPr>
        <w:t>2.7</w:t>
      </w:r>
      <w:r>
        <w:rPr>
          <w:rFonts w:ascii="Arial" w:hAnsi="Arial" w:cs="Arial"/>
          <w:b/>
          <w:bCs/>
          <w:sz w:val="20"/>
          <w:szCs w:val="20"/>
        </w:rPr>
        <w:tab/>
      </w:r>
      <w:r w:rsidRPr="00D66DEC">
        <w:rPr>
          <w:rFonts w:ascii="Arial" w:hAnsi="Arial" w:cs="Arial"/>
          <w:b/>
          <w:bCs/>
          <w:sz w:val="20"/>
          <w:szCs w:val="20"/>
        </w:rPr>
        <w:t>Entity type</w:t>
      </w:r>
    </w:p>
    <w:p w14:paraId="4BE60B33" w14:textId="77777777" w:rsidR="006C135F" w:rsidRPr="00D66DEC" w:rsidRDefault="006C135F" w:rsidP="006C135F">
      <w:pPr>
        <w:pStyle w:val="Heading7"/>
        <w:ind w:left="720"/>
        <w:jc w:val="both"/>
        <w:rPr>
          <w:rFonts w:ascii="Arial" w:hAnsi="Arial" w:cs="Arial"/>
          <w:sz w:val="20"/>
          <w:szCs w:val="20"/>
        </w:rPr>
      </w:pPr>
      <w:r w:rsidRPr="00D66DEC">
        <w:rPr>
          <w:rStyle w:val="Heading7Char"/>
          <w:rFonts w:ascii="Arial" w:hAnsi="Arial" w:cs="Arial"/>
          <w:sz w:val="20"/>
          <w:szCs w:val="20"/>
        </w:rPr>
        <w:t xml:space="preserve">What is the Applicant Issuer’s entity type? </w:t>
      </w:r>
      <w:r w:rsidRPr="00A92746">
        <w:rPr>
          <w:rStyle w:val="Heading7Char"/>
          <w:rFonts w:ascii="Arial" w:hAnsi="Arial" w:cs="Arial"/>
          <w:i/>
          <w:iCs/>
          <w:sz w:val="20"/>
          <w:szCs w:val="20"/>
        </w:rPr>
        <w:t>(Please tick the relevant box)</w:t>
      </w:r>
    </w:p>
    <w:p w14:paraId="53488156" w14:textId="77777777" w:rsidR="006C135F" w:rsidRPr="00D66DEC" w:rsidRDefault="00066907" w:rsidP="006C135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26558186"/>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Limited liability company</w:t>
      </w:r>
    </w:p>
    <w:p w14:paraId="1F96A9F8" w14:textId="77777777" w:rsidR="006C135F" w:rsidRPr="00D66DEC" w:rsidRDefault="00066907" w:rsidP="006C135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804047543"/>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Other </w:t>
      </w:r>
      <w:r w:rsidR="006C135F" w:rsidRPr="00DA26E6">
        <w:rPr>
          <w:rStyle w:val="Heading7Char"/>
          <w:rFonts w:ascii="Arial" w:hAnsi="Arial" w:cs="Arial"/>
          <w:i/>
          <w:iCs/>
          <w:sz w:val="20"/>
          <w:szCs w:val="20"/>
        </w:rPr>
        <w:t>(Please specify)</w:t>
      </w:r>
    </w:p>
    <w:p w14:paraId="72034DE2" w14:textId="77777777" w:rsidR="006C135F" w:rsidRDefault="006C135F" w:rsidP="006C135F">
      <w:pPr>
        <w:spacing w:line="200" w:lineRule="exact"/>
        <w:jc w:val="both"/>
      </w:pPr>
      <w:r>
        <w:rPr>
          <w:noProof/>
        </w:rPr>
        <mc:AlternateContent>
          <mc:Choice Requires="wps">
            <w:drawing>
              <wp:anchor distT="0" distB="0" distL="114300" distR="114300" simplePos="0" relativeHeight="251838976" behindDoc="0" locked="0" layoutInCell="1" allowOverlap="1" wp14:anchorId="26421A13" wp14:editId="515398BD">
                <wp:simplePos x="0" y="0"/>
                <wp:positionH relativeFrom="column">
                  <wp:posOffset>495935</wp:posOffset>
                </wp:positionH>
                <wp:positionV relativeFrom="paragraph">
                  <wp:posOffset>77470</wp:posOffset>
                </wp:positionV>
                <wp:extent cx="5554800" cy="564543"/>
                <wp:effectExtent l="0" t="0" r="27305" b="26035"/>
                <wp:wrapNone/>
                <wp:docPr id="209" name="Text Box 209"/>
                <wp:cNvGraphicFramePr/>
                <a:graphic xmlns:a="http://schemas.openxmlformats.org/drawingml/2006/main">
                  <a:graphicData uri="http://schemas.microsoft.com/office/word/2010/wordprocessingShape">
                    <wps:wsp>
                      <wps:cNvSpPr txBox="1"/>
                      <wps:spPr>
                        <a:xfrm>
                          <a:off x="0" y="0"/>
                          <a:ext cx="5554800" cy="564543"/>
                        </a:xfrm>
                        <a:prstGeom prst="rect">
                          <a:avLst/>
                        </a:prstGeom>
                        <a:solidFill>
                          <a:sysClr val="window" lastClr="FFFFFF"/>
                        </a:solidFill>
                        <a:ln w="6350">
                          <a:solidFill>
                            <a:prstClr val="black"/>
                          </a:solidFill>
                        </a:ln>
                      </wps:spPr>
                      <wps:txbx>
                        <w:txbxContent>
                          <w:sdt>
                            <w:sdtPr>
                              <w:id w:val="187412828"/>
                              <w:placeholder>
                                <w:docPart w:val="5C11A8FBA42B4E37B5F0F9C8923A6CBB"/>
                              </w:placeholder>
                              <w:showingPlcHdr/>
                            </w:sdtPr>
                            <w:sdtEndPr/>
                            <w:sdtContent>
                              <w:p w14:paraId="1443C22C" w14:textId="77777777" w:rsidR="006C135F" w:rsidRDefault="006C135F" w:rsidP="002E50E8">
                                <w:pPr>
                                  <w:ind w:right="-344"/>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421A13" id="Text Box 209" o:spid="_x0000_s1033" type="#_x0000_t202" style="position:absolute;left:0;text-align:left;margin-left:39.05pt;margin-top:6.1pt;width:437.4pt;height:44.4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" fillcolor="window" strokeweight=".5pt">
                <v:textbox>
                  <w:txbxContent>
                    <w:sdt>
                      <w:sdtPr>
                        <w:id w:val="187412828"/>
                        <w:placeholder>
                          <w:docPart w:val="5C11A8FBA42B4E37B5F0F9C8923A6CBB"/>
                        </w:placeholder>
                        <w:showingPlcHdr/>
                      </w:sdtPr>
                      <w:sdtEndPr/>
                      <w:sdtContent>
                        <w:p w14:paraId="1443C22C" w14:textId="77777777" w:rsidR="006C135F" w:rsidRDefault="006C135F" w:rsidP="002E50E8">
                          <w:pPr>
                            <w:ind w:right="-344"/>
                          </w:pPr>
                          <w:r w:rsidRPr="005531C6">
                            <w:rPr>
                              <w:rStyle w:val="PlaceholderText"/>
                              <w:rFonts w:eastAsiaTheme="majorEastAsia"/>
                            </w:rPr>
                            <w:t>Click or tap here to enter text.</w:t>
                          </w:r>
                        </w:p>
                      </w:sdtContent>
                    </w:sdt>
                  </w:txbxContent>
                </v:textbox>
              </v:shape>
            </w:pict>
          </mc:Fallback>
        </mc:AlternateContent>
      </w:r>
    </w:p>
    <w:p w14:paraId="03CFB930" w14:textId="77777777" w:rsidR="006C135F" w:rsidRDefault="006C135F" w:rsidP="006C135F">
      <w:pPr>
        <w:spacing w:line="200" w:lineRule="exact"/>
        <w:jc w:val="both"/>
      </w:pPr>
    </w:p>
    <w:p w14:paraId="53001112" w14:textId="77777777" w:rsidR="006C135F" w:rsidRDefault="006C135F" w:rsidP="006C135F">
      <w:pPr>
        <w:spacing w:line="200" w:lineRule="exact"/>
        <w:jc w:val="both"/>
      </w:pPr>
    </w:p>
    <w:p w14:paraId="449BC6F1" w14:textId="77777777" w:rsidR="006C135F" w:rsidRDefault="006C135F" w:rsidP="006C135F">
      <w:pPr>
        <w:spacing w:before="12" w:line="260" w:lineRule="exact"/>
        <w:jc w:val="both"/>
        <w:rPr>
          <w:sz w:val="26"/>
          <w:szCs w:val="26"/>
        </w:rPr>
      </w:pPr>
    </w:p>
    <w:p w14:paraId="272BD881" w14:textId="77777777" w:rsidR="006C135F" w:rsidRDefault="006C135F" w:rsidP="006C135F">
      <w:pPr>
        <w:spacing w:before="42"/>
        <w:jc w:val="both"/>
        <w:rPr>
          <w:spacing w:val="-1"/>
          <w:w w:val="86"/>
          <w:sz w:val="18"/>
          <w:szCs w:val="18"/>
        </w:rPr>
      </w:pPr>
    </w:p>
    <w:p w14:paraId="581D953E" w14:textId="77777777" w:rsidR="006C135F" w:rsidRPr="00D66DEC" w:rsidRDefault="006C135F" w:rsidP="006C135F">
      <w:pPr>
        <w:pStyle w:val="Heading7"/>
        <w:ind w:left="720"/>
        <w:jc w:val="both"/>
        <w:rPr>
          <w:rStyle w:val="Heading7Char"/>
          <w:rFonts w:ascii="Arial" w:hAnsi="Arial" w:cs="Arial"/>
          <w:sz w:val="20"/>
          <w:szCs w:val="20"/>
        </w:rPr>
      </w:pPr>
      <w:r w:rsidRPr="00D66DEC">
        <w:rPr>
          <w:rStyle w:val="Heading7Char"/>
          <w:rFonts w:ascii="Arial" w:hAnsi="Arial" w:cs="Arial"/>
          <w:sz w:val="20"/>
          <w:szCs w:val="20"/>
        </w:rPr>
        <w:t xml:space="preserve">Is the Applicant Issuer a public or private company? </w:t>
      </w:r>
      <w:r w:rsidRPr="00DA26E6">
        <w:rPr>
          <w:rStyle w:val="Heading7Char"/>
          <w:rFonts w:ascii="Arial" w:hAnsi="Arial" w:cs="Arial"/>
          <w:i/>
          <w:iCs/>
          <w:sz w:val="20"/>
          <w:szCs w:val="20"/>
        </w:rPr>
        <w:t>(Please tick the relevant box)</w:t>
      </w:r>
    </w:p>
    <w:p w14:paraId="01F35733" w14:textId="77777777" w:rsidR="006C135F" w:rsidRPr="00D66DEC" w:rsidRDefault="00066907" w:rsidP="006C135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4754227"/>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Public company</w:t>
      </w:r>
    </w:p>
    <w:p w14:paraId="57F30CBE" w14:textId="4137AF66" w:rsidR="006C135F" w:rsidRPr="002E50E8" w:rsidRDefault="00066907" w:rsidP="002E50E8">
      <w:pPr>
        <w:pStyle w:val="Heading7"/>
        <w:ind w:left="720"/>
        <w:jc w:val="both"/>
        <w:rPr>
          <w:rFonts w:ascii="Arial" w:hAnsi="Arial" w:cs="Arial"/>
          <w:sz w:val="20"/>
          <w:szCs w:val="20"/>
        </w:rPr>
      </w:pPr>
      <w:sdt>
        <w:sdtPr>
          <w:rPr>
            <w:rStyle w:val="Heading7Char"/>
            <w:rFonts w:ascii="Arial" w:hAnsi="Arial" w:cs="Arial"/>
            <w:sz w:val="20"/>
            <w:szCs w:val="20"/>
          </w:rPr>
          <w:id w:val="712006433"/>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Private company</w:t>
      </w:r>
      <w:bookmarkEnd w:id="14"/>
    </w:p>
    <w:p w14:paraId="223CA845" w14:textId="77777777" w:rsidR="00DA26E6" w:rsidRPr="00D66DEC" w:rsidRDefault="00DA26E6" w:rsidP="00DA26E6">
      <w:pPr>
        <w:pStyle w:val="Heading7"/>
        <w:jc w:val="both"/>
        <w:rPr>
          <w:rFonts w:ascii="Arial" w:hAnsi="Arial" w:cs="Arial"/>
          <w:b/>
          <w:bCs/>
          <w:sz w:val="20"/>
          <w:szCs w:val="20"/>
        </w:rPr>
      </w:pPr>
      <w:bookmarkStart w:id="15" w:name="_Hlk53090590"/>
      <w:r w:rsidRPr="00D66DEC">
        <w:rPr>
          <w:rFonts w:ascii="Arial" w:hAnsi="Arial" w:cs="Arial"/>
          <w:b/>
          <w:bCs/>
          <w:sz w:val="20"/>
          <w:szCs w:val="20"/>
        </w:rPr>
        <w:t>2.</w:t>
      </w:r>
      <w:r>
        <w:rPr>
          <w:rFonts w:ascii="Arial" w:hAnsi="Arial" w:cs="Arial"/>
          <w:b/>
          <w:bCs/>
          <w:sz w:val="20"/>
          <w:szCs w:val="20"/>
        </w:rPr>
        <w:t>8</w:t>
      </w:r>
      <w:r w:rsidRPr="00D66DEC">
        <w:rPr>
          <w:rFonts w:ascii="Arial" w:hAnsi="Arial" w:cs="Arial"/>
          <w:b/>
          <w:bCs/>
          <w:sz w:val="20"/>
          <w:szCs w:val="20"/>
        </w:rPr>
        <w:t xml:space="preserve">     Company or registration number</w:t>
      </w:r>
    </w:p>
    <w:p w14:paraId="0C103157" w14:textId="77777777" w:rsidR="00DA26E6" w:rsidRDefault="00DA26E6" w:rsidP="00DA26E6">
      <w:pPr>
        <w:spacing w:line="200" w:lineRule="exact"/>
        <w:jc w:val="both"/>
        <w:rPr>
          <w:sz w:val="12"/>
          <w:szCs w:val="12"/>
        </w:rPr>
      </w:pPr>
    </w:p>
    <w:p w14:paraId="64419B03" w14:textId="77777777" w:rsidR="00DA26E6" w:rsidRPr="00D66DEC" w:rsidRDefault="00DA26E6" w:rsidP="00DA26E6">
      <w:pPr>
        <w:spacing w:line="200" w:lineRule="exact"/>
        <w:ind w:left="567"/>
        <w:jc w:val="both"/>
        <w:rPr>
          <w:rStyle w:val="Heading7Char"/>
          <w:rFonts w:ascii="Arial" w:hAnsi="Arial" w:cs="Arial"/>
          <w:sz w:val="20"/>
          <w:szCs w:val="20"/>
        </w:rPr>
      </w:pPr>
      <w:r w:rsidRPr="00D66DEC">
        <w:rPr>
          <w:rStyle w:val="Heading7Char"/>
          <w:rFonts w:ascii="Arial" w:hAnsi="Arial" w:cs="Arial"/>
          <w:sz w:val="20"/>
          <w:szCs w:val="20"/>
        </w:rPr>
        <w:t>Please state the Applicant Issuer’s company number</w:t>
      </w:r>
      <w:r>
        <w:rPr>
          <w:rStyle w:val="Heading7Char"/>
          <w:rFonts w:ascii="Arial" w:hAnsi="Arial" w:cs="Arial"/>
          <w:sz w:val="20"/>
          <w:szCs w:val="20"/>
        </w:rPr>
        <w:t>/</w:t>
      </w:r>
      <w:r w:rsidRPr="00D66DEC">
        <w:rPr>
          <w:rStyle w:val="Heading7Char"/>
          <w:rFonts w:ascii="Arial" w:hAnsi="Arial" w:cs="Arial"/>
          <w:sz w:val="20"/>
          <w:szCs w:val="20"/>
        </w:rPr>
        <w:t>business registration number:</w:t>
      </w:r>
    </w:p>
    <w:p w14:paraId="43E4BC13" w14:textId="77777777" w:rsidR="00DA26E6" w:rsidRDefault="00DA26E6" w:rsidP="00DA26E6">
      <w:pPr>
        <w:spacing w:before="8" w:line="160" w:lineRule="exact"/>
        <w:jc w:val="both"/>
        <w:rPr>
          <w:sz w:val="16"/>
          <w:szCs w:val="16"/>
        </w:rPr>
      </w:pPr>
    </w:p>
    <w:p w14:paraId="390FF3A7" w14:textId="77777777" w:rsidR="00DA26E6" w:rsidRDefault="00DA26E6" w:rsidP="00DA26E6">
      <w:pPr>
        <w:spacing w:line="200" w:lineRule="exact"/>
        <w:jc w:val="both"/>
      </w:pPr>
      <w:r>
        <w:rPr>
          <w:noProof/>
        </w:rPr>
        <mc:AlternateContent>
          <mc:Choice Requires="wps">
            <w:drawing>
              <wp:anchor distT="0" distB="0" distL="114300" distR="114300" simplePos="0" relativeHeight="251841024" behindDoc="0" locked="0" layoutInCell="1" allowOverlap="1" wp14:anchorId="7D3F8E49" wp14:editId="0A42744B">
                <wp:simplePos x="0" y="0"/>
                <wp:positionH relativeFrom="column">
                  <wp:posOffset>341823</wp:posOffset>
                </wp:positionH>
                <wp:positionV relativeFrom="paragraph">
                  <wp:posOffset>11762</wp:posOffset>
                </wp:positionV>
                <wp:extent cx="5987332" cy="341906"/>
                <wp:effectExtent l="0" t="0" r="13970" b="20320"/>
                <wp:wrapNone/>
                <wp:docPr id="222" name="Text Box 222"/>
                <wp:cNvGraphicFramePr/>
                <a:graphic xmlns:a="http://schemas.openxmlformats.org/drawingml/2006/main">
                  <a:graphicData uri="http://schemas.microsoft.com/office/word/2010/wordprocessingShape">
                    <wps:wsp>
                      <wps:cNvSpPr txBox="1"/>
                      <wps:spPr>
                        <a:xfrm>
                          <a:off x="0" y="0"/>
                          <a:ext cx="5987332" cy="341906"/>
                        </a:xfrm>
                        <a:prstGeom prst="rect">
                          <a:avLst/>
                        </a:prstGeom>
                        <a:solidFill>
                          <a:sysClr val="window" lastClr="FFFFFF"/>
                        </a:solidFill>
                        <a:ln w="6350">
                          <a:solidFill>
                            <a:prstClr val="black"/>
                          </a:solidFill>
                        </a:ln>
                      </wps:spPr>
                      <wps:txbx>
                        <w:txbxContent>
                          <w:sdt>
                            <w:sdtPr>
                              <w:id w:val="1740673514"/>
                              <w:placeholder>
                                <w:docPart w:val="015D174B8BFA468886249EDDD02056AC"/>
                              </w:placeholder>
                              <w:showingPlcHdr/>
                            </w:sdtPr>
                            <w:sdtEndPr/>
                            <w:sdtContent>
                              <w:p w14:paraId="7BC71080" w14:textId="77777777" w:rsidR="00DA26E6" w:rsidRDefault="00DA26E6" w:rsidP="00DA26E6">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F8E49" id="Text Box 222" o:spid="_x0000_s1034" type="#_x0000_t202" style="position:absolute;left:0;text-align:left;margin-left:26.9pt;margin-top:.95pt;width:471.45pt;height:26.9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" fillcolor="window" strokeweight=".5pt">
                <v:textbox>
                  <w:txbxContent>
                    <w:sdt>
                      <w:sdtPr>
                        <w:id w:val="1740673514"/>
                        <w:placeholder>
                          <w:docPart w:val="015D174B8BFA468886249EDDD02056AC"/>
                        </w:placeholder>
                        <w:showingPlcHdr/>
                      </w:sdtPr>
                      <w:sdtEndPr/>
                      <w:sdtContent>
                        <w:p w14:paraId="7BC71080" w14:textId="77777777" w:rsidR="00DA26E6" w:rsidRDefault="00DA26E6" w:rsidP="00DA26E6">
                          <w:r w:rsidRPr="005531C6">
                            <w:rPr>
                              <w:rStyle w:val="PlaceholderText"/>
                              <w:rFonts w:eastAsiaTheme="majorEastAsia"/>
                            </w:rPr>
                            <w:t>Click or tap here to enter text.</w:t>
                          </w:r>
                        </w:p>
                      </w:sdtContent>
                    </w:sdt>
                  </w:txbxContent>
                </v:textbox>
              </v:shape>
            </w:pict>
          </mc:Fallback>
        </mc:AlternateContent>
      </w:r>
    </w:p>
    <w:p w14:paraId="340323D6" w14:textId="77777777" w:rsidR="00DA26E6" w:rsidRDefault="00DA26E6" w:rsidP="00DA26E6">
      <w:pPr>
        <w:spacing w:line="200" w:lineRule="exact"/>
        <w:jc w:val="both"/>
      </w:pPr>
    </w:p>
    <w:p w14:paraId="77829E3B" w14:textId="77777777" w:rsidR="00DA26E6" w:rsidRDefault="00DA26E6" w:rsidP="00430079">
      <w:pPr>
        <w:jc w:val="both"/>
      </w:pPr>
    </w:p>
    <w:p w14:paraId="68FD474D" w14:textId="77777777" w:rsidR="004242ED" w:rsidRDefault="004242ED" w:rsidP="00430079">
      <w:pPr>
        <w:jc w:val="both"/>
      </w:pPr>
    </w:p>
    <w:p w14:paraId="57A53734" w14:textId="77777777" w:rsidR="004242ED" w:rsidRPr="00D66DEC" w:rsidRDefault="004242ED" w:rsidP="004242ED">
      <w:pPr>
        <w:pStyle w:val="Heading7"/>
        <w:spacing w:before="0"/>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9</w:t>
      </w:r>
      <w:r w:rsidRPr="00D66DEC">
        <w:rPr>
          <w:rFonts w:ascii="Arial" w:hAnsi="Arial" w:cs="Arial"/>
          <w:b/>
          <w:bCs/>
          <w:sz w:val="20"/>
          <w:szCs w:val="20"/>
        </w:rPr>
        <w:t xml:space="preserve">      Prior contact</w:t>
      </w:r>
    </w:p>
    <w:p w14:paraId="7843A4BF" w14:textId="77777777" w:rsidR="004242ED" w:rsidRPr="00D66DEC" w:rsidRDefault="004242ED" w:rsidP="004242ED">
      <w:pPr>
        <w:pStyle w:val="Heading7"/>
        <w:ind w:left="624"/>
        <w:jc w:val="both"/>
        <w:rPr>
          <w:rStyle w:val="Heading7Char"/>
          <w:rFonts w:ascii="Arial" w:hAnsi="Arial" w:cs="Arial"/>
          <w:sz w:val="20"/>
          <w:szCs w:val="20"/>
        </w:rPr>
      </w:pPr>
      <w:r w:rsidRPr="00D66DEC">
        <w:rPr>
          <w:rStyle w:val="Heading7Char"/>
          <w:rFonts w:ascii="Arial" w:hAnsi="Arial" w:cs="Arial"/>
          <w:sz w:val="20"/>
          <w:szCs w:val="20"/>
        </w:rPr>
        <w:t>Have you or the Applicant Issuer previously discussed this application with Fusang?</w:t>
      </w:r>
    </w:p>
    <w:p w14:paraId="561431F1" w14:textId="1971676D" w:rsidR="004242ED" w:rsidRDefault="004242ED" w:rsidP="002E50E8">
      <w:pPr>
        <w:pStyle w:val="Heading7"/>
        <w:ind w:left="851" w:hanging="284"/>
        <w:jc w:val="both"/>
        <w:rPr>
          <w:rStyle w:val="Heading7Char"/>
          <w:rFonts w:ascii="Arial" w:hAnsi="Arial" w:cs="Arial"/>
          <w:i/>
          <w:iCs/>
          <w:sz w:val="20"/>
          <w:szCs w:val="20"/>
        </w:rPr>
      </w:pPr>
      <w:r w:rsidRPr="00D66DEC">
        <w:rPr>
          <w:rStyle w:val="Heading7Char"/>
          <w:rFonts w:ascii="Arial" w:hAnsi="Arial" w:cs="Arial"/>
          <w:sz w:val="20"/>
          <w:szCs w:val="20"/>
        </w:rPr>
        <w:t xml:space="preserve"> </w:t>
      </w:r>
      <w:sdt>
        <w:sdtPr>
          <w:rPr>
            <w:rStyle w:val="Heading7Char"/>
            <w:rFonts w:ascii="Arial" w:hAnsi="Arial" w:cs="Arial"/>
            <w:sz w:val="20"/>
            <w:szCs w:val="20"/>
          </w:rPr>
          <w:id w:val="157424672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Pr>
          <w:noProof/>
          <w:sz w:val="20"/>
          <w:szCs w:val="20"/>
        </w:rPr>
        <w:t xml:space="preserve"> </w:t>
      </w:r>
      <w:r w:rsidRPr="00D66DEC">
        <w:rPr>
          <w:rStyle w:val="Heading7Char"/>
          <w:rFonts w:ascii="Arial" w:hAnsi="Arial" w:cs="Arial"/>
          <w:sz w:val="20"/>
          <w:szCs w:val="20"/>
        </w:rPr>
        <w:t>Yes (</w:t>
      </w:r>
      <w:r w:rsidRPr="00D66DEC">
        <w:rPr>
          <w:rStyle w:val="Heading7Char"/>
          <w:rFonts w:ascii="Arial" w:hAnsi="Arial" w:cs="Arial"/>
          <w:i/>
          <w:iCs/>
          <w:sz w:val="20"/>
          <w:szCs w:val="20"/>
        </w:rPr>
        <w:t xml:space="preserve">If so, please provide details, including </w:t>
      </w:r>
      <w:r w:rsidR="00276FDF">
        <w:rPr>
          <w:rStyle w:val="Heading7Char"/>
          <w:rFonts w:ascii="Arial" w:hAnsi="Arial" w:cs="Arial"/>
          <w:i/>
          <w:iCs/>
          <w:sz w:val="20"/>
          <w:szCs w:val="20"/>
        </w:rPr>
        <w:t xml:space="preserve">the </w:t>
      </w:r>
      <w:r w:rsidRPr="00D66DEC">
        <w:rPr>
          <w:rStyle w:val="Heading7Char"/>
          <w:rFonts w:ascii="Arial" w:hAnsi="Arial" w:cs="Arial"/>
          <w:i/>
          <w:iCs/>
          <w:sz w:val="20"/>
          <w:szCs w:val="20"/>
        </w:rPr>
        <w:t xml:space="preserve">name of </w:t>
      </w:r>
      <w:r w:rsidR="00276FDF">
        <w:rPr>
          <w:rStyle w:val="Heading7Char"/>
          <w:rFonts w:ascii="Arial" w:hAnsi="Arial" w:cs="Arial"/>
          <w:i/>
          <w:iCs/>
          <w:sz w:val="20"/>
          <w:szCs w:val="20"/>
        </w:rPr>
        <w:t xml:space="preserve">a </w:t>
      </w:r>
      <w:r w:rsidRPr="00D66DEC">
        <w:rPr>
          <w:rStyle w:val="Heading7Char"/>
          <w:rFonts w:ascii="Arial" w:hAnsi="Arial" w:cs="Arial"/>
          <w:i/>
          <w:iCs/>
          <w:sz w:val="20"/>
          <w:szCs w:val="20"/>
        </w:rPr>
        <w:t>contact and any applicable reference numbers</w:t>
      </w:r>
    </w:p>
    <w:p w14:paraId="5FCCBC72" w14:textId="04A08DBA" w:rsidR="004242ED" w:rsidRPr="002F05E8" w:rsidRDefault="00995215" w:rsidP="004242ED">
      <w:pPr>
        <w:jc w:val="both"/>
      </w:pPr>
      <w:r>
        <w:rPr>
          <w:rFonts w:ascii="Arial" w:hAnsi="Arial" w:cs="Arial"/>
          <w:noProof/>
        </w:rPr>
        <mc:AlternateContent>
          <mc:Choice Requires="wps">
            <w:drawing>
              <wp:anchor distT="0" distB="0" distL="114300" distR="114300" simplePos="0" relativeHeight="251848192" behindDoc="0" locked="0" layoutInCell="1" allowOverlap="1" wp14:anchorId="327418C5" wp14:editId="2D3D7509">
                <wp:simplePos x="0" y="0"/>
                <wp:positionH relativeFrom="column">
                  <wp:posOffset>440055</wp:posOffset>
                </wp:positionH>
                <wp:positionV relativeFrom="paragraph">
                  <wp:posOffset>7620</wp:posOffset>
                </wp:positionV>
                <wp:extent cx="5648325" cy="336431"/>
                <wp:effectExtent l="0" t="0" r="28575" b="26035"/>
                <wp:wrapNone/>
                <wp:docPr id="61" name="Text Box 61"/>
                <wp:cNvGraphicFramePr/>
                <a:graphic xmlns:a="http://schemas.openxmlformats.org/drawingml/2006/main">
                  <a:graphicData uri="http://schemas.microsoft.com/office/word/2010/wordprocessingShape">
                    <wps:wsp>
                      <wps:cNvSpPr txBox="1"/>
                      <wps:spPr>
                        <a:xfrm>
                          <a:off x="0" y="0"/>
                          <a:ext cx="5648325" cy="336431"/>
                        </a:xfrm>
                        <a:prstGeom prst="rect">
                          <a:avLst/>
                        </a:prstGeom>
                        <a:solidFill>
                          <a:sysClr val="window" lastClr="FFFFFF"/>
                        </a:solidFill>
                        <a:ln w="6350">
                          <a:solidFill>
                            <a:prstClr val="black"/>
                          </a:solidFill>
                        </a:ln>
                      </wps:spPr>
                      <wps:txbx>
                        <w:txbxContent>
                          <w:sdt>
                            <w:sdtPr>
                              <w:id w:val="1858386266"/>
                              <w:placeholder>
                                <w:docPart w:val="0F22BC407667424E902F4C198855362F"/>
                              </w:placeholder>
                              <w:showingPlcHdr/>
                            </w:sdtPr>
                            <w:sdtEndPr/>
                            <w:sdtContent>
                              <w:p w14:paraId="759DCEA7" w14:textId="77777777" w:rsidR="004242ED" w:rsidRDefault="004242ED" w:rsidP="002E50E8">
                                <w:pPr>
                                  <w:ind w:right="-194"/>
                                </w:pPr>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418C5" id="Text Box 61" o:spid="_x0000_s1035" type="#_x0000_t202" style="position:absolute;left:0;text-align:left;margin-left:34.65pt;margin-top:.6pt;width:444.75pt;height:26.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" fillcolor="window" strokeweight=".5pt">
                <v:textbox>
                  <w:txbxContent>
                    <w:sdt>
                      <w:sdtPr>
                        <w:id w:val="1858386266"/>
                        <w:placeholder>
                          <w:docPart w:val="0F22BC407667424E902F4C198855362F"/>
                        </w:placeholder>
                        <w:showingPlcHdr/>
                      </w:sdtPr>
                      <w:sdtEndPr/>
                      <w:sdtContent>
                        <w:p w14:paraId="759DCEA7" w14:textId="77777777" w:rsidR="004242ED" w:rsidRDefault="004242ED" w:rsidP="002E50E8">
                          <w:pPr>
                            <w:ind w:right="-194"/>
                          </w:pPr>
                          <w:r w:rsidRPr="005531C6">
                            <w:rPr>
                              <w:rStyle w:val="PlaceholderText"/>
                            </w:rPr>
                            <w:t>Click or tap here to enter text.</w:t>
                          </w:r>
                        </w:p>
                      </w:sdtContent>
                    </w:sdt>
                  </w:txbxContent>
                </v:textbox>
              </v:shape>
            </w:pict>
          </mc:Fallback>
        </mc:AlternateContent>
      </w:r>
    </w:p>
    <w:p w14:paraId="40BFB92E" w14:textId="5D2FE9BC" w:rsidR="00995215" w:rsidRPr="00995215" w:rsidRDefault="004242ED" w:rsidP="00995215">
      <w:pPr>
        <w:pStyle w:val="Heading7"/>
        <w:spacing w:before="480"/>
        <w:ind w:left="720"/>
        <w:jc w:val="both"/>
        <w:rPr>
          <w:rFonts w:ascii="Arial" w:hAnsi="Arial" w:cs="Arial"/>
          <w:sz w:val="20"/>
          <w:szCs w:val="20"/>
        </w:rPr>
      </w:pPr>
      <w:r>
        <w:rPr>
          <w:rStyle w:val="Heading7Char"/>
          <w:rFonts w:ascii="Arial" w:hAnsi="Arial" w:cs="Arial"/>
          <w:sz w:val="20"/>
          <w:szCs w:val="20"/>
        </w:rPr>
        <w:t xml:space="preserve"> </w:t>
      </w:r>
      <w:sdt>
        <w:sdtPr>
          <w:rPr>
            <w:rStyle w:val="Heading7Char"/>
            <w:rFonts w:ascii="Arial" w:hAnsi="Arial" w:cs="Arial"/>
            <w:sz w:val="20"/>
            <w:szCs w:val="20"/>
          </w:rPr>
          <w:id w:val="-1305464788"/>
          <w14:checkbox>
            <w14:checked w14:val="0"/>
            <w14:checkedState w14:val="2612" w14:font="MS Gothic"/>
            <w14:uncheckedState w14:val="2610" w14:font="MS Gothic"/>
          </w14:checkbox>
        </w:sdtPr>
        <w:sdtEndPr>
          <w:rPr>
            <w:rStyle w:val="Heading7Char"/>
          </w:rPr>
        </w:sdtEndPr>
        <w:sdtContent>
          <w:r w:rsidR="00995215">
            <w:rPr>
              <w:rStyle w:val="Heading7Char"/>
              <w:rFonts w:ascii="MS Gothic" w:eastAsia="MS Gothic" w:hAnsi="MS Gothic" w:cs="Arial" w:hint="eastAsia"/>
              <w:sz w:val="20"/>
              <w:szCs w:val="20"/>
            </w:rPr>
            <w:t>☐</w:t>
          </w:r>
        </w:sdtContent>
      </w:sdt>
      <w:r w:rsidRPr="002F05E8">
        <w:rPr>
          <w:rStyle w:val="Heading7Char"/>
          <w:rFonts w:ascii="Arial" w:hAnsi="Arial" w:cs="Arial"/>
          <w:sz w:val="20"/>
          <w:szCs w:val="20"/>
        </w:rPr>
        <w:t xml:space="preserve"> </w:t>
      </w:r>
      <w:r>
        <w:rPr>
          <w:rStyle w:val="Heading7Char"/>
          <w:rFonts w:ascii="Arial" w:hAnsi="Arial" w:cs="Arial"/>
          <w:sz w:val="20"/>
          <w:szCs w:val="20"/>
        </w:rPr>
        <w:t xml:space="preserve"> </w:t>
      </w:r>
      <w:r w:rsidRPr="00D66DEC">
        <w:rPr>
          <w:rStyle w:val="Heading7Char"/>
          <w:rFonts w:ascii="Arial" w:hAnsi="Arial" w:cs="Arial"/>
          <w:sz w:val="20"/>
          <w:szCs w:val="20"/>
        </w:rPr>
        <w:t>No</w:t>
      </w:r>
    </w:p>
    <w:bookmarkStart w:id="16" w:name="_Hlk53091266"/>
    <w:bookmarkEnd w:id="15"/>
    <w:p w14:paraId="1A5A6039" w14:textId="4DECD6C8" w:rsidR="00995215" w:rsidRDefault="00995215" w:rsidP="004242ED">
      <w:pPr>
        <w:pStyle w:val="Heading7"/>
        <w:tabs>
          <w:tab w:val="left" w:pos="567"/>
        </w:tabs>
        <w:jc w:val="both"/>
        <w:rPr>
          <w:rFonts w:ascii="Arial" w:hAnsi="Arial" w:cs="Arial"/>
          <w:b/>
          <w:bCs/>
          <w:sz w:val="20"/>
          <w:szCs w:val="20"/>
        </w:rPr>
      </w:pPr>
      <w:r>
        <w:rPr>
          <w:rFonts w:ascii="Arial" w:hAnsi="Arial" w:cs="Arial"/>
          <w:b/>
          <w:bCs/>
          <w:sz w:val="20"/>
          <w:szCs w:val="20"/>
        </w:rPr>
        <w:object w:dxaOrig="225" w:dyaOrig="225" w14:anchorId="47B61358">
          <v:shape id="_x0000_i1151" type="#_x0000_t75" style="width:483.6pt;height:20.4pt" o:ole="">
            <v:imagedata r:id="rId17" o:title=""/>
          </v:shape>
          <w:control r:id="rId18" w:name="TextBox2" w:shapeid="_x0000_i1151"/>
        </w:object>
      </w:r>
    </w:p>
    <w:p w14:paraId="27BFE5A4" w14:textId="002EB174" w:rsidR="004242ED" w:rsidRPr="00B228D9" w:rsidRDefault="004242ED" w:rsidP="00D1603B">
      <w:pPr>
        <w:pStyle w:val="Heading7"/>
        <w:tabs>
          <w:tab w:val="left" w:pos="567"/>
        </w:tabs>
        <w:spacing w:after="120"/>
        <w:jc w:val="both"/>
        <w:rPr>
          <w:rFonts w:ascii="Arial" w:hAnsi="Arial" w:cs="Arial"/>
          <w:b/>
          <w:bCs/>
          <w:sz w:val="20"/>
          <w:szCs w:val="20"/>
        </w:rPr>
      </w:pPr>
      <w:r w:rsidRPr="00B228D9">
        <w:rPr>
          <w:rFonts w:ascii="Arial" w:hAnsi="Arial" w:cs="Arial"/>
          <w:b/>
          <w:bCs/>
          <w:sz w:val="20"/>
          <w:szCs w:val="20"/>
        </w:rPr>
        <w:t>2.</w:t>
      </w:r>
      <w:r>
        <w:rPr>
          <w:rFonts w:ascii="Arial" w:hAnsi="Arial" w:cs="Arial"/>
          <w:b/>
          <w:bCs/>
          <w:sz w:val="20"/>
          <w:szCs w:val="20"/>
        </w:rPr>
        <w:t>10</w:t>
      </w:r>
      <w:r w:rsidRPr="00B228D9">
        <w:rPr>
          <w:rFonts w:ascii="Arial" w:hAnsi="Arial" w:cs="Arial"/>
          <w:b/>
          <w:bCs/>
          <w:sz w:val="20"/>
          <w:szCs w:val="20"/>
        </w:rPr>
        <w:t xml:space="preserve">    Business address</w:t>
      </w:r>
    </w:p>
    <w:p w14:paraId="07D98BC4" w14:textId="77777777" w:rsidR="004242ED" w:rsidRDefault="004242ED" w:rsidP="004242ED">
      <w:pPr>
        <w:spacing w:before="9" w:line="100" w:lineRule="exact"/>
        <w:jc w:val="both"/>
        <w:rPr>
          <w:sz w:val="11"/>
          <w:szCs w:val="11"/>
        </w:rPr>
      </w:pPr>
    </w:p>
    <w:p w14:paraId="3FD380BF" w14:textId="57E877E8" w:rsidR="004242ED" w:rsidRPr="00B228D9" w:rsidRDefault="004242ED" w:rsidP="00D1603B">
      <w:pPr>
        <w:pStyle w:val="Heading7"/>
        <w:spacing w:before="0"/>
        <w:ind w:left="720"/>
        <w:jc w:val="both"/>
        <w:rPr>
          <w:rStyle w:val="Heading7Char"/>
          <w:rFonts w:ascii="Arial" w:hAnsi="Arial" w:cs="Arial"/>
          <w:sz w:val="20"/>
          <w:szCs w:val="20"/>
        </w:rPr>
      </w:pPr>
      <w:r w:rsidRPr="00B228D9">
        <w:rPr>
          <w:rStyle w:val="Heading7Char"/>
          <w:rFonts w:ascii="Arial" w:hAnsi="Arial" w:cs="Arial"/>
          <w:sz w:val="20"/>
          <w:szCs w:val="20"/>
        </w:rPr>
        <w:t>(a)         Business address:</w:t>
      </w:r>
      <w:r>
        <w:rPr>
          <w:rStyle w:val="Heading7Char"/>
          <w:rFonts w:ascii="Arial" w:hAnsi="Arial" w:cs="Arial"/>
          <w:sz w:val="20"/>
          <w:szCs w:val="20"/>
        </w:rPr>
        <w:t xml:space="preserve"> </w:t>
      </w:r>
    </w:p>
    <w:p w14:paraId="744E6B41" w14:textId="73AA3FF7" w:rsidR="00995215" w:rsidRPr="00D1603B" w:rsidRDefault="00995215" w:rsidP="00D1603B">
      <w:pPr>
        <w:pStyle w:val="Heading7"/>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49216" behindDoc="0" locked="0" layoutInCell="1" allowOverlap="1" wp14:anchorId="36FD16CF" wp14:editId="486DC8A5">
                <wp:simplePos x="0" y="0"/>
                <wp:positionH relativeFrom="column">
                  <wp:posOffset>935355</wp:posOffset>
                </wp:positionH>
                <wp:positionV relativeFrom="paragraph">
                  <wp:posOffset>105410</wp:posOffset>
                </wp:positionV>
                <wp:extent cx="5153025" cy="500332"/>
                <wp:effectExtent l="0" t="0" r="28575" b="14605"/>
                <wp:wrapNone/>
                <wp:docPr id="8" name="Text Box 8"/>
                <wp:cNvGraphicFramePr/>
                <a:graphic xmlns:a="http://schemas.openxmlformats.org/drawingml/2006/main">
                  <a:graphicData uri="http://schemas.microsoft.com/office/word/2010/wordprocessingShape">
                    <wps:wsp>
                      <wps:cNvSpPr txBox="1"/>
                      <wps:spPr>
                        <a:xfrm>
                          <a:off x="0" y="0"/>
                          <a:ext cx="5153025" cy="500332"/>
                        </a:xfrm>
                        <a:prstGeom prst="rect">
                          <a:avLst/>
                        </a:prstGeom>
                        <a:solidFill>
                          <a:schemeClr val="lt1"/>
                        </a:solidFill>
                        <a:ln w="6350">
                          <a:solidFill>
                            <a:prstClr val="black"/>
                          </a:solidFill>
                        </a:ln>
                      </wps:spPr>
                      <wps:txbx>
                        <w:txbxContent>
                          <w:sdt>
                            <w:sdtPr>
                              <w:id w:val="691261018"/>
                              <w:placeholder>
                                <w:docPart w:val="9766BCE85E744FC592112421775B785D"/>
                              </w:placeholder>
                              <w:showingPlcHdr/>
                            </w:sdtPr>
                            <w:sdtEndPr/>
                            <w:sdtContent>
                              <w:p w14:paraId="6685FD40" w14:textId="77777777" w:rsidR="004242ED" w:rsidRDefault="004242ED" w:rsidP="004242ED">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D16CF" id="Text Box 8" o:spid="_x0000_s1036" type="#_x0000_t202" style="position:absolute;left:0;text-align:left;margin-left:73.65pt;margin-top:8.3pt;width:405.75pt;height:39.4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" fillcolor="white [3201]" strokeweight=".5pt">
                <v:textbox>
                  <w:txbxContent>
                    <w:sdt>
                      <w:sdtPr>
                        <w:id w:val="691261018"/>
                        <w:placeholder>
                          <w:docPart w:val="9766BCE85E744FC592112421775B785D"/>
                        </w:placeholder>
                        <w:showingPlcHdr/>
                      </w:sdtPr>
                      <w:sdtEndPr/>
                      <w:sdtContent>
                        <w:p w14:paraId="6685FD40" w14:textId="77777777" w:rsidR="004242ED" w:rsidRDefault="004242ED" w:rsidP="004242ED">
                          <w:r w:rsidRPr="005531C6">
                            <w:rPr>
                              <w:rStyle w:val="PlaceholderText"/>
                            </w:rPr>
                            <w:t>Click or tap here to enter text.</w:t>
                          </w:r>
                        </w:p>
                      </w:sdtContent>
                    </w:sdt>
                  </w:txbxContent>
                </v:textbox>
              </v:shape>
            </w:pict>
          </mc:Fallback>
        </mc:AlternateContent>
      </w:r>
    </w:p>
    <w:p w14:paraId="51113778" w14:textId="1C89E3FE" w:rsidR="00995215" w:rsidRDefault="00995215" w:rsidP="00995215">
      <w:pPr>
        <w:rPr>
          <w:rFonts w:eastAsiaTheme="minorEastAsia"/>
        </w:rPr>
      </w:pPr>
    </w:p>
    <w:p w14:paraId="70FC423D" w14:textId="77777777" w:rsidR="00995215" w:rsidRPr="00995215" w:rsidRDefault="00995215" w:rsidP="00995215">
      <w:pPr>
        <w:rPr>
          <w:rFonts w:eastAsiaTheme="minorEastAsia"/>
        </w:rPr>
      </w:pPr>
    </w:p>
    <w:p w14:paraId="302A362D" w14:textId="77777777" w:rsidR="004242ED" w:rsidRPr="00C37FFA" w:rsidRDefault="004242ED" w:rsidP="004242ED">
      <w:pPr>
        <w:pStyle w:val="Heading7"/>
        <w:ind w:left="720"/>
        <w:jc w:val="both"/>
        <w:rPr>
          <w:rFonts w:ascii="Arial" w:hAnsi="Arial" w:cs="Arial"/>
          <w:sz w:val="20"/>
          <w:szCs w:val="20"/>
        </w:rPr>
      </w:pPr>
      <w:r w:rsidRPr="00B228D9">
        <w:rPr>
          <w:rStyle w:val="Heading7Char"/>
          <w:rFonts w:ascii="Arial" w:hAnsi="Arial" w:cs="Arial"/>
          <w:sz w:val="20"/>
          <w:szCs w:val="20"/>
        </w:rPr>
        <w:t xml:space="preserve"> (b)          Is the Applicant Issuer’s correspondence address the same as its business address?</w:t>
      </w:r>
    </w:p>
    <w:p w14:paraId="5E6D1E5C" w14:textId="77777777" w:rsidR="004242ED" w:rsidRDefault="00066907" w:rsidP="004242ED">
      <w:pPr>
        <w:pStyle w:val="Heading7"/>
        <w:ind w:left="1701"/>
        <w:jc w:val="both"/>
        <w:rPr>
          <w:rStyle w:val="Heading7Char"/>
          <w:rFonts w:ascii="Arial" w:hAnsi="Arial" w:cs="Arial"/>
          <w:sz w:val="20"/>
          <w:szCs w:val="20"/>
        </w:rPr>
      </w:pPr>
      <w:sdt>
        <w:sdtPr>
          <w:rPr>
            <w:rStyle w:val="Heading7Char"/>
            <w:rFonts w:ascii="Arial" w:hAnsi="Arial" w:cs="Arial"/>
            <w:sz w:val="20"/>
            <w:szCs w:val="20"/>
          </w:rPr>
          <w:id w:val="1733734688"/>
          <w14:checkbox>
            <w14:checked w14:val="0"/>
            <w14:checkedState w14:val="2612" w14:font="MS Gothic"/>
            <w14:uncheckedState w14:val="2610" w14:font="MS Gothic"/>
          </w14:checkbox>
        </w:sdtPr>
        <w:sdtEndPr>
          <w:rPr>
            <w:rStyle w:val="Heading7Char"/>
          </w:rPr>
        </w:sdtEndPr>
        <w:sdtContent>
          <w:r w:rsidR="004242ED">
            <w:rPr>
              <w:rStyle w:val="Heading7Char"/>
              <w:rFonts w:ascii="MS Gothic" w:eastAsia="MS Gothic" w:hAnsi="MS Gothic" w:cs="Arial" w:hint="eastAsia"/>
              <w:sz w:val="20"/>
              <w:szCs w:val="20"/>
            </w:rPr>
            <w:t>☐</w:t>
          </w:r>
        </w:sdtContent>
      </w:sdt>
      <w:r w:rsidR="004242ED" w:rsidRPr="00C37FFA">
        <w:rPr>
          <w:rStyle w:val="Heading7Char"/>
          <w:rFonts w:ascii="Arial" w:hAnsi="Arial" w:cs="Arial"/>
          <w:sz w:val="20"/>
          <w:szCs w:val="20"/>
        </w:rPr>
        <w:t xml:space="preserve"> Yes</w:t>
      </w:r>
    </w:p>
    <w:p w14:paraId="1B328A3D" w14:textId="77777777" w:rsidR="004242ED" w:rsidRDefault="004242ED" w:rsidP="004242ED">
      <w:pPr>
        <w:pStyle w:val="Heading7"/>
        <w:ind w:left="1701"/>
        <w:jc w:val="both"/>
        <w:rPr>
          <w:rStyle w:val="Heading7Char"/>
          <w:rFonts w:ascii="Arial" w:hAnsi="Arial" w:cs="Arial"/>
          <w:sz w:val="20"/>
          <w:szCs w:val="20"/>
        </w:rPr>
      </w:pPr>
      <w:r w:rsidRPr="00C37FFA">
        <w:rPr>
          <w:rStyle w:val="Heading7Char"/>
          <w:rFonts w:ascii="Arial" w:hAnsi="Arial" w:cs="Arial"/>
          <w:sz w:val="20"/>
          <w:szCs w:val="20"/>
        </w:rPr>
        <w:t xml:space="preserve"> </w:t>
      </w:r>
      <w:sdt>
        <w:sdtPr>
          <w:rPr>
            <w:rStyle w:val="Heading7Char"/>
            <w:rFonts w:ascii="Arial" w:hAnsi="Arial" w:cs="Arial"/>
            <w:sz w:val="20"/>
            <w:szCs w:val="20"/>
          </w:rPr>
          <w:id w:val="191435374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C37FFA">
        <w:rPr>
          <w:rStyle w:val="Heading7Char"/>
          <w:rFonts w:ascii="Arial" w:hAnsi="Arial" w:cs="Arial"/>
          <w:sz w:val="20"/>
          <w:szCs w:val="20"/>
        </w:rPr>
        <w:t xml:space="preserve"> No (Please provide the Applicant Issuer’s correspondence address)</w:t>
      </w:r>
    </w:p>
    <w:p w14:paraId="7CEDFF54" w14:textId="77777777" w:rsidR="004242ED" w:rsidRPr="00C37FFA" w:rsidRDefault="004242ED" w:rsidP="004242ED">
      <w:pPr>
        <w:jc w:val="both"/>
      </w:pPr>
      <w:r>
        <w:rPr>
          <w:rFonts w:ascii="Arial" w:hAnsi="Arial" w:cs="Arial"/>
          <w:noProof/>
        </w:rPr>
        <mc:AlternateContent>
          <mc:Choice Requires="wps">
            <w:drawing>
              <wp:anchor distT="0" distB="0" distL="114300" distR="114300" simplePos="0" relativeHeight="251850240" behindDoc="0" locked="0" layoutInCell="1" allowOverlap="1" wp14:anchorId="6D0C9A4D" wp14:editId="4190D8E6">
                <wp:simplePos x="0" y="0"/>
                <wp:positionH relativeFrom="column">
                  <wp:posOffset>1291554</wp:posOffset>
                </wp:positionH>
                <wp:positionV relativeFrom="paragraph">
                  <wp:posOffset>79974</wp:posOffset>
                </wp:positionV>
                <wp:extent cx="4857750" cy="543464"/>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4857750" cy="543464"/>
                        </a:xfrm>
                        <a:prstGeom prst="rect">
                          <a:avLst/>
                        </a:prstGeom>
                        <a:solidFill>
                          <a:schemeClr val="lt1"/>
                        </a:solidFill>
                        <a:ln w="6350">
                          <a:solidFill>
                            <a:prstClr val="black"/>
                          </a:solidFill>
                        </a:ln>
                      </wps:spPr>
                      <wps:txbx>
                        <w:txbxContent>
                          <w:sdt>
                            <w:sdtPr>
                              <w:id w:val="-1445926909"/>
                              <w:placeholder>
                                <w:docPart w:val="EE1490CD89D147CC9227C4BE5178BD5E"/>
                              </w:placeholder>
                              <w:showingPlcHdr/>
                            </w:sdtPr>
                            <w:sdtEndPr/>
                            <w:sdtContent>
                              <w:p w14:paraId="33A7C34A" w14:textId="77777777" w:rsidR="004242ED" w:rsidRDefault="004242ED" w:rsidP="004242ED">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C9A4D" id="Text Box 9" o:spid="_x0000_s1037" type="#_x0000_t202" style="position:absolute;left:0;text-align:left;margin-left:101.7pt;margin-top:6.3pt;width:382.5pt;height:42.8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" fillcolor="white [3201]" strokeweight=".5pt">
                <v:textbox>
                  <w:txbxContent>
                    <w:sdt>
                      <w:sdtPr>
                        <w:id w:val="-1445926909"/>
                        <w:placeholder>
                          <w:docPart w:val="EE1490CD89D147CC9227C4BE5178BD5E"/>
                        </w:placeholder>
                        <w:showingPlcHdr/>
                      </w:sdtPr>
                      <w:sdtEndPr/>
                      <w:sdtContent>
                        <w:p w14:paraId="33A7C34A" w14:textId="77777777" w:rsidR="004242ED" w:rsidRDefault="004242ED" w:rsidP="004242ED">
                          <w:r w:rsidRPr="005531C6">
                            <w:rPr>
                              <w:rStyle w:val="PlaceholderText"/>
                            </w:rPr>
                            <w:t>Click or tap here to enter text.</w:t>
                          </w:r>
                        </w:p>
                      </w:sdtContent>
                    </w:sdt>
                  </w:txbxContent>
                </v:textbox>
              </v:shape>
            </w:pict>
          </mc:Fallback>
        </mc:AlternateContent>
      </w:r>
    </w:p>
    <w:p w14:paraId="3F4C9D42" w14:textId="6CDDD023" w:rsidR="00995215" w:rsidRDefault="00995215" w:rsidP="004242ED">
      <w:pPr>
        <w:jc w:val="both"/>
      </w:pPr>
    </w:p>
    <w:p w14:paraId="1486ADBA" w14:textId="77777777" w:rsidR="00D1603B" w:rsidRDefault="00D1603B" w:rsidP="004242ED">
      <w:pPr>
        <w:jc w:val="both"/>
      </w:pPr>
    </w:p>
    <w:p w14:paraId="354B771A" w14:textId="77777777" w:rsidR="00995215" w:rsidRPr="00C37FFA" w:rsidRDefault="00995215" w:rsidP="004242ED">
      <w:pPr>
        <w:jc w:val="both"/>
      </w:pPr>
    </w:p>
    <w:p w14:paraId="11E102F0" w14:textId="77777777" w:rsidR="004242ED" w:rsidRPr="00C37FFA" w:rsidRDefault="004242ED" w:rsidP="004242ED">
      <w:pPr>
        <w:pStyle w:val="Heading7"/>
        <w:tabs>
          <w:tab w:val="left" w:pos="709"/>
        </w:tabs>
        <w:jc w:val="both"/>
        <w:rPr>
          <w:rFonts w:ascii="Arial" w:hAnsi="Arial" w:cs="Arial"/>
          <w:b/>
          <w:bCs/>
          <w:sz w:val="20"/>
          <w:szCs w:val="20"/>
        </w:rPr>
      </w:pPr>
      <w:r w:rsidRPr="00C37FFA">
        <w:rPr>
          <w:rFonts w:ascii="Arial" w:hAnsi="Arial" w:cs="Arial"/>
          <w:b/>
          <w:bCs/>
          <w:sz w:val="20"/>
          <w:szCs w:val="20"/>
        </w:rPr>
        <w:t>2.</w:t>
      </w:r>
      <w:r>
        <w:rPr>
          <w:rFonts w:ascii="Arial" w:hAnsi="Arial" w:cs="Arial"/>
          <w:b/>
          <w:bCs/>
          <w:sz w:val="20"/>
          <w:szCs w:val="20"/>
        </w:rPr>
        <w:t>11</w:t>
      </w:r>
      <w:r w:rsidRPr="00C37FFA">
        <w:rPr>
          <w:rFonts w:ascii="Arial" w:hAnsi="Arial" w:cs="Arial"/>
          <w:b/>
          <w:bCs/>
          <w:sz w:val="20"/>
          <w:szCs w:val="20"/>
        </w:rPr>
        <w:t xml:space="preserve">    Email address</w:t>
      </w:r>
    </w:p>
    <w:p w14:paraId="003A759A" w14:textId="77777777" w:rsidR="004242ED" w:rsidRDefault="004242ED" w:rsidP="004242ED">
      <w:pPr>
        <w:pStyle w:val="Heading7"/>
        <w:ind w:left="624"/>
        <w:jc w:val="both"/>
        <w:rPr>
          <w:rStyle w:val="Heading7Char"/>
          <w:rFonts w:ascii="Arial" w:hAnsi="Arial" w:cs="Arial"/>
          <w:sz w:val="20"/>
          <w:szCs w:val="20"/>
        </w:rPr>
      </w:pPr>
      <w:r w:rsidRPr="00C37FFA">
        <w:rPr>
          <w:rStyle w:val="Heading7Char"/>
          <w:rFonts w:ascii="Arial" w:hAnsi="Arial" w:cs="Arial"/>
          <w:sz w:val="20"/>
          <w:szCs w:val="20"/>
        </w:rPr>
        <w:t>Please state the email address of a Senior Manager of the Applicant Issuer that can be used for correspondence in respect of this application</w:t>
      </w:r>
    </w:p>
    <w:p w14:paraId="5DBE4233" w14:textId="77777777" w:rsidR="004242ED" w:rsidRDefault="004242ED" w:rsidP="004242ED">
      <w:pPr>
        <w:pStyle w:val="Heading7"/>
        <w:jc w:val="both"/>
        <w:rPr>
          <w:rStyle w:val="Heading7Cha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51264" behindDoc="0" locked="0" layoutInCell="1" allowOverlap="1" wp14:anchorId="69FF5CDE" wp14:editId="049AA9BD">
                <wp:simplePos x="0" y="0"/>
                <wp:positionH relativeFrom="column">
                  <wp:posOffset>429288</wp:posOffset>
                </wp:positionH>
                <wp:positionV relativeFrom="paragraph">
                  <wp:posOffset>36997</wp:posOffset>
                </wp:positionV>
                <wp:extent cx="5716270" cy="365760"/>
                <wp:effectExtent l="0" t="0" r="17780" b="15240"/>
                <wp:wrapNone/>
                <wp:docPr id="10" name="Text Box 10"/>
                <wp:cNvGraphicFramePr/>
                <a:graphic xmlns:a="http://schemas.openxmlformats.org/drawingml/2006/main">
                  <a:graphicData uri="http://schemas.microsoft.com/office/word/2010/wordprocessingShape">
                    <wps:wsp>
                      <wps:cNvSpPr txBox="1"/>
                      <wps:spPr>
                        <a:xfrm>
                          <a:off x="0" y="0"/>
                          <a:ext cx="5716270" cy="365760"/>
                        </a:xfrm>
                        <a:prstGeom prst="rect">
                          <a:avLst/>
                        </a:prstGeom>
                        <a:solidFill>
                          <a:schemeClr val="lt1"/>
                        </a:solidFill>
                        <a:ln w="6350">
                          <a:solidFill>
                            <a:prstClr val="black"/>
                          </a:solidFill>
                        </a:ln>
                      </wps:spPr>
                      <wps:txbx>
                        <w:txbxContent>
                          <w:sdt>
                            <w:sdtPr>
                              <w:id w:val="86517702"/>
                            </w:sdtPr>
                            <w:sdtEndPr/>
                            <w:sdtContent>
                              <w:sdt>
                                <w:sdtPr>
                                  <w:id w:val="-1601328250"/>
                                  <w:placeholder>
                                    <w:docPart w:val="C549B4B2DF8F40028B27712C800D6312"/>
                                  </w:placeholder>
                                  <w:showingPlcHdr/>
                                </w:sdtPr>
                                <w:sdtEndPr/>
                                <w:sdtContent>
                                  <w:p w14:paraId="51DE975D" w14:textId="77777777" w:rsidR="004242ED" w:rsidRDefault="004242ED" w:rsidP="004242ED">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FF5CDE" id="Text Box 10" o:spid="_x0000_s1038" type="#_x0000_t202" style="position:absolute;left:0;text-align:left;margin-left:33.8pt;margin-top:2.9pt;width:450.1pt;height:28.8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TvoOwIAAIQ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" fillcolor="white [3201]" strokeweight=".5pt">
                <v:textbox>
                  <w:txbxContent>
                    <w:sdt>
                      <w:sdtPr>
                        <w:id w:val="86517702"/>
                      </w:sdtPr>
                      <w:sdtEndPr/>
                      <w:sdtContent>
                        <w:sdt>
                          <w:sdtPr>
                            <w:id w:val="-1601328250"/>
                            <w:placeholder>
                              <w:docPart w:val="C549B4B2DF8F40028B27712C800D6312"/>
                            </w:placeholder>
                            <w:showingPlcHdr/>
                          </w:sdtPr>
                          <w:sdtEndPr/>
                          <w:sdtContent>
                            <w:p w14:paraId="51DE975D" w14:textId="77777777" w:rsidR="004242ED" w:rsidRDefault="004242ED" w:rsidP="004242ED">
                              <w:r w:rsidRPr="005531C6">
                                <w:rPr>
                                  <w:rStyle w:val="PlaceholderText"/>
                                </w:rPr>
                                <w:t>Click or tap here to enter text.</w:t>
                              </w:r>
                            </w:p>
                          </w:sdtContent>
                        </w:sdt>
                      </w:sdtContent>
                    </w:sdt>
                  </w:txbxContent>
                </v:textbox>
              </v:shape>
            </w:pict>
          </mc:Fallback>
        </mc:AlternateContent>
      </w:r>
    </w:p>
    <w:p w14:paraId="66FE93A4" w14:textId="77777777" w:rsidR="004242ED" w:rsidRPr="004242ED" w:rsidRDefault="004242ED" w:rsidP="004242ED">
      <w:pPr>
        <w:rPr>
          <w:rFonts w:eastAsiaTheme="minorEastAsia"/>
        </w:rPr>
      </w:pPr>
    </w:p>
    <w:p w14:paraId="4F72DF22" w14:textId="77777777" w:rsidR="004242ED" w:rsidRDefault="004242ED" w:rsidP="004242ED">
      <w:pPr>
        <w:pStyle w:val="Heading7"/>
        <w:jc w:val="both"/>
      </w:pPr>
      <w:r w:rsidRPr="00C37FFA">
        <w:rPr>
          <w:rFonts w:ascii="Arial" w:hAnsi="Arial" w:cs="Arial"/>
          <w:b/>
          <w:bCs/>
          <w:sz w:val="20"/>
          <w:szCs w:val="20"/>
        </w:rPr>
        <w:t>2.</w:t>
      </w:r>
      <w:r>
        <w:rPr>
          <w:rFonts w:ascii="Arial" w:hAnsi="Arial" w:cs="Arial"/>
          <w:b/>
          <w:bCs/>
          <w:sz w:val="20"/>
          <w:szCs w:val="20"/>
        </w:rPr>
        <w:t>12</w:t>
      </w:r>
      <w:r w:rsidRPr="00C37FFA">
        <w:rPr>
          <w:rFonts w:ascii="Arial" w:hAnsi="Arial" w:cs="Arial"/>
          <w:b/>
          <w:bCs/>
          <w:sz w:val="20"/>
          <w:szCs w:val="20"/>
        </w:rPr>
        <w:t xml:space="preserve">    Telephone number</w:t>
      </w:r>
    </w:p>
    <w:p w14:paraId="04E6EC0E" w14:textId="77777777" w:rsidR="004242ED" w:rsidRPr="00C37FFA" w:rsidRDefault="004242ED" w:rsidP="004242ED">
      <w:pPr>
        <w:pStyle w:val="Heading7"/>
        <w:ind w:left="624"/>
        <w:jc w:val="both"/>
        <w:rPr>
          <w:rStyle w:val="Heading7Char"/>
          <w:rFonts w:ascii="Arial" w:hAnsi="Arial" w:cs="Arial"/>
          <w:sz w:val="20"/>
          <w:szCs w:val="20"/>
        </w:rPr>
      </w:pPr>
      <w:r w:rsidRPr="00C37FFA">
        <w:rPr>
          <w:rStyle w:val="Heading7Char"/>
          <w:rFonts w:ascii="Arial" w:hAnsi="Arial" w:cs="Arial"/>
          <w:sz w:val="20"/>
          <w:szCs w:val="20"/>
        </w:rPr>
        <w:t>Please state the telephone number of a Senior Manager of the Applicant Issuer that can be used for communication in respect of this application:</w:t>
      </w:r>
    </w:p>
    <w:p w14:paraId="29FA7A41" w14:textId="77777777" w:rsidR="004242ED" w:rsidRDefault="004242ED" w:rsidP="004242ED">
      <w:pPr>
        <w:pStyle w:val="Heading7"/>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52288" behindDoc="0" locked="0" layoutInCell="1" allowOverlap="1" wp14:anchorId="3C6E5927" wp14:editId="682A911A">
                <wp:simplePos x="0" y="0"/>
                <wp:positionH relativeFrom="column">
                  <wp:posOffset>429260</wp:posOffset>
                </wp:positionH>
                <wp:positionV relativeFrom="paragraph">
                  <wp:posOffset>111820</wp:posOffset>
                </wp:positionV>
                <wp:extent cx="5716490" cy="294198"/>
                <wp:effectExtent l="0" t="0" r="17780" b="10795"/>
                <wp:wrapNone/>
                <wp:docPr id="59" name="Text Box 59"/>
                <wp:cNvGraphicFramePr/>
                <a:graphic xmlns:a="http://schemas.openxmlformats.org/drawingml/2006/main">
                  <a:graphicData uri="http://schemas.microsoft.com/office/word/2010/wordprocessingShape">
                    <wps:wsp>
                      <wps:cNvSpPr txBox="1"/>
                      <wps:spPr>
                        <a:xfrm>
                          <a:off x="0" y="0"/>
                          <a:ext cx="5716490" cy="294198"/>
                        </a:xfrm>
                        <a:prstGeom prst="rect">
                          <a:avLst/>
                        </a:prstGeom>
                        <a:solidFill>
                          <a:schemeClr val="lt1"/>
                        </a:solidFill>
                        <a:ln w="6350">
                          <a:solidFill>
                            <a:prstClr val="black"/>
                          </a:solidFill>
                        </a:ln>
                      </wps:spPr>
                      <wps:txbx>
                        <w:txbxContent>
                          <w:sdt>
                            <w:sdtPr>
                              <w:id w:val="-592251333"/>
                              <w:placeholder>
                                <w:docPart w:val="0685F355A5A94FFD94EBEC69C65FC4AE"/>
                              </w:placeholder>
                              <w:showingPlcHdr/>
                            </w:sdtPr>
                            <w:sdtEndPr/>
                            <w:sdtContent>
                              <w:p w14:paraId="6DC8F9BE" w14:textId="77777777" w:rsidR="004242ED" w:rsidRDefault="004242ED" w:rsidP="004242ED">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6E5927" id="Text Box 59" o:spid="_x0000_s1039" type="#_x0000_t202" style="position:absolute;left:0;text-align:left;margin-left:33.8pt;margin-top:8.8pt;width:450.1pt;height:23.1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" fillcolor="white [3201]" strokeweight=".5pt">
                <v:textbox>
                  <w:txbxContent>
                    <w:sdt>
                      <w:sdtPr>
                        <w:id w:val="-592251333"/>
                        <w:placeholder>
                          <w:docPart w:val="0685F355A5A94FFD94EBEC69C65FC4AE"/>
                        </w:placeholder>
                        <w:showingPlcHdr/>
                      </w:sdtPr>
                      <w:sdtEndPr/>
                      <w:sdtContent>
                        <w:p w14:paraId="6DC8F9BE" w14:textId="77777777" w:rsidR="004242ED" w:rsidRDefault="004242ED" w:rsidP="004242ED">
                          <w:r w:rsidRPr="005531C6">
                            <w:rPr>
                              <w:rStyle w:val="PlaceholderText"/>
                            </w:rPr>
                            <w:t>Click or tap here to enter text.</w:t>
                          </w:r>
                        </w:p>
                      </w:sdtContent>
                    </w:sdt>
                  </w:txbxContent>
                </v:textbox>
              </v:shape>
            </w:pict>
          </mc:Fallback>
        </mc:AlternateContent>
      </w:r>
    </w:p>
    <w:bookmarkEnd w:id="16"/>
    <w:p w14:paraId="0930C6B0" w14:textId="16FC75DF" w:rsidR="002E50E8" w:rsidRDefault="005E452F" w:rsidP="00430079">
      <w:pPr>
        <w:jc w:val="both"/>
        <w:rPr>
          <w:w w:val="111"/>
        </w:rPr>
      </w:pPr>
      <w:r>
        <w:rPr>
          <w:w w:val="111"/>
        </w:rPr>
        <w:t xml:space="preserve"> </w:t>
      </w:r>
    </w:p>
    <w:p w14:paraId="6E42B344" w14:textId="77777777" w:rsidR="002E50E8" w:rsidRDefault="002E50E8">
      <w:pPr>
        <w:rPr>
          <w:w w:val="111"/>
        </w:rPr>
      </w:pPr>
      <w:r>
        <w:rPr>
          <w:w w:val="111"/>
        </w:rPr>
        <w:br w:type="page"/>
      </w:r>
    </w:p>
    <w:p w14:paraId="194569E7" w14:textId="77777777" w:rsidR="001023EB" w:rsidRDefault="001023EB" w:rsidP="00430079">
      <w:pPr>
        <w:jc w:val="both"/>
        <w:rPr>
          <w:w w:val="111"/>
        </w:rPr>
      </w:pPr>
    </w:p>
    <w:p w14:paraId="3B828FAF" w14:textId="7FF7A00A" w:rsidR="002A7D84" w:rsidRDefault="00D1603B" w:rsidP="00430079">
      <w:pPr>
        <w:jc w:val="both"/>
        <w:rPr>
          <w:rFonts w:ascii="Arial" w:eastAsia="PMingLiU" w:hAnsi="Arial" w:cs="Arial"/>
          <w:b/>
          <w:lang w:val="en-AU"/>
        </w:rPr>
      </w:pPr>
      <w:r>
        <w:rPr>
          <w:rFonts w:ascii="Arial" w:eastAsia="PMingLiU" w:hAnsi="Arial" w:cs="Arial"/>
          <w:b/>
          <w:lang w:val="en-AU"/>
        </w:rPr>
        <w:object w:dxaOrig="225" w:dyaOrig="225" w14:anchorId="573C0B3F">
          <v:shape id="_x0000_i1160" type="#_x0000_t75" style="width:484.3pt;height:21.75pt" o:ole="">
            <v:imagedata r:id="rId19" o:title=""/>
          </v:shape>
          <w:control r:id="rId20" w:name="TextBox3" w:shapeid="_x0000_i1160"/>
        </w:object>
      </w:r>
    </w:p>
    <w:p w14:paraId="1ACF0CC9" w14:textId="77777777" w:rsidR="002A7D84" w:rsidRPr="002A7D84" w:rsidRDefault="002A7D84" w:rsidP="00430079">
      <w:pPr>
        <w:pStyle w:val="Heading7"/>
        <w:ind w:left="737" w:hanging="737"/>
        <w:jc w:val="both"/>
        <w:rPr>
          <w:rFonts w:ascii="Arial" w:hAnsi="Arial" w:cs="Arial"/>
          <w:b/>
          <w:bCs/>
          <w:sz w:val="20"/>
          <w:szCs w:val="20"/>
        </w:rPr>
      </w:pPr>
      <w:bookmarkStart w:id="17" w:name="_Hlk53092224"/>
      <w:bookmarkStart w:id="18" w:name="_Hlk53092176"/>
      <w:r w:rsidRPr="002A7D84">
        <w:rPr>
          <w:rFonts w:ascii="Arial" w:hAnsi="Arial" w:cs="Arial"/>
          <w:b/>
          <w:bCs/>
          <w:sz w:val="20"/>
          <w:szCs w:val="20"/>
        </w:rPr>
        <w:t>2.</w:t>
      </w:r>
      <w:r w:rsidR="005E452F">
        <w:rPr>
          <w:rFonts w:ascii="Arial" w:hAnsi="Arial" w:cs="Arial"/>
          <w:b/>
          <w:bCs/>
          <w:sz w:val="20"/>
          <w:szCs w:val="20"/>
        </w:rPr>
        <w:t>13</w:t>
      </w:r>
      <w:r w:rsidRPr="002A7D84">
        <w:rPr>
          <w:rFonts w:ascii="Arial" w:hAnsi="Arial" w:cs="Arial"/>
          <w:b/>
          <w:bCs/>
          <w:sz w:val="20"/>
          <w:szCs w:val="20"/>
        </w:rPr>
        <w:t xml:space="preserve">        Prior capital raising experience</w:t>
      </w:r>
    </w:p>
    <w:p w14:paraId="142A3731" w14:textId="77777777" w:rsidR="002A7D84" w:rsidRPr="002A7D84" w:rsidRDefault="002A7D84" w:rsidP="00430079">
      <w:pPr>
        <w:pStyle w:val="Heading7"/>
        <w:ind w:left="1474" w:hanging="737"/>
        <w:jc w:val="both"/>
        <w:rPr>
          <w:rStyle w:val="Heading7Char"/>
          <w:rFonts w:ascii="Arial" w:hAnsi="Arial" w:cs="Arial"/>
          <w:sz w:val="20"/>
          <w:szCs w:val="20"/>
        </w:rPr>
      </w:pPr>
      <w:r w:rsidRPr="002A7D84">
        <w:rPr>
          <w:rStyle w:val="Heading7Char"/>
          <w:rFonts w:ascii="Arial" w:hAnsi="Arial" w:cs="Arial"/>
          <w:sz w:val="20"/>
          <w:szCs w:val="20"/>
        </w:rPr>
        <w:t>Has the Applicant Issuer previously completed any form of capital raising?</w:t>
      </w:r>
    </w:p>
    <w:p w14:paraId="329400CF" w14:textId="77777777" w:rsidR="002A7D84" w:rsidRPr="002A7D84" w:rsidRDefault="002A7D84" w:rsidP="00430079">
      <w:pPr>
        <w:jc w:val="both"/>
        <w:rPr>
          <w:rFonts w:ascii="Arial" w:eastAsia="PMingLiU" w:hAnsi="Arial" w:cs="Arial"/>
          <w:b/>
        </w:rPr>
      </w:pPr>
    </w:p>
    <w:p w14:paraId="72EFCCE7" w14:textId="2E9987EE" w:rsidR="002A7D84" w:rsidRPr="002A7D84" w:rsidRDefault="00066907" w:rsidP="00430079">
      <w:pPr>
        <w:ind w:left="1474" w:hanging="737"/>
        <w:jc w:val="both"/>
        <w:rPr>
          <w:rStyle w:val="Heading7Char"/>
        </w:rPr>
      </w:pPr>
      <w:sdt>
        <w:sdtPr>
          <w:rPr>
            <w:rStyle w:val="Heading7Char"/>
            <w:rFonts w:ascii="Arial" w:hAnsi="Arial" w:cs="Arial"/>
            <w:sz w:val="20"/>
            <w:szCs w:val="20"/>
          </w:rPr>
          <w:id w:val="1060285590"/>
          <w14:checkbox>
            <w14:checked w14:val="0"/>
            <w14:checkedState w14:val="2612" w14:font="MS Gothic"/>
            <w14:uncheckedState w14:val="2610" w14:font="MS Gothic"/>
          </w14:checkbox>
        </w:sdtPr>
        <w:sdtEndPr>
          <w:rPr>
            <w:rStyle w:val="Heading7Char"/>
          </w:rPr>
        </w:sdtEndPr>
        <w:sdtContent>
          <w:r w:rsidR="005C0C03">
            <w:rPr>
              <w:rStyle w:val="Heading7Char"/>
              <w:rFonts w:ascii="MS Gothic" w:eastAsia="MS Gothic" w:hAnsi="MS Gothic" w:cs="Arial" w:hint="eastAsia"/>
              <w:sz w:val="20"/>
              <w:szCs w:val="20"/>
            </w:rPr>
            <w:t>☐</w:t>
          </w:r>
        </w:sdtContent>
      </w:sdt>
      <w:r w:rsidR="002A7D84">
        <w:rPr>
          <w:rStyle w:val="Heading7Char"/>
          <w:rFonts w:ascii="Arial" w:hAnsi="Arial" w:cs="Arial"/>
          <w:sz w:val="20"/>
          <w:szCs w:val="20"/>
        </w:rPr>
        <w:t xml:space="preserve"> </w:t>
      </w:r>
      <w:r w:rsidR="002A7D84" w:rsidRPr="002A7D84">
        <w:rPr>
          <w:rStyle w:val="Heading7Char"/>
          <w:rFonts w:ascii="Arial" w:hAnsi="Arial" w:cs="Arial"/>
          <w:sz w:val="20"/>
          <w:szCs w:val="20"/>
        </w:rPr>
        <w:t>Yes (</w:t>
      </w:r>
      <w:r w:rsidR="002A7D84" w:rsidRPr="002A7D84">
        <w:rPr>
          <w:rStyle w:val="Heading7Char"/>
          <w:rFonts w:ascii="Arial" w:hAnsi="Arial" w:cs="Arial"/>
          <w:i/>
          <w:iCs/>
          <w:sz w:val="20"/>
          <w:szCs w:val="20"/>
        </w:rPr>
        <w:t xml:space="preserve">If so, please provide details including dates, </w:t>
      </w:r>
      <w:r w:rsidR="00276FDF">
        <w:rPr>
          <w:rStyle w:val="Heading7Char"/>
          <w:rFonts w:ascii="Arial" w:hAnsi="Arial" w:cs="Arial"/>
          <w:i/>
          <w:iCs/>
          <w:sz w:val="20"/>
          <w:szCs w:val="20"/>
        </w:rPr>
        <w:t xml:space="preserve">the </w:t>
      </w:r>
      <w:r w:rsidR="002A7D84" w:rsidRPr="002A7D84">
        <w:rPr>
          <w:rStyle w:val="Heading7Char"/>
          <w:rFonts w:ascii="Arial" w:hAnsi="Arial" w:cs="Arial"/>
          <w:i/>
          <w:iCs/>
          <w:sz w:val="20"/>
          <w:szCs w:val="20"/>
        </w:rPr>
        <w:t>form of raise (including whether it was public or private, and amounts</w:t>
      </w:r>
      <w:r w:rsidR="002A7D84" w:rsidRPr="002A7D84">
        <w:rPr>
          <w:rStyle w:val="Heading7Char"/>
          <w:rFonts w:ascii="Arial" w:hAnsi="Arial" w:cs="Arial"/>
          <w:sz w:val="20"/>
          <w:szCs w:val="20"/>
        </w:rPr>
        <w:t>)</w:t>
      </w:r>
    </w:p>
    <w:p w14:paraId="7494B399" w14:textId="77777777" w:rsidR="002A7D84" w:rsidRPr="002A7D84" w:rsidRDefault="006C135F" w:rsidP="00430079">
      <w:pPr>
        <w:jc w:val="both"/>
        <w:rPr>
          <w:rFonts w:ascii="Arial" w:eastAsia="PMingLiU" w:hAnsi="Arial" w:cs="Arial"/>
          <w:b/>
        </w:rPr>
      </w:pPr>
      <w:r>
        <w:rPr>
          <w:noProof/>
        </w:rPr>
        <mc:AlternateContent>
          <mc:Choice Requires="wps">
            <w:drawing>
              <wp:anchor distT="0" distB="0" distL="114300" distR="114300" simplePos="0" relativeHeight="251824640" behindDoc="0" locked="0" layoutInCell="1" allowOverlap="1" wp14:anchorId="6AADD295" wp14:editId="268E6B2D">
                <wp:simplePos x="0" y="0"/>
                <wp:positionH relativeFrom="column">
                  <wp:posOffset>659130</wp:posOffset>
                </wp:positionH>
                <wp:positionV relativeFrom="paragraph">
                  <wp:posOffset>147320</wp:posOffset>
                </wp:positionV>
                <wp:extent cx="5505450" cy="747395"/>
                <wp:effectExtent l="0" t="0" r="19050" b="14605"/>
                <wp:wrapNone/>
                <wp:docPr id="202" name="Text Box 202"/>
                <wp:cNvGraphicFramePr/>
                <a:graphic xmlns:a="http://schemas.openxmlformats.org/drawingml/2006/main">
                  <a:graphicData uri="http://schemas.microsoft.com/office/word/2010/wordprocessingShape">
                    <wps:wsp>
                      <wps:cNvSpPr txBox="1"/>
                      <wps:spPr>
                        <a:xfrm>
                          <a:off x="0" y="0"/>
                          <a:ext cx="5505450" cy="747395"/>
                        </a:xfrm>
                        <a:prstGeom prst="rect">
                          <a:avLst/>
                        </a:prstGeom>
                        <a:solidFill>
                          <a:schemeClr val="lt1"/>
                        </a:solidFill>
                        <a:ln w="6350">
                          <a:solidFill>
                            <a:prstClr val="black"/>
                          </a:solidFill>
                        </a:ln>
                      </wps:spPr>
                      <wps:txbx>
                        <w:txbxContent>
                          <w:sdt>
                            <w:sdtPr>
                              <w:id w:val="-995107783"/>
                              <w:placeholder>
                                <w:docPart w:val="13C05D0EB0984E159C2140ADC91DBB11"/>
                              </w:placeholder>
                              <w:showingPlcHdr/>
                            </w:sdtPr>
                            <w:sdtEndPr/>
                            <w:sdtContent>
                              <w:p w14:paraId="4FE2EC33"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DD295" id="Text Box 202" o:spid="_x0000_s1040" type="#_x0000_t202" style="position:absolute;left:0;text-align:left;margin-left:51.9pt;margin-top:11.6pt;width:433.5pt;height:58.8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" fillcolor="white [3201]" strokeweight=".5pt">
                <v:textbox>
                  <w:txbxContent>
                    <w:sdt>
                      <w:sdtPr>
                        <w:id w:val="-995107783"/>
                        <w:placeholder>
                          <w:docPart w:val="13C05D0EB0984E159C2140ADC91DBB11"/>
                        </w:placeholder>
                        <w:showingPlcHdr/>
                      </w:sdtPr>
                      <w:sdtEndPr/>
                      <w:sdtContent>
                        <w:p w14:paraId="4FE2EC33"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07BAF430" w14:textId="77777777" w:rsidR="002A7D84" w:rsidRPr="002A7D84" w:rsidRDefault="002A7D84" w:rsidP="00430079">
      <w:pPr>
        <w:jc w:val="both"/>
        <w:rPr>
          <w:rFonts w:ascii="Arial" w:eastAsia="PMingLiU" w:hAnsi="Arial" w:cs="Arial"/>
          <w:b/>
        </w:rPr>
      </w:pPr>
    </w:p>
    <w:p w14:paraId="2A3695CD" w14:textId="77777777" w:rsidR="002A7D84" w:rsidRPr="002A7D84" w:rsidRDefault="002A7D84" w:rsidP="00430079">
      <w:pPr>
        <w:jc w:val="both"/>
        <w:rPr>
          <w:rFonts w:ascii="Arial" w:eastAsia="PMingLiU" w:hAnsi="Arial" w:cs="Arial"/>
          <w:b/>
        </w:rPr>
      </w:pPr>
    </w:p>
    <w:p w14:paraId="0B1DB470" w14:textId="77777777" w:rsidR="002A7D84" w:rsidRDefault="002A7D84" w:rsidP="00430079">
      <w:pPr>
        <w:jc w:val="both"/>
        <w:rPr>
          <w:rFonts w:ascii="Arial" w:eastAsia="PMingLiU" w:hAnsi="Arial" w:cs="Arial"/>
          <w:b/>
        </w:rPr>
      </w:pPr>
    </w:p>
    <w:p w14:paraId="0D9FF3CC" w14:textId="77777777" w:rsidR="002A7D84" w:rsidRDefault="002A7D84" w:rsidP="00430079">
      <w:pPr>
        <w:jc w:val="both"/>
        <w:rPr>
          <w:rFonts w:ascii="Arial" w:eastAsia="PMingLiU" w:hAnsi="Arial" w:cs="Arial"/>
          <w:b/>
        </w:rPr>
      </w:pPr>
    </w:p>
    <w:p w14:paraId="4C589B0C" w14:textId="77777777" w:rsidR="002A7D84" w:rsidRDefault="002A7D84" w:rsidP="00430079">
      <w:pPr>
        <w:jc w:val="both"/>
        <w:rPr>
          <w:rFonts w:ascii="Arial" w:eastAsia="PMingLiU" w:hAnsi="Arial" w:cs="Arial"/>
          <w:b/>
        </w:rPr>
      </w:pPr>
    </w:p>
    <w:p w14:paraId="7E40EF33" w14:textId="77777777" w:rsidR="002A7D84" w:rsidRDefault="002A7D84" w:rsidP="00430079">
      <w:pPr>
        <w:jc w:val="both"/>
        <w:rPr>
          <w:rFonts w:ascii="Arial" w:eastAsia="PMingLiU" w:hAnsi="Arial" w:cs="Arial"/>
          <w:b/>
        </w:rPr>
      </w:pPr>
    </w:p>
    <w:p w14:paraId="1C25818C" w14:textId="77777777" w:rsidR="00435053" w:rsidRPr="002A7D84" w:rsidRDefault="00066907" w:rsidP="006C135F">
      <w:pPr>
        <w:ind w:left="1474" w:hanging="737"/>
        <w:jc w:val="both"/>
        <w:rPr>
          <w:rFonts w:ascii="Arial" w:eastAsiaTheme="minorEastAsia" w:hAnsi="Arial" w:cs="Arial"/>
        </w:rPr>
      </w:pPr>
      <w:sdt>
        <w:sdtPr>
          <w:rPr>
            <w:rStyle w:val="Heading7Char"/>
            <w:rFonts w:ascii="Arial" w:hAnsi="Arial" w:cs="Arial"/>
            <w:sz w:val="20"/>
            <w:szCs w:val="20"/>
          </w:rPr>
          <w:id w:val="1766650637"/>
          <w14:checkbox>
            <w14:checked w14:val="0"/>
            <w14:checkedState w14:val="2612" w14:font="MS Gothic"/>
            <w14:uncheckedState w14:val="2610" w14:font="MS Gothic"/>
          </w14:checkbox>
        </w:sdtPr>
        <w:sdtEndPr>
          <w:rPr>
            <w:rStyle w:val="Heading7Char"/>
          </w:rPr>
        </w:sdtEndPr>
        <w:sdtContent>
          <w:r w:rsidR="00435053" w:rsidRPr="00435053">
            <w:rPr>
              <w:rStyle w:val="Heading7Char"/>
              <w:rFonts w:ascii="Segoe UI Symbol" w:hAnsi="Segoe UI Symbol" w:cs="Segoe UI Symbol"/>
              <w:sz w:val="20"/>
              <w:szCs w:val="20"/>
            </w:rPr>
            <w:t>☐</w:t>
          </w:r>
        </w:sdtContent>
      </w:sdt>
      <w:r w:rsidR="00435053" w:rsidRPr="00435053">
        <w:rPr>
          <w:rStyle w:val="Heading7Char"/>
          <w:rFonts w:ascii="Arial" w:hAnsi="Arial" w:cs="Arial"/>
          <w:sz w:val="20"/>
          <w:szCs w:val="20"/>
        </w:rPr>
        <w:t xml:space="preserve"> </w:t>
      </w:r>
      <w:r w:rsidR="002A7D84" w:rsidRPr="002A7D84">
        <w:rPr>
          <w:rStyle w:val="Heading7Char"/>
          <w:rFonts w:ascii="Arial" w:hAnsi="Arial" w:cs="Arial"/>
          <w:sz w:val="20"/>
          <w:szCs w:val="20"/>
        </w:rPr>
        <w:t>No</w:t>
      </w:r>
    </w:p>
    <w:p w14:paraId="65E7A1D0" w14:textId="77777777" w:rsidR="002A7D84" w:rsidRPr="002A7D84" w:rsidRDefault="002A7D84" w:rsidP="00430079">
      <w:pPr>
        <w:pStyle w:val="Heading7"/>
        <w:jc w:val="both"/>
        <w:rPr>
          <w:rFonts w:ascii="Arial" w:hAnsi="Arial" w:cs="Arial"/>
          <w:b/>
          <w:bCs/>
          <w:sz w:val="20"/>
          <w:szCs w:val="20"/>
        </w:rPr>
      </w:pPr>
      <w:bookmarkStart w:id="19" w:name="_Hlk53092313"/>
      <w:bookmarkEnd w:id="17"/>
      <w:r w:rsidRPr="00435053">
        <w:rPr>
          <w:rFonts w:ascii="Arial" w:hAnsi="Arial" w:cs="Arial"/>
          <w:b/>
          <w:bCs/>
          <w:sz w:val="20"/>
          <w:szCs w:val="20"/>
        </w:rPr>
        <w:t>2.</w:t>
      </w:r>
      <w:r w:rsidR="00DA26E6">
        <w:rPr>
          <w:rFonts w:ascii="Arial" w:hAnsi="Arial" w:cs="Arial"/>
          <w:b/>
          <w:bCs/>
          <w:sz w:val="20"/>
          <w:szCs w:val="20"/>
        </w:rPr>
        <w:t>1</w:t>
      </w:r>
      <w:r w:rsidR="005E452F">
        <w:rPr>
          <w:rFonts w:ascii="Arial" w:hAnsi="Arial" w:cs="Arial"/>
          <w:b/>
          <w:bCs/>
          <w:sz w:val="20"/>
          <w:szCs w:val="20"/>
        </w:rPr>
        <w:t>4</w:t>
      </w:r>
      <w:r w:rsidRPr="00435053">
        <w:rPr>
          <w:rFonts w:ascii="Arial" w:hAnsi="Arial" w:cs="Arial"/>
          <w:b/>
          <w:bCs/>
          <w:sz w:val="20"/>
          <w:szCs w:val="20"/>
        </w:rPr>
        <w:t xml:space="preserve">      Prior listing experience</w:t>
      </w:r>
    </w:p>
    <w:p w14:paraId="02378D1F" w14:textId="77777777" w:rsidR="002A7D84" w:rsidRPr="00435053" w:rsidRDefault="002A7D84" w:rsidP="00430079">
      <w:pPr>
        <w:pStyle w:val="Heading7"/>
        <w:ind w:left="1474" w:hanging="737"/>
        <w:jc w:val="both"/>
        <w:rPr>
          <w:rStyle w:val="Heading7Char"/>
          <w:rFonts w:ascii="Arial" w:hAnsi="Arial" w:cs="Arial"/>
          <w:sz w:val="20"/>
          <w:szCs w:val="20"/>
        </w:rPr>
      </w:pPr>
      <w:r w:rsidRPr="00435053">
        <w:rPr>
          <w:rStyle w:val="Heading7Char"/>
          <w:rFonts w:ascii="Arial" w:hAnsi="Arial" w:cs="Arial"/>
          <w:sz w:val="20"/>
          <w:szCs w:val="20"/>
        </w:rPr>
        <w:t>Has the Applicant Issuer previously had any asset listed on any exchange?</w:t>
      </w:r>
    </w:p>
    <w:p w14:paraId="282D8899" w14:textId="77777777" w:rsidR="002A7D84" w:rsidRPr="002A7D84" w:rsidRDefault="002A7D84" w:rsidP="00430079">
      <w:pPr>
        <w:jc w:val="both"/>
        <w:rPr>
          <w:rFonts w:ascii="Arial" w:eastAsia="PMingLiU" w:hAnsi="Arial" w:cs="Arial"/>
          <w:b/>
        </w:rPr>
      </w:pPr>
    </w:p>
    <w:p w14:paraId="75DE211C" w14:textId="53008C4D" w:rsidR="002A7D84" w:rsidRDefault="00066907" w:rsidP="00430079">
      <w:pPr>
        <w:ind w:left="1474" w:hanging="737"/>
        <w:jc w:val="both"/>
        <w:rPr>
          <w:rStyle w:val="Heading7Char"/>
          <w:rFonts w:ascii="Arial" w:hAnsi="Arial" w:cs="Arial"/>
          <w:sz w:val="20"/>
          <w:szCs w:val="20"/>
        </w:rPr>
      </w:pPr>
      <w:sdt>
        <w:sdtPr>
          <w:rPr>
            <w:rStyle w:val="Heading7Char"/>
            <w:rFonts w:ascii="Arial" w:hAnsi="Arial" w:cs="Arial"/>
            <w:sz w:val="20"/>
            <w:szCs w:val="20"/>
          </w:rPr>
          <w:id w:val="-36430518"/>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2A7D84" w:rsidRPr="002A7D84">
        <w:rPr>
          <w:rStyle w:val="Heading7Char"/>
          <w:rFonts w:ascii="Arial" w:hAnsi="Arial" w:cs="Arial"/>
          <w:sz w:val="20"/>
          <w:szCs w:val="20"/>
        </w:rPr>
        <w:t xml:space="preserve"> Yes (</w:t>
      </w:r>
      <w:r w:rsidR="002A7D84" w:rsidRPr="002A7D84">
        <w:rPr>
          <w:rStyle w:val="Heading7Char"/>
          <w:rFonts w:ascii="Arial" w:hAnsi="Arial" w:cs="Arial"/>
          <w:i/>
          <w:iCs/>
          <w:sz w:val="20"/>
          <w:szCs w:val="20"/>
        </w:rPr>
        <w:t>If so, please provide details, including listing venues, market capitalisations, jurisdictions</w:t>
      </w:r>
      <w:r w:rsidR="00276FDF">
        <w:rPr>
          <w:rStyle w:val="Heading7Char"/>
          <w:rFonts w:ascii="Arial" w:hAnsi="Arial" w:cs="Arial"/>
          <w:i/>
          <w:iCs/>
          <w:sz w:val="20"/>
          <w:szCs w:val="20"/>
        </w:rPr>
        <w:t>,</w:t>
      </w:r>
      <w:r w:rsidR="002A7D84" w:rsidRPr="002A7D84">
        <w:rPr>
          <w:rStyle w:val="Heading7Char"/>
          <w:rFonts w:ascii="Arial" w:hAnsi="Arial" w:cs="Arial"/>
          <w:i/>
          <w:iCs/>
          <w:sz w:val="20"/>
          <w:szCs w:val="20"/>
        </w:rPr>
        <w:t xml:space="preserve"> and relevant tickers</w:t>
      </w:r>
      <w:r w:rsidR="002A7D84" w:rsidRPr="002A7D84">
        <w:rPr>
          <w:rStyle w:val="Heading7Char"/>
          <w:rFonts w:ascii="Arial" w:hAnsi="Arial" w:cs="Arial"/>
          <w:sz w:val="20"/>
          <w:szCs w:val="20"/>
        </w:rPr>
        <w:t>)</w:t>
      </w:r>
    </w:p>
    <w:p w14:paraId="65A9239C" w14:textId="5909684F" w:rsidR="00DA26E6" w:rsidRPr="002A7D84" w:rsidRDefault="007F5A92" w:rsidP="00430079">
      <w:pPr>
        <w:ind w:left="1474" w:hanging="737"/>
        <w:jc w:val="both"/>
        <w:rPr>
          <w:rFonts w:ascii="Arial" w:eastAsia="PMingLiU" w:hAnsi="Arial" w:cs="Arial"/>
          <w:b/>
        </w:rPr>
      </w:pPr>
      <w:r>
        <w:rPr>
          <w:noProof/>
        </w:rPr>
        <mc:AlternateContent>
          <mc:Choice Requires="wps">
            <w:drawing>
              <wp:anchor distT="0" distB="0" distL="114300" distR="114300" simplePos="0" relativeHeight="251826688" behindDoc="0" locked="0" layoutInCell="1" allowOverlap="1" wp14:anchorId="76AF19CB" wp14:editId="41F09477">
                <wp:simplePos x="0" y="0"/>
                <wp:positionH relativeFrom="column">
                  <wp:posOffset>678181</wp:posOffset>
                </wp:positionH>
                <wp:positionV relativeFrom="paragraph">
                  <wp:posOffset>148590</wp:posOffset>
                </wp:positionV>
                <wp:extent cx="5483225" cy="755015"/>
                <wp:effectExtent l="0" t="0" r="22225" b="26035"/>
                <wp:wrapNone/>
                <wp:docPr id="203" name="Text Box 203"/>
                <wp:cNvGraphicFramePr/>
                <a:graphic xmlns:a="http://schemas.openxmlformats.org/drawingml/2006/main">
                  <a:graphicData uri="http://schemas.microsoft.com/office/word/2010/wordprocessingShape">
                    <wps:wsp>
                      <wps:cNvSpPr txBox="1"/>
                      <wps:spPr>
                        <a:xfrm>
                          <a:off x="0" y="0"/>
                          <a:ext cx="5483225" cy="755015"/>
                        </a:xfrm>
                        <a:prstGeom prst="rect">
                          <a:avLst/>
                        </a:prstGeom>
                        <a:solidFill>
                          <a:schemeClr val="lt1"/>
                        </a:solidFill>
                        <a:ln w="6350">
                          <a:solidFill>
                            <a:prstClr val="black"/>
                          </a:solidFill>
                        </a:ln>
                      </wps:spPr>
                      <wps:txbx>
                        <w:txbxContent>
                          <w:sdt>
                            <w:sdtPr>
                              <w:id w:val="1412505952"/>
                              <w:placeholder>
                                <w:docPart w:val="86BFE97942CD4971B5E69D202CBDDF6A"/>
                              </w:placeholder>
                              <w:showingPlcHdr/>
                            </w:sdtPr>
                            <w:sdtEndPr/>
                            <w:sdtContent>
                              <w:p w14:paraId="18D61A86"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F19CB" id="Text Box 203" o:spid="_x0000_s1041" type="#_x0000_t202" style="position:absolute;left:0;text-align:left;margin-left:53.4pt;margin-top:11.7pt;width:431.75pt;height:59.4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" fillcolor="white [3201]" strokeweight=".5pt">
                <v:textbox>
                  <w:txbxContent>
                    <w:sdt>
                      <w:sdtPr>
                        <w:id w:val="1412505952"/>
                        <w:placeholder>
                          <w:docPart w:val="86BFE97942CD4971B5E69D202CBDDF6A"/>
                        </w:placeholder>
                        <w:showingPlcHdr/>
                      </w:sdtPr>
                      <w:sdtEndPr/>
                      <w:sdtContent>
                        <w:p w14:paraId="18D61A86"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24C7FC01" w14:textId="01F61828" w:rsidR="002A7D84" w:rsidRPr="002A7D84" w:rsidRDefault="002A7D84" w:rsidP="00430079">
      <w:pPr>
        <w:jc w:val="both"/>
        <w:rPr>
          <w:rFonts w:ascii="Arial" w:eastAsia="PMingLiU" w:hAnsi="Arial" w:cs="Arial"/>
          <w:b/>
        </w:rPr>
      </w:pPr>
    </w:p>
    <w:p w14:paraId="271B6E28" w14:textId="77777777" w:rsidR="002A7D84" w:rsidRPr="002A7D84" w:rsidRDefault="002A7D84" w:rsidP="00430079">
      <w:pPr>
        <w:jc w:val="both"/>
        <w:rPr>
          <w:rFonts w:ascii="Arial" w:eastAsia="PMingLiU" w:hAnsi="Arial" w:cs="Arial"/>
          <w:b/>
        </w:rPr>
      </w:pPr>
    </w:p>
    <w:p w14:paraId="625DCC6C" w14:textId="77777777" w:rsidR="002A7D84" w:rsidRDefault="002A7D84" w:rsidP="00430079">
      <w:pPr>
        <w:jc w:val="both"/>
        <w:rPr>
          <w:rFonts w:ascii="Arial" w:eastAsia="PMingLiU" w:hAnsi="Arial" w:cs="Arial"/>
          <w:b/>
        </w:rPr>
      </w:pPr>
    </w:p>
    <w:p w14:paraId="4378278C" w14:textId="77777777" w:rsidR="005C0C03" w:rsidRDefault="005C0C03" w:rsidP="00430079">
      <w:pPr>
        <w:pStyle w:val="Heading7"/>
        <w:ind w:left="1474" w:hanging="737"/>
        <w:jc w:val="both"/>
        <w:rPr>
          <w:rStyle w:val="Heading7Char"/>
          <w:rFonts w:ascii="Arial" w:hAnsi="Arial" w:cs="Arial"/>
          <w:sz w:val="20"/>
          <w:szCs w:val="20"/>
        </w:rPr>
      </w:pPr>
    </w:p>
    <w:p w14:paraId="7391F74E" w14:textId="77777777" w:rsidR="002A7D84" w:rsidRPr="002A7D84" w:rsidRDefault="00066907" w:rsidP="00430079">
      <w:pPr>
        <w:pStyle w:val="Heading7"/>
        <w:ind w:left="1474" w:hanging="737"/>
        <w:jc w:val="both"/>
        <w:rPr>
          <w:rFonts w:ascii="Arial" w:hAnsi="Arial" w:cs="Arial"/>
          <w:sz w:val="20"/>
          <w:szCs w:val="20"/>
        </w:rPr>
      </w:pPr>
      <w:sdt>
        <w:sdtPr>
          <w:rPr>
            <w:rStyle w:val="Heading7Char"/>
            <w:rFonts w:ascii="Arial" w:hAnsi="Arial" w:cs="Arial"/>
            <w:sz w:val="20"/>
            <w:szCs w:val="20"/>
          </w:rPr>
          <w:id w:val="137312075"/>
          <w14:checkbox>
            <w14:checked w14:val="0"/>
            <w14:checkedState w14:val="2612" w14:font="MS Gothic"/>
            <w14:uncheckedState w14:val="2610" w14:font="MS Gothic"/>
          </w14:checkbox>
        </w:sdtPr>
        <w:sdtEndPr>
          <w:rPr>
            <w:rStyle w:val="Heading7Char"/>
          </w:rPr>
        </w:sdtEndPr>
        <w:sdtContent>
          <w:r w:rsidR="005C0C03">
            <w:rPr>
              <w:rStyle w:val="Heading7Char"/>
              <w:rFonts w:ascii="MS Gothic" w:eastAsia="MS Gothic" w:hAnsi="MS Gothic" w:cs="Arial" w:hint="eastAsia"/>
              <w:sz w:val="20"/>
              <w:szCs w:val="20"/>
            </w:rPr>
            <w:t>☐</w:t>
          </w:r>
        </w:sdtContent>
      </w:sdt>
      <w:r w:rsidR="002A7D84" w:rsidRPr="00435053">
        <w:rPr>
          <w:rStyle w:val="Heading7Char"/>
          <w:rFonts w:ascii="Arial" w:hAnsi="Arial" w:cs="Arial"/>
          <w:sz w:val="20"/>
          <w:szCs w:val="20"/>
        </w:rPr>
        <w:t xml:space="preserve"> No</w:t>
      </w:r>
    </w:p>
    <w:p w14:paraId="41C9562F" w14:textId="77777777" w:rsidR="002A7D84" w:rsidRPr="002A7D84" w:rsidRDefault="002A7D84" w:rsidP="00430079">
      <w:pPr>
        <w:pStyle w:val="Heading7"/>
        <w:jc w:val="both"/>
        <w:rPr>
          <w:rFonts w:ascii="Arial" w:hAnsi="Arial" w:cs="Arial"/>
          <w:b/>
          <w:bCs/>
          <w:sz w:val="20"/>
          <w:szCs w:val="20"/>
        </w:rPr>
      </w:pPr>
      <w:r w:rsidRPr="00435053">
        <w:rPr>
          <w:rFonts w:ascii="Arial" w:hAnsi="Arial" w:cs="Arial"/>
          <w:b/>
          <w:bCs/>
          <w:sz w:val="20"/>
          <w:szCs w:val="20"/>
        </w:rPr>
        <w:t>2.</w:t>
      </w:r>
      <w:r w:rsidR="00DA26E6">
        <w:rPr>
          <w:rFonts w:ascii="Arial" w:hAnsi="Arial" w:cs="Arial"/>
          <w:b/>
          <w:bCs/>
          <w:sz w:val="20"/>
          <w:szCs w:val="20"/>
        </w:rPr>
        <w:t>1</w:t>
      </w:r>
      <w:r w:rsidR="005E452F">
        <w:rPr>
          <w:rFonts w:ascii="Arial" w:hAnsi="Arial" w:cs="Arial"/>
          <w:b/>
          <w:bCs/>
          <w:sz w:val="20"/>
          <w:szCs w:val="20"/>
        </w:rPr>
        <w:t>5</w:t>
      </w:r>
      <w:r w:rsidRPr="00435053">
        <w:rPr>
          <w:rFonts w:ascii="Arial" w:hAnsi="Arial" w:cs="Arial"/>
          <w:b/>
          <w:bCs/>
          <w:sz w:val="20"/>
          <w:szCs w:val="20"/>
        </w:rPr>
        <w:t xml:space="preserve">      Prior experience</w:t>
      </w:r>
    </w:p>
    <w:p w14:paraId="63FC23CF" w14:textId="77777777" w:rsidR="002A7D84" w:rsidRPr="002A7D84" w:rsidRDefault="002A7D84" w:rsidP="00430079">
      <w:pPr>
        <w:pStyle w:val="Heading7"/>
        <w:ind w:left="1474" w:hanging="737"/>
        <w:jc w:val="both"/>
        <w:rPr>
          <w:rStyle w:val="Heading7Char"/>
          <w:rFonts w:ascii="Arial" w:hAnsi="Arial" w:cs="Arial"/>
          <w:sz w:val="20"/>
          <w:szCs w:val="20"/>
        </w:rPr>
      </w:pPr>
      <w:r w:rsidRPr="002A7D84">
        <w:rPr>
          <w:rStyle w:val="Heading7Char"/>
          <w:rFonts w:ascii="Arial" w:hAnsi="Arial" w:cs="Arial"/>
          <w:sz w:val="20"/>
          <w:szCs w:val="20"/>
        </w:rPr>
        <w:t>Does each of the Applicant Issuer’s Senior Managers have at least five years of relevant experience?</w:t>
      </w:r>
    </w:p>
    <w:p w14:paraId="5AF6BB20" w14:textId="77777777" w:rsidR="002A7D84" w:rsidRPr="002A7D84" w:rsidRDefault="002A7D84" w:rsidP="00430079">
      <w:pPr>
        <w:jc w:val="both"/>
        <w:rPr>
          <w:rFonts w:ascii="Arial" w:eastAsia="PMingLiU" w:hAnsi="Arial" w:cs="Arial"/>
          <w:b/>
        </w:rPr>
      </w:pPr>
    </w:p>
    <w:p w14:paraId="4675AF4A" w14:textId="571353D1" w:rsidR="002A7D84" w:rsidRPr="002A7D84" w:rsidRDefault="00066907" w:rsidP="00430079">
      <w:pPr>
        <w:ind w:left="1474" w:hanging="737"/>
        <w:jc w:val="both"/>
        <w:rPr>
          <w:rStyle w:val="Heading7Char"/>
          <w:rFonts w:ascii="Arial" w:hAnsi="Arial" w:cs="Arial"/>
          <w:sz w:val="20"/>
          <w:szCs w:val="20"/>
        </w:rPr>
      </w:pPr>
      <w:sdt>
        <w:sdtPr>
          <w:rPr>
            <w:rStyle w:val="Heading7Char"/>
            <w:rFonts w:ascii="Arial" w:hAnsi="Arial" w:cs="Arial"/>
            <w:sz w:val="20"/>
            <w:szCs w:val="20"/>
          </w:rPr>
          <w:id w:val="-719125304"/>
          <w14:checkbox>
            <w14:checked w14:val="0"/>
            <w14:checkedState w14:val="2612" w14:font="MS Gothic"/>
            <w14:uncheckedState w14:val="2610" w14:font="MS Gothic"/>
          </w14:checkbox>
        </w:sdtPr>
        <w:sdtEndPr>
          <w:rPr>
            <w:rStyle w:val="Heading7Char"/>
          </w:rPr>
        </w:sdtEndPr>
        <w:sdtContent>
          <w:r w:rsidR="00435053">
            <w:rPr>
              <w:rStyle w:val="Heading7Char"/>
              <w:rFonts w:ascii="MS Gothic" w:eastAsia="MS Gothic" w:hAnsi="MS Gothic" w:cs="Arial" w:hint="eastAsia"/>
              <w:sz w:val="20"/>
              <w:szCs w:val="20"/>
            </w:rPr>
            <w:t>☐</w:t>
          </w:r>
        </w:sdtContent>
      </w:sdt>
      <w:r w:rsidR="002A7D84" w:rsidRPr="002A7D84">
        <w:rPr>
          <w:rStyle w:val="Heading7Char"/>
          <w:rFonts w:ascii="Arial" w:hAnsi="Arial" w:cs="Arial"/>
          <w:sz w:val="20"/>
          <w:szCs w:val="20"/>
        </w:rPr>
        <w:t xml:space="preserve"> Yes (</w:t>
      </w:r>
      <w:r w:rsidR="002A7D84" w:rsidRPr="002A7D84">
        <w:rPr>
          <w:rStyle w:val="Heading7Char"/>
          <w:rFonts w:ascii="Arial" w:hAnsi="Arial" w:cs="Arial"/>
          <w:i/>
          <w:iCs/>
          <w:sz w:val="20"/>
          <w:szCs w:val="20"/>
        </w:rPr>
        <w:t>If so, please provide details, including the name of each Senior Manager, their role within the Applicant Issuer, and their professional experience that is relevant to that role, including dates, titles</w:t>
      </w:r>
      <w:r w:rsidR="00276FDF">
        <w:rPr>
          <w:rStyle w:val="Heading7Char"/>
          <w:rFonts w:ascii="Arial" w:hAnsi="Arial" w:cs="Arial"/>
          <w:i/>
          <w:iCs/>
          <w:sz w:val="20"/>
          <w:szCs w:val="20"/>
        </w:rPr>
        <w:t>,</w:t>
      </w:r>
      <w:r w:rsidR="002A7D84" w:rsidRPr="002A7D84">
        <w:rPr>
          <w:rStyle w:val="Heading7Char"/>
          <w:rFonts w:ascii="Arial" w:hAnsi="Arial" w:cs="Arial"/>
          <w:i/>
          <w:iCs/>
          <w:sz w:val="20"/>
          <w:szCs w:val="20"/>
        </w:rPr>
        <w:t xml:space="preserve"> and responsibilities</w:t>
      </w:r>
      <w:r w:rsidR="002A7D84" w:rsidRPr="002A7D84">
        <w:rPr>
          <w:rStyle w:val="Heading7Char"/>
          <w:rFonts w:ascii="Arial" w:hAnsi="Arial" w:cs="Arial"/>
          <w:sz w:val="20"/>
          <w:szCs w:val="20"/>
        </w:rPr>
        <w:t>)</w:t>
      </w:r>
    </w:p>
    <w:p w14:paraId="2BD27C9B" w14:textId="185F3E03" w:rsidR="002A7D84" w:rsidRPr="002A7D84" w:rsidRDefault="007F5A92" w:rsidP="00430079">
      <w:pPr>
        <w:jc w:val="both"/>
        <w:rPr>
          <w:rFonts w:ascii="Arial" w:eastAsia="PMingLiU" w:hAnsi="Arial" w:cs="Arial"/>
          <w:b/>
        </w:rPr>
      </w:pPr>
      <w:r>
        <w:rPr>
          <w:noProof/>
        </w:rPr>
        <mc:AlternateContent>
          <mc:Choice Requires="wps">
            <w:drawing>
              <wp:anchor distT="0" distB="0" distL="114300" distR="114300" simplePos="0" relativeHeight="251828736" behindDoc="0" locked="0" layoutInCell="1" allowOverlap="1" wp14:anchorId="075B80F1" wp14:editId="59EC617D">
                <wp:simplePos x="0" y="0"/>
                <wp:positionH relativeFrom="column">
                  <wp:posOffset>659131</wp:posOffset>
                </wp:positionH>
                <wp:positionV relativeFrom="paragraph">
                  <wp:posOffset>148590</wp:posOffset>
                </wp:positionV>
                <wp:extent cx="5505450" cy="1009015"/>
                <wp:effectExtent l="0" t="0" r="19050" b="19685"/>
                <wp:wrapNone/>
                <wp:docPr id="204" name="Text Box 204"/>
                <wp:cNvGraphicFramePr/>
                <a:graphic xmlns:a="http://schemas.openxmlformats.org/drawingml/2006/main">
                  <a:graphicData uri="http://schemas.microsoft.com/office/word/2010/wordprocessingShape">
                    <wps:wsp>
                      <wps:cNvSpPr txBox="1"/>
                      <wps:spPr>
                        <a:xfrm>
                          <a:off x="0" y="0"/>
                          <a:ext cx="5505450" cy="1009015"/>
                        </a:xfrm>
                        <a:prstGeom prst="rect">
                          <a:avLst/>
                        </a:prstGeom>
                        <a:solidFill>
                          <a:schemeClr val="lt1"/>
                        </a:solidFill>
                        <a:ln w="6350">
                          <a:solidFill>
                            <a:prstClr val="black"/>
                          </a:solidFill>
                        </a:ln>
                      </wps:spPr>
                      <wps:txbx>
                        <w:txbxContent>
                          <w:sdt>
                            <w:sdtPr>
                              <w:id w:val="-43903672"/>
                              <w:placeholder>
                                <w:docPart w:val="2518F9D77E0447A9A7CAB4D0B699CC0A"/>
                              </w:placeholder>
                              <w:showingPlcHdr/>
                            </w:sdtPr>
                            <w:sdtEndPr/>
                            <w:sdtContent>
                              <w:p w14:paraId="4BA45A71" w14:textId="77777777" w:rsidR="006C135F" w:rsidRDefault="006C135F" w:rsidP="007F5A92">
                                <w:pPr>
                                  <w:ind w:right="6"/>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B80F1" id="Text Box 204" o:spid="_x0000_s1042" type="#_x0000_t202" style="position:absolute;left:0;text-align:left;margin-left:51.9pt;margin-top:11.7pt;width:433.5pt;height:79.4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" fillcolor="white [3201]" strokeweight=".5pt">
                <v:textbox>
                  <w:txbxContent>
                    <w:sdt>
                      <w:sdtPr>
                        <w:id w:val="-43903672"/>
                        <w:placeholder>
                          <w:docPart w:val="2518F9D77E0447A9A7CAB4D0B699CC0A"/>
                        </w:placeholder>
                        <w:showingPlcHdr/>
                      </w:sdtPr>
                      <w:sdtEndPr/>
                      <w:sdtContent>
                        <w:p w14:paraId="4BA45A71" w14:textId="77777777" w:rsidR="006C135F" w:rsidRDefault="006C135F" w:rsidP="007F5A92">
                          <w:pPr>
                            <w:ind w:right="6"/>
                          </w:pPr>
                          <w:r w:rsidRPr="005531C6">
                            <w:rPr>
                              <w:rStyle w:val="PlaceholderText"/>
                              <w:rFonts w:eastAsiaTheme="majorEastAsia"/>
                            </w:rPr>
                            <w:t>Click or tap here to enter text.</w:t>
                          </w:r>
                        </w:p>
                      </w:sdtContent>
                    </w:sdt>
                  </w:txbxContent>
                </v:textbox>
              </v:shape>
            </w:pict>
          </mc:Fallback>
        </mc:AlternateContent>
      </w:r>
    </w:p>
    <w:p w14:paraId="45030E2A" w14:textId="7312193D" w:rsidR="002A7D84" w:rsidRDefault="002A7D84" w:rsidP="00430079">
      <w:pPr>
        <w:jc w:val="both"/>
        <w:rPr>
          <w:rFonts w:ascii="Arial" w:eastAsia="PMingLiU" w:hAnsi="Arial" w:cs="Arial"/>
          <w:b/>
        </w:rPr>
      </w:pPr>
    </w:p>
    <w:p w14:paraId="21434284" w14:textId="77777777" w:rsidR="00435053" w:rsidRDefault="00435053" w:rsidP="00430079">
      <w:pPr>
        <w:jc w:val="both"/>
        <w:rPr>
          <w:rFonts w:ascii="Arial" w:eastAsia="PMingLiU" w:hAnsi="Arial" w:cs="Arial"/>
          <w:b/>
        </w:rPr>
      </w:pPr>
    </w:p>
    <w:p w14:paraId="2C5B92F4" w14:textId="77777777" w:rsidR="00435053" w:rsidRDefault="00435053" w:rsidP="00430079">
      <w:pPr>
        <w:jc w:val="both"/>
        <w:rPr>
          <w:rFonts w:ascii="Arial" w:eastAsia="PMingLiU" w:hAnsi="Arial" w:cs="Arial"/>
          <w:b/>
        </w:rPr>
      </w:pPr>
    </w:p>
    <w:p w14:paraId="50215BAD" w14:textId="77777777" w:rsidR="00435053" w:rsidRDefault="00435053" w:rsidP="00430079">
      <w:pPr>
        <w:jc w:val="both"/>
        <w:rPr>
          <w:rFonts w:ascii="Arial" w:eastAsia="PMingLiU" w:hAnsi="Arial" w:cs="Arial"/>
          <w:b/>
        </w:rPr>
      </w:pPr>
    </w:p>
    <w:p w14:paraId="2AC6EF2A" w14:textId="77777777" w:rsidR="00435053" w:rsidRDefault="00435053" w:rsidP="00430079">
      <w:pPr>
        <w:jc w:val="both"/>
        <w:rPr>
          <w:rFonts w:ascii="Arial" w:eastAsia="PMingLiU" w:hAnsi="Arial" w:cs="Arial"/>
          <w:b/>
        </w:rPr>
      </w:pPr>
    </w:p>
    <w:p w14:paraId="097364E4" w14:textId="77777777" w:rsidR="00276FDF" w:rsidRDefault="00276FDF" w:rsidP="00430079">
      <w:pPr>
        <w:jc w:val="both"/>
        <w:rPr>
          <w:rStyle w:val="Heading7Char"/>
          <w:rFonts w:ascii="Arial" w:hAnsi="Arial" w:cs="Arial"/>
          <w:sz w:val="20"/>
          <w:szCs w:val="20"/>
        </w:rPr>
      </w:pPr>
    </w:p>
    <w:p w14:paraId="54565AB3" w14:textId="0FE26457" w:rsidR="00276FDF" w:rsidRDefault="00276FDF" w:rsidP="00430079">
      <w:pPr>
        <w:jc w:val="both"/>
        <w:rPr>
          <w:rStyle w:val="Heading7Char"/>
          <w:rFonts w:ascii="Arial" w:hAnsi="Arial" w:cs="Arial"/>
          <w:sz w:val="20"/>
          <w:szCs w:val="20"/>
        </w:rPr>
      </w:pPr>
    </w:p>
    <w:p w14:paraId="7B3012E0" w14:textId="77777777" w:rsidR="00276FDF" w:rsidRPr="002A7D84" w:rsidRDefault="00276FDF" w:rsidP="00430079">
      <w:pPr>
        <w:jc w:val="both"/>
        <w:rPr>
          <w:rStyle w:val="Heading7Char"/>
          <w:rFonts w:ascii="Arial" w:hAnsi="Arial" w:cs="Arial"/>
          <w:sz w:val="20"/>
          <w:szCs w:val="20"/>
        </w:rPr>
      </w:pPr>
    </w:p>
    <w:p w14:paraId="0B89E6E4" w14:textId="2AF23DB2" w:rsidR="00435053" w:rsidRDefault="00066907" w:rsidP="00430079">
      <w:pPr>
        <w:ind w:left="1474" w:hanging="737"/>
        <w:jc w:val="both"/>
        <w:rPr>
          <w:rStyle w:val="Heading7Char"/>
          <w:rFonts w:ascii="Arial" w:hAnsi="Arial" w:cs="Arial"/>
          <w:sz w:val="20"/>
          <w:szCs w:val="20"/>
        </w:rPr>
      </w:pPr>
      <w:sdt>
        <w:sdtPr>
          <w:rPr>
            <w:rStyle w:val="Heading7Char"/>
            <w:rFonts w:ascii="Arial" w:hAnsi="Arial" w:cs="Arial"/>
            <w:sz w:val="20"/>
            <w:szCs w:val="20"/>
          </w:rPr>
          <w:id w:val="574404052"/>
          <w14:checkbox>
            <w14:checked w14:val="0"/>
            <w14:checkedState w14:val="2612" w14:font="MS Gothic"/>
            <w14:uncheckedState w14:val="2610" w14:font="MS Gothic"/>
          </w14:checkbox>
        </w:sdtPr>
        <w:sdtEndPr>
          <w:rPr>
            <w:rStyle w:val="Heading7Char"/>
          </w:rPr>
        </w:sdtEndPr>
        <w:sdtContent>
          <w:r w:rsidR="005C0C03">
            <w:rPr>
              <w:rStyle w:val="Heading7Char"/>
              <w:rFonts w:ascii="MS Gothic" w:eastAsia="MS Gothic" w:hAnsi="MS Gothic" w:cs="Arial" w:hint="eastAsia"/>
              <w:sz w:val="20"/>
              <w:szCs w:val="20"/>
            </w:rPr>
            <w:t>☐</w:t>
          </w:r>
        </w:sdtContent>
      </w:sdt>
      <w:r w:rsidR="00435053">
        <w:rPr>
          <w:rStyle w:val="Heading7Char"/>
          <w:rFonts w:ascii="Arial" w:hAnsi="Arial" w:cs="Arial"/>
          <w:sz w:val="20"/>
          <w:szCs w:val="20"/>
        </w:rPr>
        <w:t xml:space="preserve"> </w:t>
      </w:r>
      <w:r w:rsidR="002A7D84" w:rsidRPr="002A7D84">
        <w:rPr>
          <w:rStyle w:val="Heading7Char"/>
          <w:rFonts w:ascii="Arial" w:hAnsi="Arial" w:cs="Arial"/>
          <w:sz w:val="20"/>
          <w:szCs w:val="20"/>
        </w:rPr>
        <w:t>No</w:t>
      </w:r>
    </w:p>
    <w:p w14:paraId="2A35985A" w14:textId="6522817F" w:rsidR="00276FDF" w:rsidRDefault="00276FDF" w:rsidP="00430079">
      <w:pPr>
        <w:ind w:left="1474" w:hanging="737"/>
        <w:jc w:val="both"/>
        <w:rPr>
          <w:rStyle w:val="Heading7Char"/>
          <w:rFonts w:ascii="Arial" w:hAnsi="Arial" w:cs="Arial"/>
          <w:sz w:val="20"/>
          <w:szCs w:val="20"/>
        </w:rPr>
      </w:pPr>
    </w:p>
    <w:p w14:paraId="77CEC5F1" w14:textId="528CA277" w:rsidR="00276FDF" w:rsidRDefault="00276FDF" w:rsidP="00430079">
      <w:pPr>
        <w:ind w:left="1474" w:hanging="737"/>
        <w:jc w:val="both"/>
        <w:rPr>
          <w:rStyle w:val="Heading7Char"/>
          <w:rFonts w:ascii="Arial" w:hAnsi="Arial" w:cs="Arial"/>
          <w:sz w:val="20"/>
          <w:szCs w:val="20"/>
        </w:rPr>
      </w:pPr>
    </w:p>
    <w:p w14:paraId="78418911" w14:textId="77777777" w:rsidR="00276FDF" w:rsidRDefault="00276FDF" w:rsidP="00430079">
      <w:pPr>
        <w:ind w:left="1474" w:hanging="737"/>
        <w:jc w:val="both"/>
        <w:rPr>
          <w:rStyle w:val="Heading7Char"/>
          <w:rFonts w:ascii="Arial" w:hAnsi="Arial" w:cs="Arial"/>
          <w:sz w:val="20"/>
          <w:szCs w:val="20"/>
        </w:rPr>
      </w:pPr>
    </w:p>
    <w:p w14:paraId="446B6CFA" w14:textId="77777777" w:rsidR="00435053" w:rsidRPr="00435053" w:rsidRDefault="00435053" w:rsidP="00430079">
      <w:pPr>
        <w:pStyle w:val="Heading7"/>
        <w:jc w:val="both"/>
        <w:rPr>
          <w:rFonts w:ascii="Arial" w:hAnsi="Arial" w:cs="Arial"/>
          <w:b/>
          <w:bCs/>
          <w:sz w:val="20"/>
          <w:szCs w:val="20"/>
        </w:rPr>
      </w:pPr>
      <w:r w:rsidRPr="00435053">
        <w:rPr>
          <w:rFonts w:ascii="Arial" w:hAnsi="Arial" w:cs="Arial"/>
          <w:b/>
          <w:bCs/>
          <w:sz w:val="20"/>
          <w:szCs w:val="20"/>
        </w:rPr>
        <w:t>2.1</w:t>
      </w:r>
      <w:r w:rsidR="005E452F">
        <w:rPr>
          <w:rFonts w:ascii="Arial" w:hAnsi="Arial" w:cs="Arial"/>
          <w:b/>
          <w:bCs/>
          <w:sz w:val="20"/>
          <w:szCs w:val="20"/>
        </w:rPr>
        <w:t>6</w:t>
      </w:r>
      <w:r w:rsidRPr="00435053">
        <w:rPr>
          <w:rFonts w:ascii="Arial" w:hAnsi="Arial" w:cs="Arial"/>
          <w:b/>
          <w:bCs/>
          <w:sz w:val="20"/>
          <w:szCs w:val="20"/>
        </w:rPr>
        <w:t xml:space="preserve">      Prior regulation</w:t>
      </w:r>
    </w:p>
    <w:p w14:paraId="68409CD7" w14:textId="77777777" w:rsidR="00435053" w:rsidRDefault="00435053" w:rsidP="00430079">
      <w:pPr>
        <w:spacing w:before="4" w:line="120" w:lineRule="exact"/>
        <w:jc w:val="both"/>
        <w:rPr>
          <w:sz w:val="12"/>
          <w:szCs w:val="12"/>
        </w:rPr>
      </w:pPr>
    </w:p>
    <w:p w14:paraId="11CDE523" w14:textId="77777777" w:rsidR="00435053" w:rsidRDefault="00435053" w:rsidP="00430079">
      <w:pPr>
        <w:spacing w:line="360" w:lineRule="auto"/>
        <w:ind w:left="1474" w:hanging="737"/>
        <w:jc w:val="both"/>
        <w:rPr>
          <w:rStyle w:val="Heading7Char"/>
          <w:rFonts w:ascii="Arial" w:hAnsi="Arial" w:cs="Arial"/>
          <w:sz w:val="20"/>
          <w:szCs w:val="20"/>
        </w:rPr>
      </w:pPr>
      <w:r w:rsidRPr="00435053">
        <w:rPr>
          <w:rStyle w:val="Heading7Char"/>
          <w:rFonts w:ascii="Arial" w:hAnsi="Arial" w:cs="Arial"/>
          <w:sz w:val="20"/>
          <w:szCs w:val="20"/>
        </w:rPr>
        <w:t>Has the Applicant Issuer or any of its Senior Management ever been licensed, authorised or register to</w:t>
      </w:r>
    </w:p>
    <w:p w14:paraId="22DC1AF3" w14:textId="77777777" w:rsidR="00435053" w:rsidRPr="00435053" w:rsidRDefault="00435053" w:rsidP="00430079">
      <w:pPr>
        <w:spacing w:line="360" w:lineRule="auto"/>
        <w:ind w:left="1474" w:hanging="737"/>
        <w:jc w:val="both"/>
        <w:rPr>
          <w:rStyle w:val="Heading7Char"/>
          <w:rFonts w:ascii="Arial" w:hAnsi="Arial" w:cs="Arial"/>
          <w:sz w:val="20"/>
          <w:szCs w:val="20"/>
        </w:rPr>
      </w:pPr>
      <w:r w:rsidRPr="00435053">
        <w:rPr>
          <w:rStyle w:val="Heading7Char"/>
          <w:rFonts w:ascii="Arial" w:hAnsi="Arial" w:cs="Arial"/>
          <w:sz w:val="20"/>
          <w:szCs w:val="20"/>
        </w:rPr>
        <w:t>provide any financial service in any jurisdiction?</w:t>
      </w:r>
    </w:p>
    <w:p w14:paraId="7102AEB2" w14:textId="77777777" w:rsidR="00435053" w:rsidRDefault="00435053" w:rsidP="00430079">
      <w:pPr>
        <w:spacing w:before="3" w:line="220" w:lineRule="exact"/>
        <w:jc w:val="both"/>
        <w:rPr>
          <w:sz w:val="22"/>
          <w:szCs w:val="22"/>
        </w:rPr>
      </w:pPr>
    </w:p>
    <w:p w14:paraId="0EF4DB60" w14:textId="1B835DB5" w:rsidR="00435053" w:rsidRPr="00435053" w:rsidRDefault="00066907" w:rsidP="00430079">
      <w:pPr>
        <w:spacing w:line="200" w:lineRule="exact"/>
        <w:ind w:left="1474" w:hanging="737"/>
        <w:jc w:val="both"/>
        <w:rPr>
          <w:rStyle w:val="Heading7Char"/>
          <w:rFonts w:ascii="Arial" w:hAnsi="Arial" w:cs="Arial"/>
          <w:sz w:val="20"/>
          <w:szCs w:val="20"/>
        </w:rPr>
      </w:pPr>
      <w:sdt>
        <w:sdtPr>
          <w:rPr>
            <w:rStyle w:val="Heading7Char"/>
            <w:rFonts w:ascii="Arial" w:hAnsi="Arial" w:cs="Arial"/>
            <w:sz w:val="20"/>
            <w:szCs w:val="20"/>
          </w:rPr>
          <w:id w:val="540639067"/>
          <w14:checkbox>
            <w14:checked w14:val="0"/>
            <w14:checkedState w14:val="2612" w14:font="MS Gothic"/>
            <w14:uncheckedState w14:val="2610" w14:font="MS Gothic"/>
          </w14:checkbox>
        </w:sdtPr>
        <w:sdtEndPr>
          <w:rPr>
            <w:rStyle w:val="Heading7Char"/>
          </w:rPr>
        </w:sdtEndPr>
        <w:sdtContent>
          <w:r w:rsidR="00435053" w:rsidRPr="00435053">
            <w:rPr>
              <w:rStyle w:val="Heading7Char"/>
              <w:rFonts w:ascii="Segoe UI Symbol" w:hAnsi="Segoe UI Symbol" w:cs="Segoe UI Symbol"/>
              <w:sz w:val="20"/>
              <w:szCs w:val="20"/>
            </w:rPr>
            <w:t>☐</w:t>
          </w:r>
        </w:sdtContent>
      </w:sdt>
      <w:r w:rsidR="00435053">
        <w:rPr>
          <w:rStyle w:val="Heading7Char"/>
          <w:rFonts w:ascii="Arial" w:hAnsi="Arial" w:cs="Arial"/>
          <w:sz w:val="20"/>
          <w:szCs w:val="20"/>
        </w:rPr>
        <w:t xml:space="preserve"> </w:t>
      </w:r>
      <w:r w:rsidR="00435053" w:rsidRPr="00435053">
        <w:rPr>
          <w:rStyle w:val="Heading7Char"/>
          <w:rFonts w:ascii="Arial" w:hAnsi="Arial" w:cs="Arial"/>
          <w:sz w:val="20"/>
          <w:szCs w:val="20"/>
        </w:rPr>
        <w:t>Yes (</w:t>
      </w:r>
      <w:r w:rsidR="00435053" w:rsidRPr="00435053">
        <w:rPr>
          <w:rStyle w:val="Heading7Char"/>
          <w:rFonts w:ascii="Arial" w:hAnsi="Arial" w:cs="Arial"/>
          <w:i/>
          <w:iCs/>
          <w:sz w:val="20"/>
          <w:szCs w:val="20"/>
        </w:rPr>
        <w:t>If so, please provide details, including listing venues, jurisdictions</w:t>
      </w:r>
      <w:r w:rsidR="00276FDF">
        <w:rPr>
          <w:rStyle w:val="Heading7Char"/>
          <w:rFonts w:ascii="Arial" w:hAnsi="Arial" w:cs="Arial"/>
          <w:i/>
          <w:iCs/>
          <w:sz w:val="20"/>
          <w:szCs w:val="20"/>
        </w:rPr>
        <w:t>,</w:t>
      </w:r>
      <w:r w:rsidR="00435053" w:rsidRPr="00435053">
        <w:rPr>
          <w:rStyle w:val="Heading7Char"/>
          <w:rFonts w:ascii="Arial" w:hAnsi="Arial" w:cs="Arial"/>
          <w:i/>
          <w:iCs/>
          <w:sz w:val="20"/>
          <w:szCs w:val="20"/>
        </w:rPr>
        <w:t xml:space="preserve"> and relevant tickers</w:t>
      </w:r>
      <w:r w:rsidR="00435053" w:rsidRPr="00435053">
        <w:rPr>
          <w:rStyle w:val="Heading7Char"/>
          <w:rFonts w:ascii="Arial" w:hAnsi="Arial" w:cs="Arial"/>
          <w:sz w:val="20"/>
          <w:szCs w:val="20"/>
        </w:rPr>
        <w:t>)</w:t>
      </w:r>
    </w:p>
    <w:p w14:paraId="6290BD53" w14:textId="77777777" w:rsidR="00435053" w:rsidRDefault="006C135F" w:rsidP="00430079">
      <w:pPr>
        <w:spacing w:line="200" w:lineRule="exact"/>
        <w:jc w:val="both"/>
      </w:pPr>
      <w:r>
        <w:rPr>
          <w:noProof/>
        </w:rPr>
        <mc:AlternateContent>
          <mc:Choice Requires="wps">
            <w:drawing>
              <wp:anchor distT="0" distB="0" distL="114300" distR="114300" simplePos="0" relativeHeight="251830784" behindDoc="0" locked="0" layoutInCell="1" allowOverlap="1" wp14:anchorId="109A1A89" wp14:editId="20C9E052">
                <wp:simplePos x="0" y="0"/>
                <wp:positionH relativeFrom="column">
                  <wp:posOffset>611505</wp:posOffset>
                </wp:positionH>
                <wp:positionV relativeFrom="paragraph">
                  <wp:posOffset>128270</wp:posOffset>
                </wp:positionV>
                <wp:extent cx="5553075" cy="923026"/>
                <wp:effectExtent l="0" t="0" r="28575" b="10795"/>
                <wp:wrapNone/>
                <wp:docPr id="205" name="Text Box 205"/>
                <wp:cNvGraphicFramePr/>
                <a:graphic xmlns:a="http://schemas.openxmlformats.org/drawingml/2006/main">
                  <a:graphicData uri="http://schemas.microsoft.com/office/word/2010/wordprocessingShape">
                    <wps:wsp>
                      <wps:cNvSpPr txBox="1"/>
                      <wps:spPr>
                        <a:xfrm>
                          <a:off x="0" y="0"/>
                          <a:ext cx="5553075" cy="923026"/>
                        </a:xfrm>
                        <a:prstGeom prst="rect">
                          <a:avLst/>
                        </a:prstGeom>
                        <a:solidFill>
                          <a:schemeClr val="lt1"/>
                        </a:solidFill>
                        <a:ln w="6350">
                          <a:solidFill>
                            <a:prstClr val="black"/>
                          </a:solidFill>
                        </a:ln>
                      </wps:spPr>
                      <wps:txbx>
                        <w:txbxContent>
                          <w:sdt>
                            <w:sdtPr>
                              <w:id w:val="817151365"/>
                              <w:placeholder>
                                <w:docPart w:val="F635D02E793F4ACCBE9422436BC5C686"/>
                              </w:placeholder>
                              <w:showingPlcHdr/>
                            </w:sdtPr>
                            <w:sdtEndPr/>
                            <w:sdtContent>
                              <w:p w14:paraId="444C6A8C"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A1A89" id="Text Box 205" o:spid="_x0000_s1043" type="#_x0000_t202" style="position:absolute;left:0;text-align:left;margin-left:48.15pt;margin-top:10.1pt;width:437.25pt;height:72.7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" fillcolor="white [3201]" strokeweight=".5pt">
                <v:textbox>
                  <w:txbxContent>
                    <w:sdt>
                      <w:sdtPr>
                        <w:id w:val="817151365"/>
                        <w:placeholder>
                          <w:docPart w:val="F635D02E793F4ACCBE9422436BC5C686"/>
                        </w:placeholder>
                        <w:showingPlcHdr/>
                      </w:sdtPr>
                      <w:sdtEndPr/>
                      <w:sdtContent>
                        <w:p w14:paraId="444C6A8C"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65BC15FB" w14:textId="77777777" w:rsidR="00435053" w:rsidRDefault="00435053" w:rsidP="00430079">
      <w:pPr>
        <w:spacing w:line="200" w:lineRule="exact"/>
        <w:jc w:val="both"/>
      </w:pPr>
    </w:p>
    <w:p w14:paraId="7BA42F8C" w14:textId="77777777" w:rsidR="00435053" w:rsidRDefault="00435053" w:rsidP="00430079">
      <w:pPr>
        <w:spacing w:before="16" w:line="240" w:lineRule="exact"/>
        <w:jc w:val="both"/>
        <w:rPr>
          <w:sz w:val="24"/>
          <w:szCs w:val="24"/>
        </w:rPr>
      </w:pPr>
    </w:p>
    <w:p w14:paraId="64C1073E" w14:textId="77777777" w:rsidR="004C4221" w:rsidRDefault="004C4221" w:rsidP="00430079">
      <w:pPr>
        <w:spacing w:before="16" w:line="240" w:lineRule="exact"/>
        <w:jc w:val="both"/>
        <w:rPr>
          <w:sz w:val="24"/>
          <w:szCs w:val="24"/>
        </w:rPr>
      </w:pPr>
    </w:p>
    <w:p w14:paraId="5C3FB940" w14:textId="4D09DF81" w:rsidR="006C135F" w:rsidRDefault="006C135F" w:rsidP="00430079">
      <w:pPr>
        <w:spacing w:before="16" w:line="240" w:lineRule="exact"/>
        <w:jc w:val="both"/>
        <w:rPr>
          <w:sz w:val="24"/>
          <w:szCs w:val="24"/>
        </w:rPr>
      </w:pPr>
    </w:p>
    <w:p w14:paraId="0ED0420A" w14:textId="66823BDE" w:rsidR="00276FDF" w:rsidRDefault="00276FDF" w:rsidP="00430079">
      <w:pPr>
        <w:spacing w:before="16" w:line="240" w:lineRule="exact"/>
        <w:jc w:val="both"/>
        <w:rPr>
          <w:sz w:val="24"/>
          <w:szCs w:val="24"/>
        </w:rPr>
      </w:pPr>
    </w:p>
    <w:p w14:paraId="2D3FA35E" w14:textId="77777777" w:rsidR="00276FDF" w:rsidRDefault="00276FDF" w:rsidP="00430079">
      <w:pPr>
        <w:spacing w:before="16" w:line="240" w:lineRule="exact"/>
        <w:jc w:val="both"/>
        <w:rPr>
          <w:sz w:val="24"/>
          <w:szCs w:val="24"/>
        </w:rPr>
      </w:pPr>
    </w:p>
    <w:p w14:paraId="13B2C364" w14:textId="77777777" w:rsidR="006C135F" w:rsidRDefault="006C135F" w:rsidP="00430079">
      <w:pPr>
        <w:spacing w:before="16" w:line="240" w:lineRule="exact"/>
        <w:jc w:val="both"/>
        <w:rPr>
          <w:sz w:val="24"/>
          <w:szCs w:val="24"/>
        </w:rPr>
      </w:pPr>
    </w:p>
    <w:p w14:paraId="4BFE7F76" w14:textId="77777777" w:rsidR="00435053" w:rsidRPr="004C4221" w:rsidRDefault="00066907" w:rsidP="00430079">
      <w:pPr>
        <w:spacing w:before="42"/>
        <w:ind w:left="1474" w:hanging="737"/>
        <w:jc w:val="both"/>
        <w:rPr>
          <w:rFonts w:ascii="Arial" w:eastAsiaTheme="minorEastAsia" w:hAnsi="Arial" w:cs="Arial"/>
        </w:rPr>
      </w:pPr>
      <w:sdt>
        <w:sdtPr>
          <w:rPr>
            <w:rStyle w:val="Heading7Char"/>
            <w:rFonts w:ascii="Arial" w:hAnsi="Arial" w:cs="Arial"/>
            <w:sz w:val="20"/>
            <w:szCs w:val="20"/>
          </w:rPr>
          <w:id w:val="1999689943"/>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4C4221">
        <w:rPr>
          <w:rStyle w:val="Heading7Char"/>
          <w:rFonts w:ascii="Arial" w:hAnsi="Arial" w:cs="Arial"/>
          <w:sz w:val="20"/>
          <w:szCs w:val="20"/>
        </w:rPr>
        <w:t xml:space="preserve"> </w:t>
      </w:r>
      <w:r w:rsidR="00435053" w:rsidRPr="004C4221">
        <w:rPr>
          <w:rStyle w:val="Heading7Char"/>
          <w:rFonts w:ascii="Arial" w:hAnsi="Arial" w:cs="Arial"/>
          <w:sz w:val="20"/>
          <w:szCs w:val="20"/>
        </w:rPr>
        <w:t>No</w:t>
      </w:r>
    </w:p>
    <w:bookmarkEnd w:id="19"/>
    <w:p w14:paraId="7D6CAB2E" w14:textId="77777777" w:rsidR="00435053" w:rsidRPr="004C4221" w:rsidRDefault="00435053" w:rsidP="00430079">
      <w:pPr>
        <w:pStyle w:val="Heading7"/>
        <w:jc w:val="both"/>
        <w:rPr>
          <w:rFonts w:ascii="Arial" w:hAnsi="Arial" w:cs="Arial"/>
          <w:b/>
          <w:bCs/>
          <w:sz w:val="20"/>
          <w:szCs w:val="20"/>
        </w:rPr>
      </w:pPr>
      <w:r w:rsidRPr="004C4221">
        <w:rPr>
          <w:rFonts w:ascii="Arial" w:hAnsi="Arial" w:cs="Arial"/>
          <w:b/>
          <w:bCs/>
          <w:sz w:val="20"/>
          <w:szCs w:val="20"/>
        </w:rPr>
        <w:t>2.1</w:t>
      </w:r>
      <w:r w:rsidR="005E452F">
        <w:rPr>
          <w:rFonts w:ascii="Arial" w:hAnsi="Arial" w:cs="Arial"/>
          <w:b/>
          <w:bCs/>
          <w:sz w:val="20"/>
          <w:szCs w:val="20"/>
        </w:rPr>
        <w:t>7</w:t>
      </w:r>
      <w:r w:rsidRPr="004C4221">
        <w:rPr>
          <w:rFonts w:ascii="Arial" w:hAnsi="Arial" w:cs="Arial"/>
          <w:b/>
          <w:bCs/>
          <w:sz w:val="20"/>
          <w:szCs w:val="20"/>
        </w:rPr>
        <w:t xml:space="preserve">      Prior rejection of listing</w:t>
      </w:r>
    </w:p>
    <w:p w14:paraId="4CEFF155" w14:textId="77777777" w:rsidR="00435053" w:rsidRDefault="00435053" w:rsidP="00430079">
      <w:pPr>
        <w:spacing w:before="4" w:line="120" w:lineRule="exact"/>
        <w:jc w:val="both"/>
        <w:rPr>
          <w:sz w:val="12"/>
          <w:szCs w:val="12"/>
        </w:rPr>
      </w:pPr>
    </w:p>
    <w:p w14:paraId="2C0A19D4" w14:textId="77777777" w:rsidR="00435053" w:rsidRDefault="00435053" w:rsidP="00430079">
      <w:pPr>
        <w:ind w:left="737"/>
        <w:jc w:val="both"/>
        <w:rPr>
          <w:sz w:val="18"/>
          <w:szCs w:val="18"/>
        </w:rPr>
      </w:pPr>
      <w:r w:rsidRPr="004C4221">
        <w:rPr>
          <w:rStyle w:val="Heading7Char"/>
          <w:rFonts w:ascii="Arial" w:hAnsi="Arial" w:cs="Arial"/>
          <w:sz w:val="20"/>
          <w:szCs w:val="20"/>
        </w:rPr>
        <w:t>Has the Applicant Issuer previously had any asset rejected from being listed on any exchange?</w:t>
      </w:r>
    </w:p>
    <w:p w14:paraId="1A8DAC97" w14:textId="77777777" w:rsidR="00435053" w:rsidRDefault="00435053" w:rsidP="00430079">
      <w:pPr>
        <w:spacing w:before="15" w:line="220" w:lineRule="exact"/>
        <w:jc w:val="both"/>
        <w:rPr>
          <w:sz w:val="22"/>
          <w:szCs w:val="22"/>
        </w:rPr>
      </w:pPr>
    </w:p>
    <w:p w14:paraId="4822D6C6" w14:textId="77777777" w:rsidR="00435053" w:rsidRDefault="00066907" w:rsidP="00430079">
      <w:pPr>
        <w:spacing w:line="250" w:lineRule="auto"/>
        <w:ind w:left="1474" w:hanging="737"/>
        <w:jc w:val="both"/>
        <w:rPr>
          <w:rStyle w:val="Heading7Char"/>
          <w:rFonts w:ascii="Arial" w:hAnsi="Arial" w:cs="Arial"/>
          <w:sz w:val="20"/>
          <w:szCs w:val="20"/>
        </w:rPr>
      </w:pPr>
      <w:sdt>
        <w:sdtPr>
          <w:rPr>
            <w:rStyle w:val="Heading7Char"/>
            <w:rFonts w:ascii="Arial" w:hAnsi="Arial" w:cs="Arial"/>
            <w:sz w:val="20"/>
            <w:szCs w:val="20"/>
          </w:rPr>
          <w:id w:val="-31815099"/>
          <w14:checkbox>
            <w14:checked w14:val="0"/>
            <w14:checkedState w14:val="2612" w14:font="MS Gothic"/>
            <w14:uncheckedState w14:val="2610" w14:font="MS Gothic"/>
          </w14:checkbox>
        </w:sdtPr>
        <w:sdtEndPr>
          <w:rPr>
            <w:rStyle w:val="Heading7Char"/>
          </w:rPr>
        </w:sdtEndPr>
        <w:sdtContent>
          <w:r w:rsidR="004C4221" w:rsidRPr="004C4221">
            <w:rPr>
              <w:rStyle w:val="Heading7Char"/>
              <w:rFonts w:ascii="Segoe UI Symbol" w:hAnsi="Segoe UI Symbol" w:cs="Segoe UI Symbol"/>
              <w:sz w:val="20"/>
              <w:szCs w:val="20"/>
            </w:rPr>
            <w:t>☐</w:t>
          </w:r>
        </w:sdtContent>
      </w:sdt>
      <w:r w:rsidR="00435053" w:rsidRPr="004C4221">
        <w:rPr>
          <w:rStyle w:val="Heading7Char"/>
          <w:rFonts w:ascii="Arial" w:hAnsi="Arial" w:cs="Arial"/>
          <w:sz w:val="20"/>
          <w:szCs w:val="20"/>
        </w:rPr>
        <w:t xml:space="preserve"> Yes (</w:t>
      </w:r>
      <w:r w:rsidR="00435053" w:rsidRPr="004C4221">
        <w:rPr>
          <w:rStyle w:val="Heading7Char"/>
          <w:rFonts w:ascii="Arial" w:hAnsi="Arial" w:cs="Arial"/>
          <w:i/>
          <w:iCs/>
          <w:sz w:val="20"/>
          <w:szCs w:val="20"/>
        </w:rPr>
        <w:t xml:space="preserve">If so, please provide details of the rejected application, including the in relation to the asset </w:t>
      </w:r>
      <w:r w:rsidR="004C4221" w:rsidRPr="004C4221">
        <w:rPr>
          <w:rStyle w:val="Heading7Char"/>
          <w:rFonts w:ascii="Arial" w:hAnsi="Arial" w:cs="Arial"/>
          <w:i/>
          <w:iCs/>
          <w:sz w:val="20"/>
          <w:szCs w:val="20"/>
        </w:rPr>
        <w:t>in question</w:t>
      </w:r>
      <w:r w:rsidR="00435053" w:rsidRPr="004C4221">
        <w:rPr>
          <w:rStyle w:val="Heading7Char"/>
          <w:rFonts w:ascii="Arial" w:hAnsi="Arial" w:cs="Arial"/>
          <w:i/>
          <w:iCs/>
          <w:sz w:val="20"/>
          <w:szCs w:val="20"/>
        </w:rPr>
        <w:t xml:space="preserve"> and the venues that rejected the asset</w:t>
      </w:r>
      <w:r w:rsidR="00435053" w:rsidRPr="004C4221">
        <w:rPr>
          <w:rStyle w:val="Heading7Char"/>
          <w:rFonts w:ascii="Arial" w:hAnsi="Arial" w:cs="Arial"/>
          <w:sz w:val="20"/>
          <w:szCs w:val="20"/>
        </w:rPr>
        <w:t>)</w:t>
      </w:r>
    </w:p>
    <w:p w14:paraId="7B96536D" w14:textId="77777777" w:rsidR="006C135F" w:rsidRPr="004C4221" w:rsidRDefault="006C135F" w:rsidP="00430079">
      <w:pPr>
        <w:spacing w:line="250" w:lineRule="auto"/>
        <w:ind w:left="1474" w:hanging="737"/>
        <w:jc w:val="both"/>
        <w:rPr>
          <w:rStyle w:val="Heading7Char"/>
          <w:rFonts w:ascii="Arial" w:hAnsi="Arial" w:cs="Arial"/>
          <w:sz w:val="20"/>
          <w:szCs w:val="20"/>
        </w:rPr>
      </w:pPr>
    </w:p>
    <w:p w14:paraId="510B7335" w14:textId="77777777" w:rsidR="00435053" w:rsidRDefault="006C135F" w:rsidP="00430079">
      <w:pPr>
        <w:spacing w:line="200" w:lineRule="exact"/>
        <w:jc w:val="both"/>
      </w:pPr>
      <w:r>
        <w:rPr>
          <w:noProof/>
        </w:rPr>
        <mc:AlternateContent>
          <mc:Choice Requires="wps">
            <w:drawing>
              <wp:anchor distT="0" distB="0" distL="114300" distR="114300" simplePos="0" relativeHeight="251832832" behindDoc="0" locked="0" layoutInCell="1" allowOverlap="1" wp14:anchorId="19DBB2E5" wp14:editId="2FC95A36">
                <wp:simplePos x="0" y="0"/>
                <wp:positionH relativeFrom="column">
                  <wp:posOffset>621031</wp:posOffset>
                </wp:positionH>
                <wp:positionV relativeFrom="paragraph">
                  <wp:posOffset>51435</wp:posOffset>
                </wp:positionV>
                <wp:extent cx="5543550" cy="914400"/>
                <wp:effectExtent l="0" t="0" r="19050" b="19050"/>
                <wp:wrapNone/>
                <wp:docPr id="206" name="Text Box 206"/>
                <wp:cNvGraphicFramePr/>
                <a:graphic xmlns:a="http://schemas.openxmlformats.org/drawingml/2006/main">
                  <a:graphicData uri="http://schemas.microsoft.com/office/word/2010/wordprocessingShape">
                    <wps:wsp>
                      <wps:cNvSpPr txBox="1"/>
                      <wps:spPr>
                        <a:xfrm>
                          <a:off x="0" y="0"/>
                          <a:ext cx="5543550" cy="914400"/>
                        </a:xfrm>
                        <a:prstGeom prst="rect">
                          <a:avLst/>
                        </a:prstGeom>
                        <a:solidFill>
                          <a:schemeClr val="lt1"/>
                        </a:solidFill>
                        <a:ln w="6350">
                          <a:solidFill>
                            <a:prstClr val="black"/>
                          </a:solidFill>
                        </a:ln>
                      </wps:spPr>
                      <wps:txbx>
                        <w:txbxContent>
                          <w:sdt>
                            <w:sdtPr>
                              <w:id w:val="-127092459"/>
                              <w:placeholder>
                                <w:docPart w:val="D9E10E1D41CD49DA93554480A4DB5B38"/>
                              </w:placeholder>
                              <w:showingPlcHdr/>
                            </w:sdtPr>
                            <w:sdtEndPr/>
                            <w:sdtContent>
                              <w:p w14:paraId="1CE2DA6D"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DBB2E5" id="Text Box 206" o:spid="_x0000_s1044" type="#_x0000_t202" style="position:absolute;left:0;text-align:left;margin-left:48.9pt;margin-top:4.05pt;width:436.5pt;height:1in;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" fillcolor="white [3201]" strokeweight=".5pt">
                <v:textbox>
                  <w:txbxContent>
                    <w:sdt>
                      <w:sdtPr>
                        <w:id w:val="-127092459"/>
                        <w:placeholder>
                          <w:docPart w:val="D9E10E1D41CD49DA93554480A4DB5B38"/>
                        </w:placeholder>
                        <w:showingPlcHdr/>
                      </w:sdtPr>
                      <w:sdtEndPr/>
                      <w:sdtContent>
                        <w:p w14:paraId="1CE2DA6D"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3F4FA6C6" w14:textId="77777777" w:rsidR="00435053" w:rsidRDefault="00435053" w:rsidP="00430079">
      <w:pPr>
        <w:spacing w:line="200" w:lineRule="exact"/>
        <w:jc w:val="both"/>
      </w:pPr>
    </w:p>
    <w:p w14:paraId="6DBDD0B2" w14:textId="77777777" w:rsidR="00435053" w:rsidRDefault="00435053" w:rsidP="00430079">
      <w:pPr>
        <w:spacing w:before="4" w:line="240" w:lineRule="exact"/>
        <w:jc w:val="both"/>
        <w:rPr>
          <w:sz w:val="24"/>
          <w:szCs w:val="24"/>
        </w:rPr>
      </w:pPr>
    </w:p>
    <w:p w14:paraId="25FC238B" w14:textId="77777777" w:rsidR="005C0C03" w:rsidRDefault="005C0C03" w:rsidP="00430079">
      <w:pPr>
        <w:spacing w:before="4" w:line="240" w:lineRule="exact"/>
        <w:jc w:val="both"/>
        <w:rPr>
          <w:sz w:val="24"/>
          <w:szCs w:val="24"/>
        </w:rPr>
      </w:pPr>
    </w:p>
    <w:p w14:paraId="54EC4E1B" w14:textId="77777777" w:rsidR="006C135F" w:rsidRDefault="006C135F" w:rsidP="00430079">
      <w:pPr>
        <w:spacing w:before="4" w:line="240" w:lineRule="exact"/>
        <w:jc w:val="both"/>
        <w:rPr>
          <w:sz w:val="24"/>
          <w:szCs w:val="24"/>
        </w:rPr>
      </w:pPr>
    </w:p>
    <w:p w14:paraId="087D4E02" w14:textId="1A1D6A16" w:rsidR="006C135F" w:rsidRDefault="006C135F" w:rsidP="00430079">
      <w:pPr>
        <w:spacing w:before="4" w:line="240" w:lineRule="exact"/>
        <w:jc w:val="both"/>
        <w:rPr>
          <w:sz w:val="24"/>
          <w:szCs w:val="24"/>
        </w:rPr>
      </w:pPr>
    </w:p>
    <w:p w14:paraId="757B8C08" w14:textId="1FB7F808" w:rsidR="00276FDF" w:rsidRDefault="00276FDF" w:rsidP="00430079">
      <w:pPr>
        <w:spacing w:before="4" w:line="240" w:lineRule="exact"/>
        <w:jc w:val="both"/>
        <w:rPr>
          <w:sz w:val="24"/>
          <w:szCs w:val="24"/>
        </w:rPr>
      </w:pPr>
    </w:p>
    <w:p w14:paraId="6FB31EC0" w14:textId="77777777" w:rsidR="00276FDF" w:rsidRDefault="00276FDF" w:rsidP="00430079">
      <w:pPr>
        <w:spacing w:before="4" w:line="240" w:lineRule="exact"/>
        <w:jc w:val="both"/>
        <w:rPr>
          <w:sz w:val="24"/>
          <w:szCs w:val="24"/>
        </w:rPr>
      </w:pPr>
    </w:p>
    <w:p w14:paraId="4A26614B" w14:textId="77777777" w:rsidR="005E452F" w:rsidRDefault="00066907" w:rsidP="005E452F">
      <w:pPr>
        <w:pStyle w:val="Heading7"/>
        <w:spacing w:before="0"/>
        <w:ind w:left="720"/>
        <w:jc w:val="both"/>
        <w:rPr>
          <w:rStyle w:val="Heading7Char"/>
          <w:rFonts w:ascii="Arial" w:hAnsi="Arial" w:cs="Arial"/>
          <w:sz w:val="20"/>
          <w:szCs w:val="20"/>
        </w:rPr>
      </w:pPr>
      <w:sdt>
        <w:sdtPr>
          <w:rPr>
            <w:rStyle w:val="Heading7Char"/>
            <w:rFonts w:ascii="Arial" w:hAnsi="Arial" w:cs="Arial"/>
            <w:sz w:val="20"/>
            <w:szCs w:val="20"/>
          </w:rPr>
          <w:id w:val="-1538499740"/>
          <w14:checkbox>
            <w14:checked w14:val="0"/>
            <w14:checkedState w14:val="2612" w14:font="MS Gothic"/>
            <w14:uncheckedState w14:val="2610" w14:font="MS Gothic"/>
          </w14:checkbox>
        </w:sdtPr>
        <w:sdtEndPr>
          <w:rPr>
            <w:rStyle w:val="Heading7Char"/>
          </w:rPr>
        </w:sdtEndPr>
        <w:sdtContent>
          <w:r w:rsidR="005E452F">
            <w:rPr>
              <w:rStyle w:val="Heading7Char"/>
              <w:rFonts w:ascii="MS Gothic" w:eastAsia="MS Gothic" w:hAnsi="MS Gothic" w:cs="Arial" w:hint="eastAsia"/>
              <w:sz w:val="20"/>
              <w:szCs w:val="20"/>
            </w:rPr>
            <w:t>☐</w:t>
          </w:r>
        </w:sdtContent>
      </w:sdt>
      <w:r w:rsidR="004C4221" w:rsidRPr="004C4221">
        <w:rPr>
          <w:rStyle w:val="Heading7Char"/>
          <w:rFonts w:ascii="Arial" w:hAnsi="Arial" w:cs="Arial"/>
          <w:sz w:val="20"/>
          <w:szCs w:val="20"/>
        </w:rPr>
        <w:t xml:space="preserve"> </w:t>
      </w:r>
      <w:r w:rsidR="00435053" w:rsidRPr="004C4221">
        <w:rPr>
          <w:rStyle w:val="Heading7Char"/>
          <w:rFonts w:ascii="Arial" w:hAnsi="Arial" w:cs="Arial"/>
          <w:sz w:val="20"/>
          <w:szCs w:val="20"/>
        </w:rPr>
        <w:t>No</w:t>
      </w:r>
    </w:p>
    <w:p w14:paraId="3D6F476C" w14:textId="77777777" w:rsidR="005E452F" w:rsidRDefault="005E452F" w:rsidP="005E452F">
      <w:pPr>
        <w:pStyle w:val="Heading7"/>
        <w:spacing w:before="0"/>
        <w:jc w:val="both"/>
        <w:rPr>
          <w:rStyle w:val="Heading7Char"/>
          <w:rFonts w:ascii="Arial" w:hAnsi="Arial" w:cs="Arial"/>
          <w:sz w:val="20"/>
          <w:szCs w:val="20"/>
        </w:rPr>
      </w:pPr>
    </w:p>
    <w:p w14:paraId="7113D784" w14:textId="77777777" w:rsidR="005E452F" w:rsidRPr="005C0C03" w:rsidRDefault="005E452F" w:rsidP="005E452F">
      <w:pPr>
        <w:pStyle w:val="Heading7"/>
        <w:spacing w:before="0"/>
        <w:jc w:val="both"/>
        <w:rPr>
          <w:rFonts w:ascii="Arial" w:hAnsi="Arial" w:cs="Arial"/>
          <w:b/>
          <w:bCs/>
          <w:sz w:val="20"/>
          <w:szCs w:val="20"/>
        </w:rPr>
      </w:pPr>
      <w:r w:rsidRPr="005C0C03">
        <w:rPr>
          <w:rFonts w:ascii="Arial" w:hAnsi="Arial" w:cs="Arial"/>
          <w:b/>
          <w:bCs/>
          <w:sz w:val="20"/>
          <w:szCs w:val="20"/>
        </w:rPr>
        <w:t>2.1</w:t>
      </w:r>
      <w:r>
        <w:rPr>
          <w:rFonts w:ascii="Arial" w:hAnsi="Arial" w:cs="Arial"/>
          <w:b/>
          <w:bCs/>
          <w:sz w:val="20"/>
          <w:szCs w:val="20"/>
        </w:rPr>
        <w:t>8</w:t>
      </w:r>
      <w:r w:rsidRPr="005C0C03">
        <w:rPr>
          <w:rFonts w:ascii="Arial" w:hAnsi="Arial" w:cs="Arial"/>
          <w:b/>
          <w:bCs/>
          <w:sz w:val="20"/>
          <w:szCs w:val="20"/>
        </w:rPr>
        <w:t xml:space="preserve">      Disciplinary actions</w:t>
      </w:r>
    </w:p>
    <w:p w14:paraId="213FE8A1" w14:textId="77777777" w:rsidR="005E452F" w:rsidRPr="005C0C03" w:rsidRDefault="005E452F" w:rsidP="005E452F">
      <w:pPr>
        <w:spacing w:before="2" w:line="120" w:lineRule="exact"/>
        <w:jc w:val="both"/>
        <w:rPr>
          <w:rStyle w:val="Heading7Char"/>
          <w:rFonts w:ascii="Arial" w:hAnsi="Arial" w:cs="Arial"/>
          <w:sz w:val="20"/>
          <w:szCs w:val="20"/>
        </w:rPr>
      </w:pPr>
    </w:p>
    <w:p w14:paraId="2BCC1DC4" w14:textId="77777777" w:rsidR="005E452F" w:rsidRPr="005C0C03" w:rsidRDefault="005E452F" w:rsidP="005E452F">
      <w:pPr>
        <w:pStyle w:val="Heading7"/>
        <w:spacing w:before="0"/>
        <w:ind w:left="737"/>
        <w:jc w:val="both"/>
        <w:rPr>
          <w:rFonts w:ascii="Arial" w:hAnsi="Arial" w:cs="Arial"/>
          <w:sz w:val="20"/>
          <w:szCs w:val="20"/>
        </w:rPr>
      </w:pPr>
      <w:r w:rsidRPr="005C0C03">
        <w:rPr>
          <w:rStyle w:val="Heading7Char"/>
          <w:rFonts w:ascii="Arial" w:hAnsi="Arial" w:cs="Arial"/>
          <w:sz w:val="20"/>
          <w:szCs w:val="20"/>
        </w:rPr>
        <w:t>Has:</w:t>
      </w:r>
    </w:p>
    <w:p w14:paraId="509EA14C" w14:textId="77777777" w:rsidR="005E452F" w:rsidRPr="005C0C03" w:rsidRDefault="005E452F" w:rsidP="005E452F">
      <w:pPr>
        <w:pStyle w:val="Heading7"/>
        <w:ind w:left="737"/>
        <w:jc w:val="both"/>
        <w:rPr>
          <w:rStyle w:val="Heading7Char"/>
          <w:rFonts w:ascii="Arial" w:hAnsi="Arial" w:cs="Arial"/>
          <w:sz w:val="20"/>
          <w:szCs w:val="20"/>
        </w:rPr>
      </w:pPr>
      <w:r w:rsidRPr="005C0C03">
        <w:rPr>
          <w:rStyle w:val="Heading7Char"/>
          <w:rFonts w:ascii="Arial" w:hAnsi="Arial" w:cs="Arial"/>
          <w:sz w:val="20"/>
          <w:szCs w:val="20"/>
        </w:rPr>
        <w:t>(a)        the Applicant Issuer;</w:t>
      </w:r>
    </w:p>
    <w:p w14:paraId="709ECA2E" w14:textId="77777777" w:rsidR="005E452F" w:rsidRPr="005C0C03" w:rsidRDefault="005E452F" w:rsidP="005E452F">
      <w:pPr>
        <w:pStyle w:val="Heading7"/>
        <w:ind w:left="737"/>
        <w:jc w:val="both"/>
        <w:rPr>
          <w:rStyle w:val="Heading7Char"/>
          <w:rFonts w:ascii="Arial" w:hAnsi="Arial" w:cs="Arial"/>
          <w:sz w:val="20"/>
          <w:szCs w:val="20"/>
        </w:rPr>
      </w:pPr>
      <w:r w:rsidRPr="005C0C03">
        <w:rPr>
          <w:rStyle w:val="Heading7Char"/>
          <w:rFonts w:ascii="Arial" w:hAnsi="Arial" w:cs="Arial"/>
          <w:sz w:val="20"/>
          <w:szCs w:val="20"/>
        </w:rPr>
        <w:t>(b)        any Senior Manager of the Applicant Issuer; or</w:t>
      </w:r>
    </w:p>
    <w:p w14:paraId="16BF444B" w14:textId="77777777" w:rsidR="005E452F" w:rsidRPr="005C0C03" w:rsidRDefault="005E452F" w:rsidP="005E452F">
      <w:pPr>
        <w:pStyle w:val="Heading7"/>
        <w:ind w:left="1474" w:hanging="737"/>
        <w:jc w:val="both"/>
        <w:rPr>
          <w:rFonts w:ascii="Arial" w:hAnsi="Arial" w:cs="Arial"/>
          <w:sz w:val="20"/>
          <w:szCs w:val="20"/>
        </w:rPr>
      </w:pPr>
      <w:r w:rsidRPr="005C0C03">
        <w:rPr>
          <w:rStyle w:val="Heading7Char"/>
          <w:rFonts w:ascii="Arial" w:hAnsi="Arial" w:cs="Arial"/>
          <w:sz w:val="20"/>
          <w:szCs w:val="20"/>
        </w:rPr>
        <w:t xml:space="preserve">(c)      any </w:t>
      </w:r>
      <w:proofErr w:type="gramStart"/>
      <w:r w:rsidRPr="005C0C03">
        <w:rPr>
          <w:rStyle w:val="Heading7Char"/>
          <w:rFonts w:ascii="Arial" w:hAnsi="Arial" w:cs="Arial"/>
          <w:sz w:val="20"/>
          <w:szCs w:val="20"/>
        </w:rPr>
        <w:t>director,  shareholder</w:t>
      </w:r>
      <w:proofErr w:type="gramEnd"/>
      <w:r w:rsidRPr="005C0C03">
        <w:rPr>
          <w:rStyle w:val="Heading7Char"/>
          <w:rFonts w:ascii="Arial" w:hAnsi="Arial" w:cs="Arial"/>
          <w:sz w:val="20"/>
          <w:szCs w:val="20"/>
        </w:rPr>
        <w:t xml:space="preserve">  or  partner of  the Applicant  Issuer  disclosed  in  accordance with questions 2.25,  2.27,  or 2.28,</w:t>
      </w:r>
    </w:p>
    <w:p w14:paraId="42ABB535"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ever been the subject of:</w:t>
      </w:r>
    </w:p>
    <w:p w14:paraId="5053826D"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(i)            an investigation;</w:t>
      </w:r>
    </w:p>
    <w:p w14:paraId="2EBF7713"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(ii)           disciplinary proceedings; or</w:t>
      </w:r>
    </w:p>
    <w:p w14:paraId="0247E7D3"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(iii)          legal proceedings,</w:t>
      </w:r>
    </w:p>
    <w:p w14:paraId="1B954DEA" w14:textId="77777777" w:rsidR="005E452F" w:rsidRPr="005C0C03" w:rsidRDefault="005E452F" w:rsidP="005E452F">
      <w:pPr>
        <w:pStyle w:val="Heading7"/>
        <w:ind w:left="1440"/>
        <w:jc w:val="both"/>
        <w:rPr>
          <w:rFonts w:ascii="Arial" w:hAnsi="Arial" w:cs="Arial"/>
          <w:sz w:val="20"/>
          <w:szCs w:val="20"/>
        </w:rPr>
      </w:pPr>
      <w:r w:rsidRPr="005C0C03">
        <w:rPr>
          <w:rStyle w:val="Heading7Char"/>
          <w:rFonts w:ascii="Arial" w:hAnsi="Arial" w:cs="Arial"/>
          <w:sz w:val="20"/>
          <w:szCs w:val="20"/>
        </w:rPr>
        <w:t xml:space="preserve">commenced or carried on by a governmental or regulatory authority in any </w:t>
      </w:r>
      <w:proofErr w:type="gramStart"/>
      <w:r w:rsidRPr="005C0C03">
        <w:rPr>
          <w:rStyle w:val="Heading7Char"/>
          <w:rFonts w:ascii="Arial" w:hAnsi="Arial" w:cs="Arial"/>
          <w:sz w:val="20"/>
          <w:szCs w:val="20"/>
        </w:rPr>
        <w:t>jurisdiction,  other</w:t>
      </w:r>
      <w:proofErr w:type="gramEnd"/>
      <w:r w:rsidRPr="005C0C03">
        <w:rPr>
          <w:rStyle w:val="Heading7Char"/>
          <w:rFonts w:ascii="Arial" w:hAnsi="Arial" w:cs="Arial"/>
          <w:sz w:val="20"/>
          <w:szCs w:val="20"/>
        </w:rPr>
        <w:t xml:space="preserve"> than in respect of minor traffic or public transport offences?</w:t>
      </w:r>
    </w:p>
    <w:p w14:paraId="49DACFB1" w14:textId="77777777" w:rsidR="005E452F" w:rsidRPr="005C0C03" w:rsidRDefault="005E452F" w:rsidP="005E452F">
      <w:pPr>
        <w:pStyle w:val="Heading7"/>
        <w:ind w:left="1548"/>
        <w:jc w:val="both"/>
        <w:rPr>
          <w:rFonts w:ascii="Arial" w:hAnsi="Arial" w:cs="Arial"/>
          <w:sz w:val="20"/>
          <w:szCs w:val="20"/>
        </w:rPr>
      </w:pPr>
      <w:r w:rsidRPr="005C0C03">
        <w:rPr>
          <w:rStyle w:val="Heading7Char"/>
          <w:rFonts w:ascii="Arial" w:hAnsi="Arial" w:cs="Arial"/>
          <w:b/>
          <w:bCs/>
          <w:i/>
          <w:iCs/>
          <w:sz w:val="20"/>
          <w:szCs w:val="20"/>
        </w:rPr>
        <w:t>Note</w:t>
      </w:r>
      <w:r w:rsidRPr="005C0C03">
        <w:rPr>
          <w:rStyle w:val="Heading7Char"/>
          <w:rFonts w:ascii="Arial" w:hAnsi="Arial" w:cs="Arial"/>
          <w:sz w:val="20"/>
          <w:szCs w:val="20"/>
        </w:rPr>
        <w:t>: In relation to an investigation, where:</w:t>
      </w:r>
    </w:p>
    <w:p w14:paraId="6A5EA74B" w14:textId="77777777" w:rsidR="005E452F" w:rsidRDefault="005E452F" w:rsidP="005E452F">
      <w:pPr>
        <w:pStyle w:val="Heading7"/>
        <w:ind w:left="2053" w:hanging="397"/>
        <w:jc w:val="both"/>
        <w:rPr>
          <w:rStyle w:val="Heading7Char"/>
          <w:rFonts w:ascii="Arial" w:hAnsi="Arial" w:cs="Arial"/>
          <w:i/>
          <w:iCs/>
          <w:sz w:val="20"/>
          <w:szCs w:val="20"/>
        </w:rPr>
      </w:pPr>
      <w:r w:rsidRPr="005C0C03">
        <w:rPr>
          <w:rStyle w:val="Heading7Char"/>
          <w:rFonts w:ascii="Arial" w:hAnsi="Arial" w:cs="Arial"/>
          <w:sz w:val="20"/>
          <w:szCs w:val="20"/>
        </w:rPr>
        <w:t xml:space="preserve">(A)   </w:t>
      </w:r>
      <w:r w:rsidRPr="005C0C03">
        <w:rPr>
          <w:rStyle w:val="Heading7Char"/>
          <w:rFonts w:ascii="Arial" w:hAnsi="Arial" w:cs="Arial"/>
          <w:i/>
          <w:iCs/>
          <w:sz w:val="20"/>
          <w:szCs w:val="20"/>
        </w:rPr>
        <w:t xml:space="preserve">there has been no further </w:t>
      </w:r>
      <w:proofErr w:type="gramStart"/>
      <w:r w:rsidRPr="005C0C03">
        <w:rPr>
          <w:rStyle w:val="Heading7Char"/>
          <w:rFonts w:ascii="Arial" w:hAnsi="Arial" w:cs="Arial"/>
          <w:i/>
          <w:iCs/>
          <w:sz w:val="20"/>
          <w:szCs w:val="20"/>
        </w:rPr>
        <w:t>disciplinary</w:t>
      </w:r>
      <w:proofErr w:type="gramEnd"/>
      <w:r w:rsidRPr="005C0C03">
        <w:rPr>
          <w:rStyle w:val="Heading7Char"/>
          <w:rFonts w:ascii="Arial" w:hAnsi="Arial" w:cs="Arial"/>
          <w:i/>
          <w:iCs/>
          <w:sz w:val="20"/>
          <w:szCs w:val="20"/>
        </w:rPr>
        <w:t xml:space="preserve"> or enforcement action taken by the governmental or</w:t>
      </w:r>
      <w:r>
        <w:rPr>
          <w:rStyle w:val="Heading7Char"/>
          <w:rFonts w:ascii="Arial" w:hAnsi="Arial" w:cs="Arial"/>
          <w:i/>
          <w:iCs/>
          <w:sz w:val="20"/>
          <w:szCs w:val="20"/>
        </w:rPr>
        <w:t xml:space="preserve"> </w:t>
      </w:r>
      <w:r w:rsidRPr="005C0C03">
        <w:rPr>
          <w:rStyle w:val="Heading7Char"/>
          <w:rFonts w:ascii="Arial" w:hAnsi="Arial" w:cs="Arial"/>
          <w:i/>
          <w:iCs/>
          <w:sz w:val="20"/>
          <w:szCs w:val="20"/>
        </w:rPr>
        <w:t>regulatory authority as a result of an investigation for a prolonged period; or</w:t>
      </w:r>
    </w:p>
    <w:p w14:paraId="4C44DAF6" w14:textId="77777777" w:rsidR="005E452F" w:rsidRPr="00D66DEC" w:rsidRDefault="005E452F" w:rsidP="005E452F">
      <w:pPr>
        <w:pStyle w:val="Heading7"/>
        <w:ind w:left="2280" w:hanging="624"/>
        <w:jc w:val="both"/>
        <w:rPr>
          <w:rFonts w:ascii="Arial" w:hAnsi="Arial" w:cs="Arial"/>
          <w:i/>
          <w:iCs/>
          <w:sz w:val="20"/>
          <w:szCs w:val="20"/>
        </w:rPr>
      </w:pPr>
      <w:r w:rsidRPr="00D66DEC">
        <w:rPr>
          <w:rStyle w:val="Heading7Char"/>
          <w:rFonts w:ascii="Arial" w:hAnsi="Arial" w:cs="Arial"/>
          <w:i/>
          <w:iCs/>
          <w:sz w:val="20"/>
          <w:szCs w:val="20"/>
        </w:rPr>
        <w:t>(B)      the governmental or regulatory authority has stated that no such action would be taken,</w:t>
      </w:r>
    </w:p>
    <w:p w14:paraId="0890ECBB" w14:textId="77777777" w:rsidR="005E452F" w:rsidRPr="00D66DEC" w:rsidRDefault="005E452F" w:rsidP="005E452F">
      <w:pPr>
        <w:pStyle w:val="Heading7"/>
        <w:ind w:left="1548"/>
        <w:jc w:val="both"/>
        <w:rPr>
          <w:rStyle w:val="Heading7Char"/>
          <w:rFonts w:ascii="Arial" w:hAnsi="Arial" w:cs="Arial"/>
          <w:sz w:val="20"/>
          <w:szCs w:val="20"/>
        </w:rPr>
      </w:pPr>
      <w:r w:rsidRPr="00D66DEC">
        <w:rPr>
          <w:rStyle w:val="Heading7Char"/>
          <w:rFonts w:ascii="Arial" w:hAnsi="Arial" w:cs="Arial"/>
          <w:sz w:val="20"/>
          <w:szCs w:val="20"/>
        </w:rPr>
        <w:t>then this does not need to be disclosed in this document.</w:t>
      </w:r>
    </w:p>
    <w:p w14:paraId="3AD681D9" w14:textId="77777777" w:rsidR="005E452F" w:rsidRDefault="005E452F" w:rsidP="005E452F">
      <w:pPr>
        <w:spacing w:before="15" w:line="220" w:lineRule="exact"/>
        <w:jc w:val="both"/>
        <w:rPr>
          <w:sz w:val="22"/>
          <w:szCs w:val="22"/>
        </w:rPr>
      </w:pPr>
    </w:p>
    <w:p w14:paraId="52403959" w14:textId="77777777" w:rsidR="005E452F" w:rsidRDefault="005E452F" w:rsidP="005E452F">
      <w:pPr>
        <w:spacing w:after="240"/>
        <w:ind w:left="720"/>
        <w:jc w:val="both"/>
        <w:rPr>
          <w:rStyle w:val="Heading7Char"/>
          <w:rFonts w:ascii="Arial" w:hAnsi="Arial" w:cs="Arial"/>
          <w:sz w:val="20"/>
          <w:szCs w:val="20"/>
        </w:rPr>
      </w:pPr>
      <w:r>
        <w:rPr>
          <w:noProof/>
        </w:rPr>
        <mc:AlternateContent>
          <mc:Choice Requires="wps">
            <w:drawing>
              <wp:anchor distT="0" distB="0" distL="114300" distR="114300" simplePos="0" relativeHeight="251854336" behindDoc="0" locked="0" layoutInCell="1" allowOverlap="1" wp14:anchorId="4847EA6B" wp14:editId="09F8EE28">
                <wp:simplePos x="0" y="0"/>
                <wp:positionH relativeFrom="column">
                  <wp:posOffset>683729</wp:posOffset>
                </wp:positionH>
                <wp:positionV relativeFrom="paragraph">
                  <wp:posOffset>262448</wp:posOffset>
                </wp:positionV>
                <wp:extent cx="5756275" cy="1248355"/>
                <wp:effectExtent l="0" t="0" r="15875" b="28575"/>
                <wp:wrapNone/>
                <wp:docPr id="207" name="Text Box 207"/>
                <wp:cNvGraphicFramePr/>
                <a:graphic xmlns:a="http://schemas.openxmlformats.org/drawingml/2006/main">
                  <a:graphicData uri="http://schemas.microsoft.com/office/word/2010/wordprocessingShape">
                    <wps:wsp>
                      <wps:cNvSpPr txBox="1"/>
                      <wps:spPr>
                        <a:xfrm>
                          <a:off x="0" y="0"/>
                          <a:ext cx="5756275" cy="1248355"/>
                        </a:xfrm>
                        <a:prstGeom prst="rect">
                          <a:avLst/>
                        </a:prstGeom>
                        <a:solidFill>
                          <a:schemeClr val="lt1"/>
                        </a:solidFill>
                        <a:ln w="6350">
                          <a:solidFill>
                            <a:prstClr val="black"/>
                          </a:solidFill>
                        </a:ln>
                      </wps:spPr>
                      <wps:txbx>
                        <w:txbxContent>
                          <w:sdt>
                            <w:sdtPr>
                              <w:id w:val="1877040137"/>
                              <w:placeholder>
                                <w:docPart w:val="1C8A21BE00D04D299FCCC5071C876E8B"/>
                              </w:placeholder>
                              <w:showingPlcHdr/>
                            </w:sdtPr>
                            <w:sdtEndPr/>
                            <w:sdtContent>
                              <w:p w14:paraId="13A7D214" w14:textId="77777777" w:rsidR="005E452F" w:rsidRDefault="005E452F" w:rsidP="005E452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47EA6B" id="Text Box 207" o:spid="_x0000_s1045" type="#_x0000_t202" style="position:absolute;left:0;text-align:left;margin-left:53.85pt;margin-top:20.65pt;width:453.25pt;height:98.3pt;z-index:251854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" fillcolor="white [3201]" strokeweight=".5pt">
                <v:textbox>
                  <w:txbxContent>
                    <w:sdt>
                      <w:sdtPr>
                        <w:id w:val="1877040137"/>
                        <w:placeholder>
                          <w:docPart w:val="1C8A21BE00D04D299FCCC5071C876E8B"/>
                        </w:placeholder>
                        <w:showingPlcHdr/>
                      </w:sdtPr>
                      <w:sdtEndPr/>
                      <w:sdtContent>
                        <w:p w14:paraId="13A7D214" w14:textId="77777777" w:rsidR="005E452F" w:rsidRDefault="005E452F" w:rsidP="005E452F">
                          <w:r w:rsidRPr="005531C6">
                            <w:rPr>
                              <w:rStyle w:val="PlaceholderText"/>
                              <w:rFonts w:eastAsiaTheme="majorEastAsia"/>
                            </w:rPr>
                            <w:t>Click or tap here to enter text.</w:t>
                          </w:r>
                        </w:p>
                      </w:sdtContent>
                    </w:sdt>
                  </w:txbxContent>
                </v:textbox>
              </v:shape>
            </w:pict>
          </mc:Fallback>
        </mc:AlternateContent>
      </w:r>
      <w:r w:rsidRPr="00D66DEC">
        <w:rPr>
          <w:rStyle w:val="Heading7Char"/>
          <w:rFonts w:ascii="Arial" w:hAnsi="Arial" w:cs="Arial"/>
          <w:sz w:val="20"/>
          <w:szCs w:val="20"/>
        </w:rPr>
        <w:t xml:space="preserve"> </w:t>
      </w:r>
      <w:sdt>
        <w:sdtPr>
          <w:rPr>
            <w:rStyle w:val="Heading7Char"/>
            <w:rFonts w:ascii="Arial" w:hAnsi="Arial" w:cs="Arial"/>
            <w:sz w:val="20"/>
            <w:szCs w:val="20"/>
          </w:rPr>
          <w:id w:val="850061588"/>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D66DEC">
        <w:rPr>
          <w:rStyle w:val="Heading7Char"/>
          <w:rFonts w:ascii="Arial" w:hAnsi="Arial" w:cs="Arial"/>
          <w:sz w:val="20"/>
          <w:szCs w:val="20"/>
        </w:rPr>
        <w:t xml:space="preserve"> Yes (If so, please provide details including relevant dates)</w:t>
      </w:r>
    </w:p>
    <w:p w14:paraId="04E4EB2B" w14:textId="77777777" w:rsidR="005E452F" w:rsidRDefault="005E452F" w:rsidP="005E452F">
      <w:pPr>
        <w:spacing w:before="42"/>
        <w:jc w:val="both"/>
        <w:rPr>
          <w:sz w:val="18"/>
          <w:szCs w:val="18"/>
        </w:rPr>
      </w:pPr>
    </w:p>
    <w:p w14:paraId="5D1E904F" w14:textId="77777777" w:rsidR="005E452F" w:rsidRDefault="005E452F" w:rsidP="005E452F">
      <w:pPr>
        <w:spacing w:before="42"/>
        <w:jc w:val="both"/>
        <w:rPr>
          <w:sz w:val="18"/>
          <w:szCs w:val="18"/>
        </w:rPr>
      </w:pPr>
    </w:p>
    <w:p w14:paraId="78930FAC" w14:textId="77777777" w:rsidR="005E452F" w:rsidRDefault="005E452F" w:rsidP="005E452F">
      <w:pPr>
        <w:spacing w:before="42"/>
        <w:jc w:val="both"/>
        <w:rPr>
          <w:sz w:val="18"/>
          <w:szCs w:val="18"/>
        </w:rPr>
      </w:pPr>
    </w:p>
    <w:p w14:paraId="3CCD25AE" w14:textId="77777777" w:rsidR="005E452F" w:rsidRDefault="005E452F" w:rsidP="005E452F">
      <w:pPr>
        <w:jc w:val="both"/>
        <w:rPr>
          <w:rStyle w:val="Heading7Char"/>
          <w:rFonts w:ascii="Arial" w:hAnsi="Arial" w:cs="Arial"/>
          <w:sz w:val="20"/>
          <w:szCs w:val="20"/>
        </w:rPr>
      </w:pPr>
    </w:p>
    <w:p w14:paraId="252B6924" w14:textId="77777777" w:rsidR="005E452F" w:rsidRDefault="005E452F" w:rsidP="005E452F">
      <w:pPr>
        <w:jc w:val="both"/>
        <w:rPr>
          <w:rStyle w:val="Heading7Char"/>
          <w:rFonts w:ascii="Arial" w:hAnsi="Arial" w:cs="Arial"/>
          <w:sz w:val="20"/>
          <w:szCs w:val="20"/>
        </w:rPr>
      </w:pPr>
    </w:p>
    <w:p w14:paraId="0D6D5742" w14:textId="77777777" w:rsidR="005E452F" w:rsidRDefault="005E452F" w:rsidP="005E452F">
      <w:pPr>
        <w:jc w:val="both"/>
        <w:rPr>
          <w:rStyle w:val="Heading7Char"/>
          <w:rFonts w:ascii="Arial" w:hAnsi="Arial" w:cs="Arial"/>
          <w:sz w:val="20"/>
          <w:szCs w:val="20"/>
        </w:rPr>
      </w:pPr>
    </w:p>
    <w:p w14:paraId="36B935E6" w14:textId="77777777" w:rsidR="005E452F" w:rsidRDefault="005E452F" w:rsidP="005E452F">
      <w:pPr>
        <w:jc w:val="both"/>
        <w:rPr>
          <w:rStyle w:val="Heading7Char"/>
          <w:rFonts w:ascii="Arial" w:hAnsi="Arial" w:cs="Arial"/>
          <w:sz w:val="20"/>
          <w:szCs w:val="20"/>
        </w:rPr>
      </w:pPr>
    </w:p>
    <w:p w14:paraId="7A5597DC" w14:textId="77777777" w:rsidR="005E452F" w:rsidRDefault="005E452F" w:rsidP="005E452F">
      <w:pPr>
        <w:jc w:val="both"/>
        <w:rPr>
          <w:rStyle w:val="Heading7Char"/>
          <w:rFonts w:ascii="Arial" w:hAnsi="Arial" w:cs="Arial"/>
          <w:sz w:val="20"/>
          <w:szCs w:val="20"/>
        </w:rPr>
      </w:pPr>
    </w:p>
    <w:p w14:paraId="40AFD4EC" w14:textId="77777777" w:rsidR="005E452F" w:rsidRDefault="005E452F" w:rsidP="005E452F">
      <w:pPr>
        <w:jc w:val="both"/>
        <w:rPr>
          <w:rStyle w:val="Heading7Char"/>
          <w:rFonts w:ascii="Arial" w:hAnsi="Arial" w:cs="Arial"/>
          <w:sz w:val="20"/>
          <w:szCs w:val="20"/>
        </w:rPr>
      </w:pPr>
    </w:p>
    <w:p w14:paraId="2887BA15" w14:textId="77777777" w:rsidR="004F6CDF" w:rsidRDefault="00066907" w:rsidP="004F6CDF">
      <w:pPr>
        <w:pStyle w:val="Heading7"/>
        <w:spacing w:before="0" w:after="0"/>
        <w:ind w:left="720"/>
        <w:jc w:val="both"/>
        <w:rPr>
          <w:rStyle w:val="Heading7Char"/>
          <w:rFonts w:ascii="Arial" w:hAnsi="Arial" w:cs="Arial"/>
          <w:sz w:val="20"/>
          <w:szCs w:val="20"/>
        </w:rPr>
      </w:pPr>
      <w:sdt>
        <w:sdtPr>
          <w:rPr>
            <w:rStyle w:val="Heading7Char"/>
            <w:rFonts w:ascii="Arial" w:hAnsi="Arial" w:cs="Arial"/>
            <w:sz w:val="20"/>
            <w:szCs w:val="20"/>
          </w:rPr>
          <w:id w:val="-451251779"/>
          <w14:checkbox>
            <w14:checked w14:val="0"/>
            <w14:checkedState w14:val="2612" w14:font="MS Gothic"/>
            <w14:uncheckedState w14:val="2610" w14:font="MS Gothic"/>
          </w14:checkbox>
        </w:sdtPr>
        <w:sdtEndPr>
          <w:rPr>
            <w:rStyle w:val="Heading7Char"/>
          </w:rPr>
        </w:sdtEndPr>
        <w:sdtContent>
          <w:r w:rsidR="005E452F">
            <w:rPr>
              <w:rStyle w:val="Heading7Char"/>
              <w:rFonts w:ascii="MS Gothic" w:eastAsia="MS Gothic" w:hAnsi="MS Gothic" w:cs="Arial" w:hint="eastAsia"/>
              <w:sz w:val="20"/>
              <w:szCs w:val="20"/>
            </w:rPr>
            <w:t>☐</w:t>
          </w:r>
        </w:sdtContent>
      </w:sdt>
      <w:r w:rsidR="005E452F" w:rsidRPr="00D66DEC">
        <w:rPr>
          <w:rStyle w:val="Heading7Char"/>
          <w:rFonts w:ascii="Arial" w:hAnsi="Arial" w:cs="Arial"/>
          <w:sz w:val="20"/>
          <w:szCs w:val="20"/>
        </w:rPr>
        <w:t xml:space="preserve"> </w:t>
      </w:r>
      <w:r w:rsidR="005E452F">
        <w:rPr>
          <w:rStyle w:val="Heading7Char"/>
          <w:rFonts w:ascii="Arial" w:hAnsi="Arial" w:cs="Arial"/>
          <w:sz w:val="20"/>
          <w:szCs w:val="20"/>
        </w:rPr>
        <w:t>No</w:t>
      </w:r>
    </w:p>
    <w:p w14:paraId="1924F9E1" w14:textId="77777777" w:rsidR="004F6CDF" w:rsidRDefault="004F6CDF" w:rsidP="004F6CDF">
      <w:pPr>
        <w:pStyle w:val="Heading7"/>
        <w:spacing w:before="0" w:after="0"/>
        <w:jc w:val="both"/>
        <w:rPr>
          <w:rStyle w:val="Heading7Char"/>
          <w:rFonts w:ascii="Arial" w:hAnsi="Arial" w:cs="Arial"/>
          <w:sz w:val="20"/>
          <w:szCs w:val="20"/>
        </w:rPr>
      </w:pPr>
    </w:p>
    <w:p w14:paraId="746138EB" w14:textId="79FA79F1" w:rsidR="004F6CDF" w:rsidRPr="00D66DEC" w:rsidRDefault="004F6CDF" w:rsidP="004F6CDF">
      <w:pPr>
        <w:pStyle w:val="Heading7"/>
        <w:spacing w:before="0" w:after="0"/>
        <w:jc w:val="both"/>
        <w:rPr>
          <w:rFonts w:ascii="Arial" w:hAnsi="Arial" w:cs="Arial"/>
          <w:b/>
          <w:bCs/>
          <w:sz w:val="20"/>
          <w:szCs w:val="20"/>
        </w:rPr>
      </w:pPr>
      <w:r w:rsidRPr="00D66DEC">
        <w:rPr>
          <w:rFonts w:ascii="Arial" w:hAnsi="Arial" w:cs="Arial"/>
          <w:b/>
          <w:bCs/>
          <w:sz w:val="20"/>
          <w:szCs w:val="20"/>
        </w:rPr>
        <w:t>2.1</w:t>
      </w:r>
      <w:r>
        <w:rPr>
          <w:rFonts w:ascii="Arial" w:hAnsi="Arial" w:cs="Arial"/>
          <w:b/>
          <w:bCs/>
          <w:sz w:val="20"/>
          <w:szCs w:val="20"/>
        </w:rPr>
        <w:t>9</w:t>
      </w:r>
      <w:r w:rsidRPr="00D66DEC">
        <w:rPr>
          <w:rFonts w:ascii="Arial" w:hAnsi="Arial" w:cs="Arial"/>
          <w:b/>
          <w:bCs/>
          <w:sz w:val="20"/>
          <w:szCs w:val="20"/>
        </w:rPr>
        <w:t xml:space="preserve">      Eligibility</w:t>
      </w:r>
    </w:p>
    <w:p w14:paraId="50D19139" w14:textId="77777777" w:rsidR="004F6CDF" w:rsidRDefault="004F6CDF" w:rsidP="004F6CDF">
      <w:pPr>
        <w:spacing w:before="9" w:line="100" w:lineRule="exact"/>
        <w:jc w:val="both"/>
        <w:rPr>
          <w:sz w:val="11"/>
          <w:szCs w:val="11"/>
        </w:rPr>
      </w:pPr>
    </w:p>
    <w:p w14:paraId="12BD094F" w14:textId="77777777" w:rsidR="004F6CDF" w:rsidRPr="00D66DEC" w:rsidRDefault="004F6CDF" w:rsidP="004F6CDF">
      <w:pPr>
        <w:pStyle w:val="Heading7"/>
        <w:ind w:left="720"/>
        <w:jc w:val="both"/>
        <w:rPr>
          <w:rFonts w:ascii="Arial" w:hAnsi="Arial" w:cs="Arial"/>
          <w:sz w:val="20"/>
          <w:szCs w:val="20"/>
        </w:rPr>
      </w:pPr>
      <w:r w:rsidRPr="00D66DEC">
        <w:rPr>
          <w:rStyle w:val="Heading7Char"/>
          <w:rFonts w:ascii="Arial" w:hAnsi="Arial" w:cs="Arial"/>
          <w:sz w:val="20"/>
          <w:szCs w:val="20"/>
        </w:rPr>
        <w:t>Is the Applicant Issuer currently, or has it ever been, prohibited or restricted from accessing or using the Fusang Exchange?</w:t>
      </w:r>
    </w:p>
    <w:p w14:paraId="791AC7C1" w14:textId="77777777" w:rsidR="004F6CDF" w:rsidRPr="00D66DEC" w:rsidRDefault="00066907" w:rsidP="004F6CD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734439595"/>
          <w14:checkbox>
            <w14:checked w14:val="0"/>
            <w14:checkedState w14:val="2612" w14:font="MS Gothic"/>
            <w14:uncheckedState w14:val="2610" w14:font="MS Gothic"/>
          </w14:checkbox>
        </w:sdtPr>
        <w:sdtEndPr>
          <w:rPr>
            <w:rStyle w:val="Heading7Char"/>
          </w:rPr>
        </w:sdtEndPr>
        <w:sdtContent>
          <w:r w:rsidR="004F6CDF">
            <w:rPr>
              <w:rStyle w:val="Heading7Char"/>
              <w:rFonts w:ascii="MS Gothic" w:eastAsia="MS Gothic" w:hAnsi="MS Gothic" w:cs="Arial" w:hint="eastAsia"/>
              <w:sz w:val="20"/>
              <w:szCs w:val="20"/>
            </w:rPr>
            <w:t>☐</w:t>
          </w:r>
        </w:sdtContent>
      </w:sdt>
      <w:r w:rsidR="004F6CDF" w:rsidRPr="00D66DEC">
        <w:rPr>
          <w:rStyle w:val="Heading7Char"/>
          <w:rFonts w:ascii="Arial" w:hAnsi="Arial" w:cs="Arial"/>
          <w:sz w:val="20"/>
          <w:szCs w:val="20"/>
        </w:rPr>
        <w:t xml:space="preserve"> Yes (Please provide further details, including the dates of the prohibition or restriction)</w:t>
      </w:r>
    </w:p>
    <w:p w14:paraId="136E2FD3" w14:textId="77777777" w:rsidR="004F6CDF" w:rsidRPr="00D66DEC" w:rsidRDefault="004F6CDF" w:rsidP="004F6CDF">
      <w:pPr>
        <w:pStyle w:val="Heading7"/>
        <w:jc w:val="both"/>
        <w:rPr>
          <w:rFonts w:ascii="Arial" w:hAnsi="Arial" w:cs="Arial"/>
          <w:sz w:val="20"/>
          <w:szCs w:val="20"/>
        </w:rPr>
      </w:pPr>
      <w:r>
        <w:rPr>
          <w:noProof/>
        </w:rPr>
        <mc:AlternateContent>
          <mc:Choice Requires="wps">
            <w:drawing>
              <wp:anchor distT="0" distB="0" distL="114300" distR="114300" simplePos="0" relativeHeight="251899392" behindDoc="0" locked="0" layoutInCell="1" allowOverlap="1" wp14:anchorId="1BE872B2" wp14:editId="4959DC5F">
                <wp:simplePos x="0" y="0"/>
                <wp:positionH relativeFrom="column">
                  <wp:posOffset>653199</wp:posOffset>
                </wp:positionH>
                <wp:positionV relativeFrom="paragraph">
                  <wp:posOffset>106081</wp:posOffset>
                </wp:positionV>
                <wp:extent cx="5756275" cy="1069675"/>
                <wp:effectExtent l="0" t="0" r="15875" b="16510"/>
                <wp:wrapNone/>
                <wp:docPr id="208" name="Text Box 208"/>
                <wp:cNvGraphicFramePr/>
                <a:graphic xmlns:a="http://schemas.openxmlformats.org/drawingml/2006/main">
                  <a:graphicData uri="http://schemas.microsoft.com/office/word/2010/wordprocessingShape">
                    <wps:wsp>
                      <wps:cNvSpPr txBox="1"/>
                      <wps:spPr>
                        <a:xfrm>
                          <a:off x="0" y="0"/>
                          <a:ext cx="5756275" cy="1069675"/>
                        </a:xfrm>
                        <a:prstGeom prst="rect">
                          <a:avLst/>
                        </a:prstGeom>
                        <a:solidFill>
                          <a:schemeClr val="lt1"/>
                        </a:solidFill>
                        <a:ln w="6350">
                          <a:solidFill>
                            <a:prstClr val="black"/>
                          </a:solidFill>
                        </a:ln>
                      </wps:spPr>
                      <wps:txbx>
                        <w:txbxContent>
                          <w:sdt>
                            <w:sdtPr>
                              <w:id w:val="1338811730"/>
                              <w:placeholder>
                                <w:docPart w:val="6F146CC887FB4712844BCE270142905B"/>
                              </w:placeholder>
                              <w:showingPlcHdr/>
                            </w:sdtPr>
                            <w:sdtEndPr/>
                            <w:sdtContent>
                              <w:p w14:paraId="32BF6A63" w14:textId="77777777" w:rsidR="004F6CDF" w:rsidRDefault="004F6CDF" w:rsidP="004F6CD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E872B2" id="Text Box 208" o:spid="_x0000_s1046" type="#_x0000_t202" style="position:absolute;left:0;text-align:left;margin-left:51.45pt;margin-top:8.35pt;width:453.25pt;height:84.25pt;z-index:251899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" fillcolor="white [3201]" strokeweight=".5pt">
                <v:textbox>
                  <w:txbxContent>
                    <w:sdt>
                      <w:sdtPr>
                        <w:id w:val="1338811730"/>
                        <w:placeholder>
                          <w:docPart w:val="6F146CC887FB4712844BCE270142905B"/>
                        </w:placeholder>
                        <w:showingPlcHdr/>
                      </w:sdtPr>
                      <w:sdtEndPr/>
                      <w:sdtContent>
                        <w:p w14:paraId="32BF6A63" w14:textId="77777777" w:rsidR="004F6CDF" w:rsidRDefault="004F6CDF" w:rsidP="004F6CDF">
                          <w:r w:rsidRPr="005531C6">
                            <w:rPr>
                              <w:rStyle w:val="PlaceholderText"/>
                              <w:rFonts w:eastAsiaTheme="majorEastAsia"/>
                            </w:rPr>
                            <w:t>Click or tap here to enter text.</w:t>
                          </w:r>
                        </w:p>
                      </w:sdtContent>
                    </w:sdt>
                  </w:txbxContent>
                </v:textbox>
              </v:shape>
            </w:pict>
          </mc:Fallback>
        </mc:AlternateContent>
      </w:r>
    </w:p>
    <w:p w14:paraId="052D7D1C" w14:textId="77777777" w:rsidR="004F6CDF" w:rsidRPr="00D66DEC" w:rsidRDefault="004F6CDF" w:rsidP="004F6CDF">
      <w:pPr>
        <w:pStyle w:val="Heading7"/>
        <w:jc w:val="both"/>
        <w:rPr>
          <w:rFonts w:ascii="Arial" w:hAnsi="Arial" w:cs="Arial"/>
          <w:sz w:val="20"/>
          <w:szCs w:val="20"/>
        </w:rPr>
      </w:pPr>
    </w:p>
    <w:p w14:paraId="3D254B47" w14:textId="77777777" w:rsidR="004F6CDF" w:rsidRPr="00D66DEC" w:rsidRDefault="004F6CDF" w:rsidP="004F6CDF">
      <w:pPr>
        <w:pStyle w:val="Heading7"/>
        <w:jc w:val="both"/>
        <w:rPr>
          <w:rFonts w:ascii="Arial" w:hAnsi="Arial" w:cs="Arial"/>
          <w:sz w:val="20"/>
          <w:szCs w:val="20"/>
        </w:rPr>
      </w:pPr>
    </w:p>
    <w:p w14:paraId="5AC5ADCB" w14:textId="77777777" w:rsidR="004F6CDF" w:rsidRDefault="004F6CDF" w:rsidP="004F6CDF">
      <w:pPr>
        <w:pStyle w:val="Heading7"/>
        <w:jc w:val="both"/>
        <w:rPr>
          <w:rFonts w:ascii="Arial" w:hAnsi="Arial" w:cs="Arial"/>
          <w:sz w:val="20"/>
          <w:szCs w:val="20"/>
        </w:rPr>
      </w:pPr>
    </w:p>
    <w:p w14:paraId="6CA93E21" w14:textId="77777777" w:rsidR="004F6CDF" w:rsidRPr="00D66DEC" w:rsidRDefault="00066907" w:rsidP="004F6CDF">
      <w:pPr>
        <w:pStyle w:val="Heading7"/>
        <w:ind w:left="720"/>
        <w:jc w:val="both"/>
        <w:rPr>
          <w:rFonts w:ascii="Arial" w:hAnsi="Arial" w:cs="Arial"/>
          <w:sz w:val="20"/>
          <w:szCs w:val="20"/>
        </w:rPr>
      </w:pPr>
      <w:sdt>
        <w:sdtPr>
          <w:rPr>
            <w:rStyle w:val="Heading7Char"/>
            <w:rFonts w:ascii="Arial" w:hAnsi="Arial" w:cs="Arial"/>
            <w:sz w:val="20"/>
            <w:szCs w:val="20"/>
          </w:rPr>
          <w:id w:val="-719525170"/>
          <w14:checkbox>
            <w14:checked w14:val="0"/>
            <w14:checkedState w14:val="2612" w14:font="MS Gothic"/>
            <w14:uncheckedState w14:val="2610" w14:font="MS Gothic"/>
          </w14:checkbox>
        </w:sdtPr>
        <w:sdtEndPr>
          <w:rPr>
            <w:rStyle w:val="Heading7Char"/>
          </w:rPr>
        </w:sdtEndPr>
        <w:sdtContent>
          <w:r w:rsidR="004F6CDF" w:rsidRPr="00D66DEC">
            <w:rPr>
              <w:rStyle w:val="Heading7Char"/>
              <w:rFonts w:ascii="Segoe UI Symbol" w:hAnsi="Segoe UI Symbol" w:cs="Segoe UI Symbol"/>
              <w:sz w:val="20"/>
              <w:szCs w:val="20"/>
            </w:rPr>
            <w:t>☐</w:t>
          </w:r>
        </w:sdtContent>
      </w:sdt>
      <w:r w:rsidR="004F6CDF" w:rsidRPr="00D66DEC">
        <w:rPr>
          <w:rStyle w:val="Heading7Char"/>
          <w:rFonts w:ascii="Arial" w:hAnsi="Arial" w:cs="Arial"/>
          <w:sz w:val="20"/>
          <w:szCs w:val="20"/>
        </w:rPr>
        <w:t xml:space="preserve"> No</w:t>
      </w:r>
    </w:p>
    <w:p w14:paraId="70E0FFE4" w14:textId="77777777" w:rsidR="004F6CDF" w:rsidRPr="00D66DEC" w:rsidRDefault="004F6CDF" w:rsidP="004F6CDF">
      <w:pPr>
        <w:pStyle w:val="Heading7"/>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20</w:t>
      </w:r>
      <w:r w:rsidRPr="00D66DEC">
        <w:rPr>
          <w:rFonts w:ascii="Arial" w:hAnsi="Arial" w:cs="Arial"/>
          <w:b/>
          <w:bCs/>
          <w:sz w:val="20"/>
          <w:szCs w:val="20"/>
        </w:rPr>
        <w:t xml:space="preserve">      Financial year end date</w:t>
      </w:r>
    </w:p>
    <w:p w14:paraId="02C5D288" w14:textId="77777777" w:rsidR="004F6CDF" w:rsidRDefault="004F6CDF" w:rsidP="004F6CDF">
      <w:pPr>
        <w:spacing w:before="2" w:line="120" w:lineRule="exact"/>
        <w:jc w:val="both"/>
        <w:rPr>
          <w:sz w:val="12"/>
          <w:szCs w:val="12"/>
        </w:rPr>
      </w:pPr>
    </w:p>
    <w:p w14:paraId="7A2A52E4" w14:textId="77777777" w:rsidR="004F6CDF" w:rsidRPr="00D66DEC" w:rsidRDefault="004F6CDF" w:rsidP="004F6CDF">
      <w:pPr>
        <w:spacing w:line="200" w:lineRule="exact"/>
        <w:ind w:left="720"/>
        <w:jc w:val="both"/>
        <w:rPr>
          <w:rStyle w:val="Heading7Char"/>
          <w:rFonts w:ascii="Arial" w:hAnsi="Arial" w:cs="Arial"/>
          <w:sz w:val="20"/>
          <w:szCs w:val="20"/>
        </w:rPr>
      </w:pPr>
      <w:r w:rsidRPr="00D66DEC">
        <w:rPr>
          <w:rStyle w:val="Heading7Char"/>
          <w:rFonts w:ascii="Arial" w:hAnsi="Arial" w:cs="Arial"/>
          <w:sz w:val="20"/>
          <w:szCs w:val="20"/>
        </w:rPr>
        <w:t>Please state the Applicant Issuer’s financial year</w:t>
      </w:r>
      <w:r>
        <w:rPr>
          <w:rStyle w:val="Heading7Char"/>
          <w:rFonts w:ascii="Arial" w:hAnsi="Arial" w:cs="Arial"/>
          <w:sz w:val="20"/>
          <w:szCs w:val="20"/>
        </w:rPr>
        <w:t>-</w:t>
      </w:r>
      <w:r w:rsidRPr="00D66DEC">
        <w:rPr>
          <w:rStyle w:val="Heading7Char"/>
          <w:rFonts w:ascii="Arial" w:hAnsi="Arial" w:cs="Arial"/>
          <w:sz w:val="20"/>
          <w:szCs w:val="20"/>
        </w:rPr>
        <w:t>end date:</w:t>
      </w:r>
    </w:p>
    <w:p w14:paraId="44BAEA78" w14:textId="77777777" w:rsidR="004F6CDF" w:rsidRDefault="004F6CDF" w:rsidP="004F6CDF">
      <w:pPr>
        <w:spacing w:before="6" w:line="160" w:lineRule="exact"/>
        <w:jc w:val="both"/>
        <w:rPr>
          <w:sz w:val="16"/>
          <w:szCs w:val="16"/>
        </w:rPr>
      </w:pPr>
      <w:r>
        <w:rPr>
          <w:noProof/>
        </w:rPr>
        <mc:AlternateContent>
          <mc:Choice Requires="wps">
            <w:drawing>
              <wp:anchor distT="0" distB="0" distL="114300" distR="114300" simplePos="0" relativeHeight="251901440" behindDoc="0" locked="0" layoutInCell="1" allowOverlap="1" wp14:anchorId="4DC016CD" wp14:editId="5D3785F8">
                <wp:simplePos x="0" y="0"/>
                <wp:positionH relativeFrom="column">
                  <wp:posOffset>461093</wp:posOffset>
                </wp:positionH>
                <wp:positionV relativeFrom="paragraph">
                  <wp:posOffset>61568</wp:posOffset>
                </wp:positionV>
                <wp:extent cx="5756275" cy="341906"/>
                <wp:effectExtent l="0" t="0" r="15875" b="20320"/>
                <wp:wrapNone/>
                <wp:docPr id="223" name="Text Box 223"/>
                <wp:cNvGraphicFramePr/>
                <a:graphic xmlns:a="http://schemas.openxmlformats.org/drawingml/2006/main">
                  <a:graphicData uri="http://schemas.microsoft.com/office/word/2010/wordprocessingShape">
                    <wps:wsp>
                      <wps:cNvSpPr txBox="1"/>
                      <wps:spPr>
                        <a:xfrm>
                          <a:off x="0" y="0"/>
                          <a:ext cx="5756275" cy="341906"/>
                        </a:xfrm>
                        <a:prstGeom prst="rect">
                          <a:avLst/>
                        </a:prstGeom>
                        <a:solidFill>
                          <a:schemeClr val="lt1"/>
                        </a:solidFill>
                        <a:ln w="6350">
                          <a:solidFill>
                            <a:prstClr val="black"/>
                          </a:solidFill>
                        </a:ln>
                      </wps:spPr>
                      <wps:txbx>
                        <w:txbxContent>
                          <w:sdt>
                            <w:sdtPr>
                              <w:id w:val="-2107872482"/>
                              <w:placeholder>
                                <w:docPart w:val="01E8A2E4AFB945A685E243EF8C175A63"/>
                              </w:placeholder>
                              <w:showingPlcHdr/>
                            </w:sdtPr>
                            <w:sdtEndPr/>
                            <w:sdtContent>
                              <w:p w14:paraId="548A253C" w14:textId="77777777" w:rsidR="002D2B9D" w:rsidRDefault="002D2B9D" w:rsidP="002D2B9D">
                                <w:r w:rsidRPr="005531C6">
                                  <w:rPr>
                                    <w:rStyle w:val="PlaceholderText"/>
                                    <w:rFonts w:eastAsiaTheme="majorEastAsia"/>
                                  </w:rPr>
                                  <w:t>Click or tap here to enter text.</w:t>
                                </w:r>
                              </w:p>
                            </w:sdtContent>
                          </w:sdt>
                          <w:p w14:paraId="5008C7A9" w14:textId="1C432AAB" w:rsidR="004F6CDF" w:rsidRDefault="004F6CDF" w:rsidP="004F6C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C016CD" id="Text Box 223" o:spid="_x0000_s1047" type="#_x0000_t202" style="position:absolute;left:0;text-align:left;margin-left:36.3pt;margin-top:4.85pt;width:453.25pt;height:26.9pt;z-index:25190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" fillcolor="white [3201]" strokeweight=".5pt">
                <v:textbox>
                  <w:txbxContent>
                    <w:sdt>
                      <w:sdtPr>
                        <w:id w:val="-2107872482"/>
                        <w:placeholder>
                          <w:docPart w:val="01E8A2E4AFB945A685E243EF8C175A63"/>
                        </w:placeholder>
                        <w:showingPlcHdr/>
                      </w:sdtPr>
                      <w:sdtEndPr/>
                      <w:sdtContent>
                        <w:p w14:paraId="548A253C" w14:textId="77777777" w:rsidR="002D2B9D" w:rsidRDefault="002D2B9D" w:rsidP="002D2B9D">
                          <w:r w:rsidRPr="005531C6">
                            <w:rPr>
                              <w:rStyle w:val="PlaceholderText"/>
                              <w:rFonts w:eastAsiaTheme="majorEastAsia"/>
                            </w:rPr>
                            <w:t>Click or tap here to enter text.</w:t>
                          </w:r>
                        </w:p>
                      </w:sdtContent>
                    </w:sdt>
                    <w:p w14:paraId="5008C7A9" w14:textId="1C432AAB" w:rsidR="004F6CDF" w:rsidRDefault="004F6CDF" w:rsidP="004F6CDF"/>
                  </w:txbxContent>
                </v:textbox>
              </v:shape>
            </w:pict>
          </mc:Fallback>
        </mc:AlternateContent>
      </w:r>
    </w:p>
    <w:p w14:paraId="51C1CEE4" w14:textId="77777777" w:rsidR="004F6CDF" w:rsidRDefault="004F6CDF" w:rsidP="004F6CDF">
      <w:pPr>
        <w:pStyle w:val="Heading7"/>
        <w:jc w:val="both"/>
        <w:rPr>
          <w:rFonts w:ascii="Arial" w:hAnsi="Arial" w:cs="Arial"/>
          <w:b/>
          <w:bCs/>
          <w:sz w:val="20"/>
          <w:szCs w:val="20"/>
        </w:rPr>
      </w:pPr>
    </w:p>
    <w:p w14:paraId="132ADDBE" w14:textId="77777777" w:rsidR="004F6CDF" w:rsidRPr="00D66DEC" w:rsidRDefault="004F6CDF" w:rsidP="004F6CDF">
      <w:pPr>
        <w:pStyle w:val="Heading7"/>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21</w:t>
      </w:r>
      <w:r w:rsidRPr="00D66DEC">
        <w:rPr>
          <w:rFonts w:ascii="Arial" w:hAnsi="Arial" w:cs="Arial"/>
          <w:b/>
          <w:bCs/>
          <w:sz w:val="20"/>
          <w:szCs w:val="20"/>
        </w:rPr>
        <w:t xml:space="preserve">      Auditors</w:t>
      </w:r>
    </w:p>
    <w:p w14:paraId="6E897E7D" w14:textId="77777777" w:rsidR="004F6CDF" w:rsidRDefault="004F6CDF" w:rsidP="004F6CDF">
      <w:pPr>
        <w:spacing w:before="2" w:line="120" w:lineRule="exact"/>
        <w:jc w:val="both"/>
        <w:rPr>
          <w:sz w:val="12"/>
          <w:szCs w:val="12"/>
        </w:rPr>
      </w:pPr>
    </w:p>
    <w:p w14:paraId="2BC671A8" w14:textId="77777777" w:rsidR="004F6CDF" w:rsidRDefault="004F6CDF" w:rsidP="004F6CDF">
      <w:pPr>
        <w:spacing w:line="200" w:lineRule="exact"/>
        <w:ind w:left="720"/>
        <w:jc w:val="both"/>
        <w:rPr>
          <w:sz w:val="18"/>
          <w:szCs w:val="18"/>
        </w:rPr>
      </w:pPr>
      <w:r w:rsidRPr="00D66DEC">
        <w:rPr>
          <w:rStyle w:val="Heading7Char"/>
          <w:rFonts w:ascii="Arial" w:hAnsi="Arial" w:cs="Arial"/>
          <w:sz w:val="20"/>
          <w:szCs w:val="20"/>
        </w:rPr>
        <w:t>Please enter the name of the Applicant Issuer’s current auditors:</w:t>
      </w:r>
    </w:p>
    <w:p w14:paraId="7702F166" w14:textId="77777777" w:rsidR="004F6CDF" w:rsidRDefault="004F6CDF" w:rsidP="004F6CDF">
      <w:pPr>
        <w:spacing w:line="200" w:lineRule="exact"/>
        <w:jc w:val="both"/>
      </w:pPr>
      <w:r>
        <w:rPr>
          <w:noProof/>
        </w:rPr>
        <mc:AlternateContent>
          <mc:Choice Requires="wps">
            <w:drawing>
              <wp:anchor distT="0" distB="0" distL="114300" distR="114300" simplePos="0" relativeHeight="251902464" behindDoc="0" locked="0" layoutInCell="1" allowOverlap="1" wp14:anchorId="361B7095" wp14:editId="25743328">
                <wp:simplePos x="0" y="0"/>
                <wp:positionH relativeFrom="column">
                  <wp:posOffset>463418</wp:posOffset>
                </wp:positionH>
                <wp:positionV relativeFrom="paragraph">
                  <wp:posOffset>87318</wp:posOffset>
                </wp:positionV>
                <wp:extent cx="5756275" cy="353684"/>
                <wp:effectExtent l="0" t="0" r="15875" b="27940"/>
                <wp:wrapNone/>
                <wp:docPr id="224" name="Text Box 224"/>
                <wp:cNvGraphicFramePr/>
                <a:graphic xmlns:a="http://schemas.openxmlformats.org/drawingml/2006/main">
                  <a:graphicData uri="http://schemas.microsoft.com/office/word/2010/wordprocessingShape">
                    <wps:wsp>
                      <wps:cNvSpPr txBox="1"/>
                      <wps:spPr>
                        <a:xfrm>
                          <a:off x="0" y="0"/>
                          <a:ext cx="5756275" cy="353684"/>
                        </a:xfrm>
                        <a:prstGeom prst="rect">
                          <a:avLst/>
                        </a:prstGeom>
                        <a:solidFill>
                          <a:schemeClr val="lt1"/>
                        </a:solidFill>
                        <a:ln w="6350">
                          <a:solidFill>
                            <a:prstClr val="black"/>
                          </a:solidFill>
                        </a:ln>
                      </wps:spPr>
                      <wps:txbx>
                        <w:txbxContent>
                          <w:sdt>
                            <w:sdtPr>
                              <w:id w:val="847214311"/>
                              <w:placeholder>
                                <w:docPart w:val="5447B338EEBE4490BFC9A3F7B2BDEA24"/>
                              </w:placeholder>
                              <w:showingPlcHdr/>
                            </w:sdtPr>
                            <w:sdtEndPr/>
                            <w:sdtContent>
                              <w:p w14:paraId="7BE08F29" w14:textId="77777777" w:rsidR="004F6CDF" w:rsidRDefault="004F6CDF" w:rsidP="004F6CD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1B7095" id="Text Box 224" o:spid="_x0000_s1048" type="#_x0000_t202" style="position:absolute;left:0;text-align:left;margin-left:36.5pt;margin-top:6.9pt;width:453.25pt;height:27.85pt;z-index:251902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" fillcolor="white [3201]" strokeweight=".5pt">
                <v:textbox>
                  <w:txbxContent>
                    <w:sdt>
                      <w:sdtPr>
                        <w:id w:val="847214311"/>
                        <w:placeholder>
                          <w:docPart w:val="5447B338EEBE4490BFC9A3F7B2BDEA24"/>
                        </w:placeholder>
                        <w:showingPlcHdr/>
                      </w:sdtPr>
                      <w:sdtEndPr/>
                      <w:sdtContent>
                        <w:p w14:paraId="7BE08F29" w14:textId="77777777" w:rsidR="004F6CDF" w:rsidRDefault="004F6CDF" w:rsidP="004F6CDF">
                          <w:r w:rsidRPr="005531C6">
                            <w:rPr>
                              <w:rStyle w:val="PlaceholderText"/>
                              <w:rFonts w:eastAsiaTheme="majorEastAsia"/>
                            </w:rPr>
                            <w:t>Click or tap here to enter text.</w:t>
                          </w:r>
                        </w:p>
                      </w:sdtContent>
                    </w:sdt>
                  </w:txbxContent>
                </v:textbox>
              </v:shape>
            </w:pict>
          </mc:Fallback>
        </mc:AlternateContent>
      </w:r>
    </w:p>
    <w:bookmarkEnd w:id="18"/>
    <w:p w14:paraId="73E20AF8" w14:textId="41CBC507" w:rsidR="00276FDF" w:rsidRDefault="00276FDF" w:rsidP="004F6CDF">
      <w:pPr>
        <w:spacing w:before="42"/>
        <w:jc w:val="both"/>
        <w:rPr>
          <w:rStyle w:val="Heading7Char"/>
          <w:rFonts w:ascii="Arial" w:hAnsi="Arial" w:cs="Arial"/>
          <w:sz w:val="20"/>
          <w:szCs w:val="20"/>
        </w:rPr>
      </w:pPr>
    </w:p>
    <w:p w14:paraId="273F2427" w14:textId="7D66A9CC" w:rsidR="00276FDF" w:rsidRDefault="007F5A92" w:rsidP="007F5A92">
      <w:pPr>
        <w:rPr>
          <w:rStyle w:val="Heading7Char"/>
          <w:rFonts w:ascii="Arial" w:hAnsi="Arial" w:cs="Arial"/>
          <w:sz w:val="20"/>
          <w:szCs w:val="20"/>
        </w:rPr>
      </w:pPr>
      <w:r>
        <w:rPr>
          <w:rStyle w:val="Heading7Char"/>
          <w:rFonts w:ascii="Arial" w:hAnsi="Arial" w:cs="Arial"/>
          <w:sz w:val="20"/>
          <w:szCs w:val="20"/>
        </w:rPr>
        <w:br w:type="page"/>
      </w:r>
    </w:p>
    <w:p w14:paraId="7EC57691" w14:textId="4686B1D1" w:rsidR="00276FDF" w:rsidRDefault="00276FDF" w:rsidP="00276FDF">
      <w:pPr>
        <w:pStyle w:val="Heading7"/>
        <w:spacing w:before="0"/>
        <w:jc w:val="both"/>
        <w:rPr>
          <w:rStyle w:val="Heading7Char"/>
          <w:rFonts w:ascii="Arial" w:hAnsi="Arial" w:cs="Arial"/>
          <w:sz w:val="20"/>
          <w:szCs w:val="20"/>
        </w:rPr>
      </w:pPr>
      <w:r>
        <w:rPr>
          <w:rStyle w:val="Heading7Char"/>
          <w:rFonts w:ascii="Arial" w:hAnsi="Arial" w:cs="Arial"/>
          <w:sz w:val="20"/>
          <w:szCs w:val="20"/>
        </w:rPr>
        <w:object w:dxaOrig="225" w:dyaOrig="225" w14:anchorId="6D890DB4">
          <v:shape id="_x0000_i1166" type="#_x0000_t75" style="width:484.3pt;height:21.75pt" o:ole="">
            <v:imagedata r:id="rId21" o:title=""/>
          </v:shape>
          <w:control r:id="rId22" w:name="TextBox4" w:shapeid="_x0000_i1166"/>
        </w:object>
      </w:r>
    </w:p>
    <w:p w14:paraId="47271976" w14:textId="73C59A83" w:rsidR="00276FDF" w:rsidRPr="00D66DEC" w:rsidRDefault="00276FDF" w:rsidP="00276FDF">
      <w:pPr>
        <w:pStyle w:val="Heading7"/>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22</w:t>
      </w:r>
      <w:r w:rsidRPr="00D66DEC">
        <w:rPr>
          <w:rFonts w:ascii="Arial" w:hAnsi="Arial" w:cs="Arial"/>
          <w:b/>
          <w:bCs/>
          <w:sz w:val="20"/>
          <w:szCs w:val="20"/>
        </w:rPr>
        <w:t xml:space="preserve">      Asset type</w:t>
      </w:r>
    </w:p>
    <w:p w14:paraId="42089936" w14:textId="77777777" w:rsidR="00276FDF" w:rsidRPr="00D66DEC" w:rsidRDefault="00276FDF" w:rsidP="00276FDF">
      <w:pPr>
        <w:pStyle w:val="Heading7"/>
        <w:ind w:left="720"/>
        <w:jc w:val="both"/>
        <w:rPr>
          <w:rFonts w:ascii="Arial" w:hAnsi="Arial" w:cs="Arial"/>
          <w:sz w:val="20"/>
          <w:szCs w:val="20"/>
        </w:rPr>
      </w:pPr>
      <w:r w:rsidRPr="00D66DEC">
        <w:rPr>
          <w:rStyle w:val="Heading7Char"/>
          <w:rFonts w:ascii="Arial" w:hAnsi="Arial" w:cs="Arial"/>
          <w:sz w:val="20"/>
          <w:szCs w:val="20"/>
        </w:rPr>
        <w:t>Is the Applicant Issuer applying to list their Asset as a Financial Instrument or as a Virtual Asset on the Fusang Exchange?</w:t>
      </w:r>
    </w:p>
    <w:p w14:paraId="5EEA822F" w14:textId="77777777" w:rsidR="00276FDF" w:rsidRPr="00D66DEC" w:rsidRDefault="00066907" w:rsidP="00276FD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33180501"/>
          <w14:checkbox>
            <w14:checked w14:val="0"/>
            <w14:checkedState w14:val="2612" w14:font="MS Gothic"/>
            <w14:uncheckedState w14:val="2610" w14:font="MS Gothic"/>
          </w14:checkbox>
        </w:sdtPr>
        <w:sdtEndPr>
          <w:rPr>
            <w:rStyle w:val="Heading7Char"/>
          </w:rPr>
        </w:sdtEndPr>
        <w:sdtContent>
          <w:r w:rsidR="00276FDF">
            <w:rPr>
              <w:rStyle w:val="Heading7Char"/>
              <w:rFonts w:ascii="MS Gothic" w:eastAsia="MS Gothic" w:hAnsi="MS Gothic" w:cs="Arial" w:hint="eastAsia"/>
              <w:sz w:val="20"/>
              <w:szCs w:val="20"/>
            </w:rPr>
            <w:t>☐</w:t>
          </w:r>
        </w:sdtContent>
      </w:sdt>
      <w:r w:rsidR="00276FDF" w:rsidRPr="00D66DEC">
        <w:rPr>
          <w:rStyle w:val="Heading7Char"/>
          <w:rFonts w:ascii="Arial" w:hAnsi="Arial" w:cs="Arial"/>
          <w:sz w:val="20"/>
          <w:szCs w:val="20"/>
        </w:rPr>
        <w:t xml:space="preserve"> Financial Instrument</w:t>
      </w:r>
    </w:p>
    <w:p w14:paraId="65912F8C" w14:textId="77777777" w:rsidR="00276FDF" w:rsidRPr="00D66DEC" w:rsidRDefault="00066907" w:rsidP="00276FD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70749293"/>
          <w14:checkbox>
            <w14:checked w14:val="0"/>
            <w14:checkedState w14:val="2612" w14:font="MS Gothic"/>
            <w14:uncheckedState w14:val="2610" w14:font="MS Gothic"/>
          </w14:checkbox>
        </w:sdtPr>
        <w:sdtEndPr>
          <w:rPr>
            <w:rStyle w:val="Heading7Char"/>
          </w:rPr>
        </w:sdtEndPr>
        <w:sdtContent>
          <w:r w:rsidR="00276FDF">
            <w:rPr>
              <w:rStyle w:val="Heading7Char"/>
              <w:rFonts w:ascii="MS Gothic" w:eastAsia="MS Gothic" w:hAnsi="MS Gothic" w:cs="Arial" w:hint="eastAsia"/>
              <w:sz w:val="20"/>
              <w:szCs w:val="20"/>
            </w:rPr>
            <w:t>☐</w:t>
          </w:r>
        </w:sdtContent>
      </w:sdt>
      <w:r w:rsidR="00276FDF" w:rsidRPr="00D66DEC">
        <w:rPr>
          <w:rStyle w:val="Heading7Char"/>
          <w:rFonts w:ascii="Arial" w:hAnsi="Arial" w:cs="Arial"/>
          <w:sz w:val="20"/>
          <w:szCs w:val="20"/>
        </w:rPr>
        <w:t xml:space="preserve"> </w:t>
      </w:r>
      <w:r w:rsidR="00276FDF">
        <w:rPr>
          <w:rStyle w:val="Heading7Char"/>
          <w:rFonts w:ascii="Arial" w:hAnsi="Arial" w:cs="Arial"/>
          <w:sz w:val="20"/>
          <w:szCs w:val="20"/>
        </w:rPr>
        <w:t xml:space="preserve"> </w:t>
      </w:r>
      <w:r w:rsidR="00276FDF" w:rsidRPr="00D66DEC">
        <w:rPr>
          <w:rStyle w:val="Heading7Char"/>
          <w:rFonts w:ascii="Arial" w:hAnsi="Arial" w:cs="Arial"/>
          <w:sz w:val="20"/>
          <w:szCs w:val="20"/>
        </w:rPr>
        <w:t>Virtual Asset</w:t>
      </w:r>
    </w:p>
    <w:p w14:paraId="0DD9EBF9" w14:textId="3E6E737D" w:rsidR="00276FDF" w:rsidRDefault="00276FDF" w:rsidP="00276FDF">
      <w:pPr>
        <w:pStyle w:val="Heading7"/>
        <w:ind w:left="720"/>
        <w:jc w:val="both"/>
      </w:pPr>
      <w:r w:rsidRPr="00D66DEC">
        <w:rPr>
          <w:rStyle w:val="Heading7Char"/>
          <w:rFonts w:ascii="Arial" w:hAnsi="Arial" w:cs="Arial"/>
          <w:b/>
          <w:bCs/>
          <w:i/>
          <w:iCs/>
          <w:sz w:val="20"/>
          <w:szCs w:val="20"/>
        </w:rPr>
        <w:t>Note</w:t>
      </w:r>
      <w:r w:rsidRPr="00D66DEC">
        <w:rPr>
          <w:rStyle w:val="Heading7Char"/>
          <w:rFonts w:ascii="Arial" w:hAnsi="Arial" w:cs="Arial"/>
          <w:sz w:val="20"/>
          <w:szCs w:val="20"/>
        </w:rPr>
        <w:t xml:space="preserve">: </w:t>
      </w:r>
      <w:r w:rsidRPr="00D66DEC">
        <w:rPr>
          <w:rStyle w:val="Heading7Char"/>
          <w:rFonts w:ascii="Arial" w:hAnsi="Arial" w:cs="Arial"/>
          <w:i/>
          <w:iCs/>
          <w:sz w:val="20"/>
          <w:szCs w:val="20"/>
        </w:rPr>
        <w:t>For the avoidance of doubt, a Financial Instrument may utili</w:t>
      </w:r>
      <w:r w:rsidR="00B33D62">
        <w:rPr>
          <w:rStyle w:val="Heading7Char"/>
          <w:rFonts w:ascii="Arial" w:hAnsi="Arial" w:cs="Arial"/>
          <w:i/>
          <w:iCs/>
          <w:sz w:val="20"/>
          <w:szCs w:val="20"/>
        </w:rPr>
        <w:t>z</w:t>
      </w:r>
      <w:r w:rsidRPr="00D66DEC">
        <w:rPr>
          <w:rStyle w:val="Heading7Char"/>
          <w:rFonts w:ascii="Arial" w:hAnsi="Arial" w:cs="Arial"/>
          <w:i/>
          <w:iCs/>
          <w:sz w:val="20"/>
          <w:szCs w:val="20"/>
        </w:rPr>
        <w:t xml:space="preserve">e and rely on distributed ledger </w:t>
      </w:r>
    </w:p>
    <w:p w14:paraId="7C3E6853" w14:textId="77777777" w:rsidR="00276FDF" w:rsidRDefault="00276FDF" w:rsidP="00276FDF">
      <w:pPr>
        <w:spacing w:before="42" w:line="250" w:lineRule="auto"/>
        <w:ind w:left="567" w:firstLine="720"/>
        <w:jc w:val="both"/>
        <w:rPr>
          <w:spacing w:val="-1"/>
        </w:rPr>
      </w:pPr>
      <w:r w:rsidRPr="00D66DEC">
        <w:rPr>
          <w:rStyle w:val="Heading7Char"/>
          <w:rFonts w:ascii="Arial" w:hAnsi="Arial" w:cs="Arial"/>
          <w:i/>
          <w:iCs/>
          <w:sz w:val="20"/>
          <w:szCs w:val="20"/>
        </w:rPr>
        <w:t>technologies, but this alone does not make it a Virtual Asset for the purposes of this document.</w:t>
      </w:r>
      <w:r w:rsidRPr="00D66DEC">
        <w:rPr>
          <w:spacing w:val="-1"/>
        </w:rPr>
        <w:t xml:space="preserve"> </w:t>
      </w:r>
    </w:p>
    <w:p w14:paraId="2010450F" w14:textId="62952FDB" w:rsidR="00AB33B9" w:rsidRPr="00AB33B9" w:rsidRDefault="00276FDF" w:rsidP="0072019A">
      <w:pPr>
        <w:pStyle w:val="Heading7"/>
        <w:jc w:val="both"/>
      </w:pPr>
      <w:r w:rsidRPr="00D66DEC">
        <w:rPr>
          <w:rFonts w:ascii="Arial" w:hAnsi="Arial" w:cs="Arial"/>
          <w:b/>
          <w:bCs/>
          <w:sz w:val="20"/>
          <w:szCs w:val="20"/>
        </w:rPr>
        <w:t>2.</w:t>
      </w:r>
      <w:r>
        <w:rPr>
          <w:rFonts w:ascii="Arial" w:hAnsi="Arial" w:cs="Arial"/>
          <w:b/>
          <w:bCs/>
          <w:sz w:val="20"/>
          <w:szCs w:val="20"/>
        </w:rPr>
        <w:t>23</w:t>
      </w:r>
      <w:r w:rsidRPr="00D66DEC">
        <w:rPr>
          <w:rFonts w:ascii="Arial" w:hAnsi="Arial" w:cs="Arial"/>
          <w:b/>
          <w:bCs/>
          <w:sz w:val="20"/>
          <w:szCs w:val="20"/>
        </w:rPr>
        <w:t xml:space="preserve">  </w:t>
      </w:r>
      <w:proofErr w:type="gramStart"/>
      <w:r w:rsidRPr="00D66DEC">
        <w:rPr>
          <w:rFonts w:ascii="Arial" w:hAnsi="Arial" w:cs="Arial"/>
          <w:b/>
          <w:bCs/>
          <w:sz w:val="20"/>
          <w:szCs w:val="20"/>
        </w:rPr>
        <w:t xml:space="preserve">   </w:t>
      </w:r>
      <w:r w:rsidR="0072019A">
        <w:rPr>
          <w:rFonts w:ascii="Arial" w:hAnsi="Arial" w:cs="Arial"/>
          <w:b/>
          <w:bCs/>
          <w:sz w:val="20"/>
          <w:szCs w:val="20"/>
        </w:rPr>
        <w:t>[</w:t>
      </w:r>
      <w:proofErr w:type="gramEnd"/>
      <w:r w:rsidR="0072019A">
        <w:rPr>
          <w:rFonts w:ascii="Arial" w:hAnsi="Arial" w:cs="Arial"/>
          <w:b/>
          <w:bCs/>
          <w:sz w:val="20"/>
          <w:szCs w:val="20"/>
        </w:rPr>
        <w:t>deleted]</w:t>
      </w:r>
    </w:p>
    <w:p w14:paraId="5515CC2E" w14:textId="77777777" w:rsidR="00AB33B9" w:rsidRPr="00AB33B9" w:rsidRDefault="00AB33B9" w:rsidP="00AB33B9">
      <w:pPr>
        <w:rPr>
          <w:rFonts w:eastAsiaTheme="minorEastAsia"/>
        </w:rPr>
      </w:pPr>
    </w:p>
    <w:p w14:paraId="1C012CD1" w14:textId="74210BE3" w:rsidR="00AB33B9" w:rsidRDefault="00AB33B9" w:rsidP="00AB33B9">
      <w:pPr>
        <w:rPr>
          <w:rFonts w:eastAsiaTheme="minorEastAsia"/>
        </w:rPr>
      </w:pPr>
    </w:p>
    <w:p w14:paraId="32D20BFC" w14:textId="3F229A97" w:rsidR="00AB33B9" w:rsidRDefault="00AB33B9" w:rsidP="00AB33B9">
      <w:pPr>
        <w:rPr>
          <w:rFonts w:eastAsiaTheme="minorEastAsia"/>
        </w:rPr>
      </w:pPr>
    </w:p>
    <w:p w14:paraId="11780A9A" w14:textId="7D04F38C" w:rsidR="00AB33B9" w:rsidRDefault="00AB33B9" w:rsidP="007F5A92">
      <w:pPr>
        <w:pStyle w:val="Heading7"/>
        <w:spacing w:before="0"/>
        <w:jc w:val="center"/>
      </w:pPr>
      <w:r>
        <w:object w:dxaOrig="225" w:dyaOrig="225" w14:anchorId="1C80BF09">
          <v:shape id="_x0000_i1175" type="#_x0000_t75" style="width:484.3pt;height:22.4pt" o:ole="">
            <v:imagedata r:id="rId23" o:title=""/>
          </v:shape>
          <w:control r:id="rId24" w:name="TextBox5" w:shapeid="_x0000_i1175"/>
        </w:object>
      </w:r>
    </w:p>
    <w:p w14:paraId="15D1C8AE" w14:textId="77777777" w:rsidR="00AB33B9" w:rsidRDefault="00AB33B9" w:rsidP="00AB33B9">
      <w:pPr>
        <w:pStyle w:val="Heading7"/>
        <w:spacing w:before="0"/>
        <w:jc w:val="both"/>
      </w:pPr>
    </w:p>
    <w:p w14:paraId="00D832F8" w14:textId="2C0C89F6" w:rsidR="00AB33B9" w:rsidRPr="002F05E8" w:rsidRDefault="00AB33B9" w:rsidP="00AB33B9">
      <w:pPr>
        <w:pStyle w:val="Heading7"/>
        <w:spacing w:before="0"/>
        <w:jc w:val="both"/>
        <w:rPr>
          <w:rFonts w:ascii="Arial" w:hAnsi="Arial" w:cs="Arial"/>
          <w:i/>
          <w:iCs/>
          <w:sz w:val="20"/>
          <w:szCs w:val="20"/>
        </w:rPr>
      </w:pPr>
      <w:r w:rsidRPr="002F05E8">
        <w:rPr>
          <w:rStyle w:val="Heading7Char"/>
          <w:rFonts w:ascii="Arial" w:hAnsi="Arial" w:cs="Arial"/>
          <w:i/>
          <w:iCs/>
          <w:sz w:val="20"/>
          <w:szCs w:val="20"/>
        </w:rPr>
        <w:t>If your legal structure is not incorporate form, please contact for the information that will need to be provided. You may then strike out irrelevant questions or mark “NA”.</w:t>
      </w:r>
    </w:p>
    <w:p w14:paraId="0128051A" w14:textId="77777777" w:rsidR="00AB33B9" w:rsidRPr="002F05E8" w:rsidRDefault="00AB33B9" w:rsidP="00AB33B9">
      <w:pPr>
        <w:pStyle w:val="Heading7"/>
        <w:jc w:val="both"/>
        <w:rPr>
          <w:rFonts w:ascii="Arial" w:hAnsi="Arial" w:cs="Arial"/>
          <w:b/>
          <w:bCs/>
          <w:sz w:val="20"/>
          <w:szCs w:val="20"/>
        </w:rPr>
      </w:pPr>
      <w:r w:rsidRPr="002F05E8">
        <w:rPr>
          <w:rFonts w:ascii="Arial" w:hAnsi="Arial" w:cs="Arial"/>
          <w:b/>
          <w:bCs/>
          <w:sz w:val="20"/>
          <w:szCs w:val="20"/>
        </w:rPr>
        <w:t xml:space="preserve">2.24     </w:t>
      </w:r>
      <w:r>
        <w:rPr>
          <w:rFonts w:ascii="Arial" w:hAnsi="Arial" w:cs="Arial"/>
          <w:b/>
          <w:bCs/>
          <w:sz w:val="20"/>
          <w:szCs w:val="20"/>
        </w:rPr>
        <w:t xml:space="preserve"> </w:t>
      </w:r>
      <w:r w:rsidRPr="002F05E8">
        <w:rPr>
          <w:rFonts w:ascii="Arial" w:hAnsi="Arial" w:cs="Arial"/>
          <w:b/>
          <w:bCs/>
          <w:sz w:val="20"/>
          <w:szCs w:val="20"/>
        </w:rPr>
        <w:t>Particulars of share capital</w:t>
      </w:r>
    </w:p>
    <w:p w14:paraId="775861FA" w14:textId="77777777" w:rsidR="00AB33B9" w:rsidRDefault="00AB33B9" w:rsidP="00AB33B9">
      <w:pPr>
        <w:pStyle w:val="Heading7"/>
        <w:ind w:left="720"/>
        <w:jc w:val="both"/>
        <w:rPr>
          <w:rStyle w:val="Heading7Char"/>
          <w:rFonts w:ascii="Arial" w:hAnsi="Arial" w:cs="Arial"/>
          <w:sz w:val="20"/>
          <w:szCs w:val="20"/>
        </w:rPr>
      </w:pPr>
      <w:r w:rsidRPr="002F05E8">
        <w:rPr>
          <w:rStyle w:val="Heading7Char"/>
          <w:rFonts w:ascii="Arial" w:hAnsi="Arial" w:cs="Arial"/>
          <w:noProof/>
          <w:sz w:val="20"/>
          <w:szCs w:val="20"/>
        </w:rPr>
        <w:drawing>
          <wp:anchor distT="0" distB="0" distL="114300" distR="114300" simplePos="0" relativeHeight="251918848" behindDoc="1" locked="0" layoutInCell="1" allowOverlap="1" wp14:anchorId="7C5D4C22" wp14:editId="223EAEC9">
            <wp:simplePos x="0" y="0"/>
            <wp:positionH relativeFrom="page">
              <wp:posOffset>1421765</wp:posOffset>
            </wp:positionH>
            <wp:positionV relativeFrom="paragraph">
              <wp:posOffset>568325</wp:posOffset>
            </wp:positionV>
            <wp:extent cx="1100455" cy="1079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00455" cy="10795"/>
                    </a:xfrm>
                    <a:prstGeom prst="rect">
                      <a:avLst/>
                    </a:prstGeom>
                    <a:noFill/>
                  </pic:spPr>
                </pic:pic>
              </a:graphicData>
            </a:graphic>
            <wp14:sizeRelH relativeFrom="page">
              <wp14:pctWidth>0</wp14:pctWidth>
            </wp14:sizeRelH>
            <wp14:sizeRelV relativeFrom="page">
              <wp14:pctHeight>0</wp14:pctHeight>
            </wp14:sizeRelV>
          </wp:anchor>
        </w:drawing>
      </w:r>
      <w:r w:rsidRPr="002F05E8">
        <w:rPr>
          <w:rStyle w:val="Heading7Char"/>
          <w:rFonts w:ascii="Arial" w:hAnsi="Arial" w:cs="Arial"/>
          <w:sz w:val="20"/>
          <w:szCs w:val="20"/>
        </w:rPr>
        <w:t>Please set out the particulars of the Applicant Issuer’s share capital:</w:t>
      </w:r>
    </w:p>
    <w:p w14:paraId="14B3AD9E" w14:textId="77777777" w:rsidR="00AB33B9" w:rsidRPr="00EE62F8" w:rsidRDefault="00AB33B9" w:rsidP="00AB33B9">
      <w:pPr>
        <w:jc w:val="both"/>
        <w:rPr>
          <w:rFonts w:eastAsiaTheme="minorEastAsia"/>
        </w:rPr>
      </w:pPr>
    </w:p>
    <w:tbl>
      <w:tblPr>
        <w:tblStyle w:val="GridTable2-Accent1"/>
        <w:tblW w:w="0" w:type="auto"/>
        <w:tblInd w:w="704" w:type="dxa"/>
        <w:tblLook w:val="04A0" w:firstRow="1" w:lastRow="0" w:firstColumn="1" w:lastColumn="0" w:noHBand="0" w:noVBand="1"/>
      </w:tblPr>
      <w:tblGrid>
        <w:gridCol w:w="2872"/>
        <w:gridCol w:w="1789"/>
        <w:gridCol w:w="1670"/>
        <w:gridCol w:w="2708"/>
      </w:tblGrid>
      <w:tr w:rsidR="00AB33B9" w14:paraId="014B77B7" w14:textId="77777777" w:rsidTr="003E77D9">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C184005" w14:textId="77777777" w:rsidR="00AB33B9" w:rsidRPr="00EE62F8" w:rsidRDefault="00AB33B9" w:rsidP="003E77D9">
            <w:pPr>
              <w:jc w:val="both"/>
              <w:rPr>
                <w:rFonts w:eastAsiaTheme="minorEastAsia"/>
              </w:rPr>
            </w:pPr>
            <w:bookmarkStart w:id="20" w:name="_Hlk52991076"/>
            <w:r w:rsidRPr="00EE62F8">
              <w:rPr>
                <w:rStyle w:val="Heading7Char"/>
                <w:rFonts w:ascii="Arial" w:hAnsi="Arial" w:cs="Arial"/>
                <w:sz w:val="20"/>
                <w:szCs w:val="20"/>
              </w:rPr>
              <w:t>Class of shares</w:t>
            </w:r>
          </w:p>
        </w:tc>
        <w:tc>
          <w:tcPr>
            <w:tcW w:w="184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95CCD71" w14:textId="77777777" w:rsidR="00AB33B9" w:rsidRDefault="00066907" w:rsidP="003E77D9">
            <w:pPr>
              <w:jc w:val="both"/>
              <w:cnfStyle w:val="100000000000" w:firstRow="1" w:lastRow="0" w:firstColumn="0" w:lastColumn="0" w:oddVBand="0" w:evenVBand="0" w:oddHBand="0" w:evenHBand="0" w:firstRowFirstColumn="0" w:firstRowLastColumn="0" w:lastRowFirstColumn="0" w:lastRowLastColumn="0"/>
              <w:rPr>
                <w:rFonts w:eastAsiaTheme="minorEastAsia"/>
              </w:rPr>
            </w:pPr>
            <w:sdt>
              <w:sdtPr>
                <w:rPr>
                  <w:rStyle w:val="Heading7Char"/>
                  <w:rFonts w:ascii="Arial" w:hAnsi="Arial" w:cs="Arial"/>
                  <w:sz w:val="20"/>
                  <w:szCs w:val="20"/>
                </w:rPr>
                <w:id w:val="689647534"/>
                <w14:checkbox>
                  <w14:checked w14:val="0"/>
                  <w14:checkedState w14:val="2612" w14:font="MS Gothic"/>
                  <w14:uncheckedState w14:val="2610" w14:font="MS Gothic"/>
                </w14:checkbox>
              </w:sdtPr>
              <w:sdtEndPr>
                <w:rPr>
                  <w:rStyle w:val="Heading7Char"/>
                </w:rPr>
              </w:sdtEndPr>
              <w:sdtContent>
                <w:r w:rsidR="00AB33B9" w:rsidRPr="001023EB">
                  <w:rPr>
                    <w:rStyle w:val="Heading7Char"/>
                    <w:rFonts w:ascii="MS Gothic" w:eastAsia="MS Gothic" w:hAnsi="MS Gothic" w:cs="Arial" w:hint="eastAsia"/>
                    <w:b w:val="0"/>
                    <w:bCs w:val="0"/>
                    <w:sz w:val="20"/>
                    <w:szCs w:val="20"/>
                  </w:rPr>
                  <w:t>☐</w:t>
                </w:r>
              </w:sdtContent>
            </w:sdt>
            <w:r w:rsidR="00AB33B9" w:rsidRPr="00C37FFA">
              <w:rPr>
                <w:rStyle w:val="Heading7Char"/>
                <w:rFonts w:ascii="Arial" w:hAnsi="Arial" w:cs="Arial"/>
                <w:sz w:val="20"/>
                <w:szCs w:val="20"/>
              </w:rPr>
              <w:t xml:space="preserve"> </w:t>
            </w:r>
            <w:r w:rsidR="00AB33B9" w:rsidRPr="00563F28">
              <w:rPr>
                <w:rStyle w:val="Heading7Char"/>
                <w:rFonts w:ascii="Arial" w:hAnsi="Arial" w:cs="Arial"/>
                <w:sz w:val="20"/>
                <w:szCs w:val="20"/>
              </w:rPr>
              <w:t xml:space="preserve"> Ordinary</w:t>
            </w:r>
          </w:p>
        </w:tc>
        <w:tc>
          <w:tcPr>
            <w:tcW w:w="1701"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84248C8" w14:textId="77777777" w:rsidR="00AB33B9" w:rsidRDefault="00066907" w:rsidP="003E77D9">
            <w:pPr>
              <w:jc w:val="both"/>
              <w:cnfStyle w:val="100000000000" w:firstRow="1" w:lastRow="0" w:firstColumn="0" w:lastColumn="0" w:oddVBand="0" w:evenVBand="0" w:oddHBand="0" w:evenHBand="0" w:firstRowFirstColumn="0" w:firstRowLastColumn="0" w:lastRowFirstColumn="0" w:lastRowLastColumn="0"/>
              <w:rPr>
                <w:rFonts w:eastAsiaTheme="minorEastAsia"/>
              </w:rPr>
            </w:pPr>
            <w:sdt>
              <w:sdtPr>
                <w:rPr>
                  <w:rStyle w:val="Heading7Char"/>
                  <w:rFonts w:ascii="Arial" w:hAnsi="Arial" w:cs="Arial"/>
                  <w:sz w:val="20"/>
                  <w:szCs w:val="20"/>
                </w:rPr>
                <w:id w:val="1875270408"/>
                <w14:checkbox>
                  <w14:checked w14:val="0"/>
                  <w14:checkedState w14:val="2612" w14:font="MS Gothic"/>
                  <w14:uncheckedState w14:val="2610" w14:font="MS Gothic"/>
                </w14:checkbox>
              </w:sdtPr>
              <w:sdtEndPr>
                <w:rPr>
                  <w:rStyle w:val="Heading7Char"/>
                </w:rPr>
              </w:sdtEndPr>
              <w:sdtContent>
                <w:r w:rsidR="00AB33B9">
                  <w:rPr>
                    <w:rStyle w:val="Heading7Char"/>
                    <w:rFonts w:ascii="MS Gothic" w:eastAsia="MS Gothic" w:hAnsi="MS Gothic" w:cs="Arial" w:hint="eastAsia"/>
                    <w:b w:val="0"/>
                    <w:bCs w:val="0"/>
                    <w:sz w:val="20"/>
                    <w:szCs w:val="20"/>
                  </w:rPr>
                  <w:t>☐</w:t>
                </w:r>
              </w:sdtContent>
            </w:sdt>
            <w:r w:rsidR="00AB33B9" w:rsidRPr="00C37FFA">
              <w:rPr>
                <w:rStyle w:val="Heading7Char"/>
                <w:rFonts w:ascii="Arial" w:hAnsi="Arial" w:cs="Arial"/>
                <w:sz w:val="20"/>
                <w:szCs w:val="20"/>
              </w:rPr>
              <w:t xml:space="preserve"> </w:t>
            </w:r>
            <w:r w:rsidR="00AB33B9" w:rsidRPr="00563F28">
              <w:rPr>
                <w:rStyle w:val="Heading7Char"/>
                <w:rFonts w:ascii="Arial" w:hAnsi="Arial" w:cs="Arial"/>
                <w:sz w:val="20"/>
                <w:szCs w:val="20"/>
              </w:rPr>
              <w:t xml:space="preserve"> Preference</w:t>
            </w:r>
          </w:p>
        </w:tc>
        <w:tc>
          <w:tcPr>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01EF0D9B" w14:textId="77777777" w:rsidR="00AB33B9" w:rsidRPr="00EE62F8" w:rsidRDefault="00066907" w:rsidP="003E77D9">
            <w:pPr>
              <w:jc w:val="both"/>
              <w:cnfStyle w:val="100000000000" w:firstRow="1" w:lastRow="0" w:firstColumn="0" w:lastColumn="0" w:oddVBand="0" w:evenVBand="0" w:oddHBand="0" w:evenHBand="0" w:firstRowFirstColumn="0" w:firstRowLastColumn="0" w:lastRowFirstColumn="0" w:lastRowLastColumn="0"/>
              <w:rPr>
                <w:rStyle w:val="Heading7Char"/>
                <w:rFonts w:ascii="Arial" w:hAnsi="Arial" w:cs="Arial"/>
                <w:sz w:val="20"/>
                <w:szCs w:val="20"/>
              </w:rPr>
            </w:pPr>
            <w:sdt>
              <w:sdtPr>
                <w:rPr>
                  <w:rStyle w:val="Heading7Char"/>
                  <w:rFonts w:ascii="Arial" w:hAnsi="Arial" w:cs="Arial"/>
                  <w:sz w:val="20"/>
                  <w:szCs w:val="20"/>
                </w:rPr>
                <w:id w:val="-2051596597"/>
                <w14:checkbox>
                  <w14:checked w14:val="0"/>
                  <w14:checkedState w14:val="2612" w14:font="MS Gothic"/>
                  <w14:uncheckedState w14:val="2610" w14:font="MS Gothic"/>
                </w14:checkbox>
              </w:sdtPr>
              <w:sdtEndPr>
                <w:rPr>
                  <w:rStyle w:val="Heading7Char"/>
                </w:rPr>
              </w:sdtEndPr>
              <w:sdtContent>
                <w:r w:rsidR="00AB33B9" w:rsidRPr="001023EB">
                  <w:rPr>
                    <w:rStyle w:val="Heading7Char"/>
                    <w:rFonts w:ascii="MS Gothic" w:eastAsia="MS Gothic" w:hAnsi="MS Gothic" w:cs="Arial" w:hint="eastAsia"/>
                    <w:b w:val="0"/>
                    <w:bCs w:val="0"/>
                    <w:sz w:val="20"/>
                    <w:szCs w:val="20"/>
                  </w:rPr>
                  <w:t>☐</w:t>
                </w:r>
              </w:sdtContent>
            </w:sdt>
            <w:r w:rsidR="00AB33B9" w:rsidRPr="00C37FFA">
              <w:rPr>
                <w:rStyle w:val="Heading7Char"/>
                <w:rFonts w:ascii="Arial" w:hAnsi="Arial" w:cs="Arial"/>
                <w:sz w:val="20"/>
                <w:szCs w:val="20"/>
              </w:rPr>
              <w:t xml:space="preserve"> </w:t>
            </w:r>
            <w:r w:rsidR="00AB33B9" w:rsidRPr="00563F28">
              <w:rPr>
                <w:rStyle w:val="Heading7Char"/>
                <w:rFonts w:ascii="Arial" w:hAnsi="Arial" w:cs="Arial"/>
                <w:sz w:val="20"/>
                <w:szCs w:val="20"/>
              </w:rPr>
              <w:t xml:space="preserve"> Others </w:t>
            </w:r>
            <w:r w:rsidR="00AB33B9" w:rsidRPr="00EE62F8">
              <w:rPr>
                <w:rStyle w:val="Heading7Char"/>
                <w:rFonts w:ascii="Arial" w:hAnsi="Arial" w:cs="Arial"/>
                <w:sz w:val="20"/>
                <w:szCs w:val="20"/>
              </w:rPr>
              <w:t>(</w:t>
            </w:r>
            <w:r w:rsidR="00AB33B9" w:rsidRPr="00EE62F8">
              <w:rPr>
                <w:rStyle w:val="Heading7Char"/>
                <w:rFonts w:ascii="Arial" w:hAnsi="Arial" w:cs="Arial"/>
                <w:i/>
                <w:iCs/>
                <w:sz w:val="18"/>
                <w:szCs w:val="18"/>
              </w:rPr>
              <w:t>Please specify</w:t>
            </w:r>
            <w:r w:rsidR="00AB33B9" w:rsidRPr="00EE62F8">
              <w:rPr>
                <w:rStyle w:val="Heading7Char"/>
                <w:rFonts w:ascii="Arial" w:hAnsi="Arial" w:cs="Arial"/>
                <w:sz w:val="20"/>
                <w:szCs w:val="20"/>
              </w:rPr>
              <w:t>):</w:t>
            </w:r>
          </w:p>
          <w:sdt>
            <w:sdtPr>
              <w:rPr>
                <w:rFonts w:eastAsiaTheme="minorEastAsia"/>
              </w:rPr>
              <w:id w:val="-985011052"/>
              <w:placeholder>
                <w:docPart w:val="32BB4C0BD03E4CB992BDDC3721B46D09"/>
              </w:placeholder>
              <w:showingPlcHdr/>
            </w:sdtPr>
            <w:sdtEndPr/>
            <w:sdtContent>
              <w:p w14:paraId="4AE9AAD5" w14:textId="77777777" w:rsidR="00AB33B9" w:rsidRDefault="00AB33B9" w:rsidP="003E77D9">
                <w:pPr>
                  <w:jc w:val="both"/>
                  <w:cnfStyle w:val="100000000000" w:firstRow="1" w:lastRow="0" w:firstColumn="0" w:lastColumn="0" w:oddVBand="0" w:evenVBand="0" w:oddHBand="0" w:evenHBand="0" w:firstRowFirstColumn="0" w:firstRowLastColumn="0" w:lastRowFirstColumn="0" w:lastRowLastColumn="0"/>
                  <w:rPr>
                    <w:rFonts w:eastAsiaTheme="minorEastAsia"/>
                  </w:rPr>
                </w:pPr>
                <w:r w:rsidRPr="005A2C79">
                  <w:rPr>
                    <w:rStyle w:val="PlaceholderText"/>
                    <w:rFonts w:eastAsiaTheme="majorEastAsia"/>
                    <w:b w:val="0"/>
                    <w:bCs w:val="0"/>
                  </w:rPr>
                  <w:t>Click or tap here to enter text.</w:t>
                </w:r>
              </w:p>
            </w:sdtContent>
          </w:sdt>
        </w:tc>
      </w:tr>
      <w:tr w:rsidR="00AB33B9" w14:paraId="052ECD9F" w14:textId="77777777" w:rsidTr="003E77D9">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73C52CA" w14:textId="77777777" w:rsidR="00AB33B9" w:rsidRPr="00EE62F8" w:rsidRDefault="00AB33B9" w:rsidP="003E77D9">
            <w:pPr>
              <w:jc w:val="both"/>
              <w:rPr>
                <w:rStyle w:val="Heading7Char"/>
                <w:rFonts w:ascii="Arial" w:hAnsi="Arial" w:cs="Arial"/>
                <w:sz w:val="20"/>
                <w:szCs w:val="20"/>
              </w:rPr>
            </w:pPr>
            <w:r w:rsidRPr="00EE62F8">
              <w:rPr>
                <w:rStyle w:val="Heading7Char"/>
                <w:rFonts w:ascii="Arial" w:hAnsi="Arial" w:cs="Arial"/>
                <w:sz w:val="20"/>
                <w:szCs w:val="20"/>
              </w:rPr>
              <w:t>Number of issued shares</w:t>
            </w:r>
          </w:p>
        </w:tc>
        <w:tc>
          <w:tcPr>
            <w:tcW w:w="6379" w:type="dxa"/>
            <w:gridSpan w:val="3"/>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040E8C5"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B33B9" w14:paraId="397F3112" w14:textId="77777777" w:rsidTr="003E77D9">
        <w:trPr>
          <w:trHeight w:val="55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6F931092" w14:textId="77777777" w:rsidR="00AB33B9" w:rsidRDefault="00AB33B9" w:rsidP="003E77D9">
            <w:pPr>
              <w:spacing w:line="253" w:lineRule="auto"/>
              <w:ind w:right="460"/>
              <w:jc w:val="both"/>
              <w:rPr>
                <w:rStyle w:val="Heading7Char"/>
                <w:rFonts w:ascii="Arial" w:hAnsi="Arial" w:cs="Arial"/>
                <w:b w:val="0"/>
                <w:bCs w:val="0"/>
                <w:sz w:val="20"/>
                <w:szCs w:val="20"/>
              </w:rPr>
            </w:pPr>
            <w:r w:rsidRPr="00EE62F8">
              <w:rPr>
                <w:rStyle w:val="Heading7Char"/>
                <w:rFonts w:ascii="Arial" w:hAnsi="Arial" w:cs="Arial"/>
                <w:sz w:val="20"/>
                <w:szCs w:val="20"/>
              </w:rPr>
              <w:t>Issued share</w:t>
            </w:r>
            <w:r>
              <w:rPr>
                <w:rStyle w:val="Heading7Char"/>
                <w:rFonts w:ascii="Arial" w:hAnsi="Arial" w:cs="Arial"/>
                <w:sz w:val="20"/>
                <w:szCs w:val="20"/>
              </w:rPr>
              <w:t xml:space="preserve"> </w:t>
            </w:r>
            <w:r w:rsidRPr="00EE62F8">
              <w:rPr>
                <w:rStyle w:val="Heading7Char"/>
                <w:rFonts w:ascii="Arial" w:hAnsi="Arial" w:cs="Arial"/>
                <w:sz w:val="20"/>
                <w:szCs w:val="20"/>
              </w:rPr>
              <w:t>capital</w:t>
            </w:r>
          </w:p>
          <w:p w14:paraId="77EF99A3" w14:textId="78157888" w:rsidR="00AB33B9" w:rsidRPr="00EE62F8" w:rsidRDefault="00AB33B9" w:rsidP="003E77D9">
            <w:pPr>
              <w:spacing w:line="253" w:lineRule="auto"/>
              <w:ind w:right="460"/>
              <w:jc w:val="both"/>
              <w:rPr>
                <w:rStyle w:val="Heading7Char"/>
                <w:rFonts w:ascii="Arial" w:hAnsi="Arial" w:cs="Arial"/>
                <w:b w:val="0"/>
                <w:bCs w:val="0"/>
                <w:i/>
                <w:iCs/>
                <w:sz w:val="18"/>
                <w:szCs w:val="18"/>
              </w:rPr>
            </w:pPr>
            <w:r w:rsidRPr="00EE62F8">
              <w:rPr>
                <w:rStyle w:val="Heading7Char"/>
                <w:rFonts w:ascii="Arial" w:hAnsi="Arial" w:cs="Arial"/>
                <w:b w:val="0"/>
                <w:bCs w:val="0"/>
                <w:i/>
                <w:iCs/>
                <w:sz w:val="18"/>
                <w:szCs w:val="18"/>
              </w:rPr>
              <w:t>(</w:t>
            </w:r>
            <w:r>
              <w:rPr>
                <w:rStyle w:val="Heading7Char"/>
                <w:rFonts w:ascii="Arial" w:hAnsi="Arial" w:cs="Arial"/>
                <w:b w:val="0"/>
                <w:bCs w:val="0"/>
                <w:i/>
                <w:iCs/>
                <w:sz w:val="18"/>
                <w:szCs w:val="18"/>
              </w:rPr>
              <w:t>Please include currency)</w:t>
            </w:r>
          </w:p>
        </w:tc>
        <w:tc>
          <w:tcPr>
            <w:tcW w:w="6379" w:type="dxa"/>
            <w:gridSpan w:val="3"/>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DE5F1EF"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AB33B9" w14:paraId="338C1E04" w14:textId="77777777" w:rsidTr="003E77D9">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F8A51CF" w14:textId="77777777" w:rsidR="00AB33B9" w:rsidRPr="00EE62F8" w:rsidRDefault="00AB33B9" w:rsidP="003E77D9">
            <w:pPr>
              <w:spacing w:line="250" w:lineRule="auto"/>
              <w:ind w:right="367"/>
              <w:jc w:val="both"/>
              <w:rPr>
                <w:rStyle w:val="Heading7Char"/>
                <w:rFonts w:ascii="Arial" w:hAnsi="Arial" w:cs="Arial"/>
                <w:sz w:val="20"/>
                <w:szCs w:val="20"/>
              </w:rPr>
            </w:pPr>
            <w:r w:rsidRPr="00EE62F8">
              <w:rPr>
                <w:rStyle w:val="Heading7Char"/>
                <w:rFonts w:ascii="Arial" w:hAnsi="Arial" w:cs="Arial"/>
                <w:sz w:val="20"/>
                <w:szCs w:val="20"/>
              </w:rPr>
              <w:t>Paid-up share capital</w:t>
            </w:r>
          </w:p>
          <w:p w14:paraId="58715CF9" w14:textId="6ABDF543" w:rsidR="00AB33B9" w:rsidRPr="00EE62F8" w:rsidRDefault="00AB33B9" w:rsidP="003E77D9">
            <w:pPr>
              <w:spacing w:line="253" w:lineRule="auto"/>
              <w:ind w:right="460"/>
              <w:jc w:val="both"/>
              <w:rPr>
                <w:rStyle w:val="Heading7Char"/>
                <w:rFonts w:ascii="Arial" w:hAnsi="Arial" w:cs="Arial"/>
                <w:i/>
                <w:iCs/>
                <w:sz w:val="18"/>
                <w:szCs w:val="18"/>
              </w:rPr>
            </w:pPr>
            <w:r w:rsidRPr="00EE62F8">
              <w:rPr>
                <w:rStyle w:val="Heading7Char"/>
                <w:rFonts w:ascii="Arial" w:hAnsi="Arial" w:cs="Arial"/>
                <w:b w:val="0"/>
                <w:bCs w:val="0"/>
                <w:i/>
                <w:iCs/>
                <w:sz w:val="18"/>
                <w:szCs w:val="18"/>
              </w:rPr>
              <w:t>(</w:t>
            </w:r>
            <w:r>
              <w:rPr>
                <w:rStyle w:val="Heading7Char"/>
                <w:rFonts w:ascii="Arial" w:hAnsi="Arial" w:cs="Arial"/>
                <w:b w:val="0"/>
                <w:bCs w:val="0"/>
                <w:i/>
                <w:iCs/>
                <w:sz w:val="18"/>
                <w:szCs w:val="18"/>
              </w:rPr>
              <w:t>Please include currency)</w:t>
            </w:r>
          </w:p>
        </w:tc>
        <w:tc>
          <w:tcPr>
            <w:tcW w:w="6379" w:type="dxa"/>
            <w:gridSpan w:val="3"/>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0089015"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bookmarkEnd w:id="20"/>
    </w:tbl>
    <w:p w14:paraId="2168559F" w14:textId="77777777" w:rsidR="00AB33B9" w:rsidRDefault="00AB33B9" w:rsidP="00AB33B9">
      <w:pPr>
        <w:spacing w:before="7" w:line="100" w:lineRule="exact"/>
        <w:jc w:val="both"/>
        <w:rPr>
          <w:sz w:val="10"/>
          <w:szCs w:val="10"/>
        </w:rPr>
      </w:pPr>
    </w:p>
    <w:p w14:paraId="3AA98A41" w14:textId="77777777" w:rsidR="00AB33B9" w:rsidRPr="00EE62F8" w:rsidRDefault="00AB33B9" w:rsidP="00AB33B9">
      <w:pPr>
        <w:pStyle w:val="Heading7"/>
        <w:jc w:val="both"/>
        <w:rPr>
          <w:rFonts w:ascii="Arial" w:hAnsi="Arial" w:cs="Arial"/>
          <w:b/>
          <w:bCs/>
          <w:sz w:val="20"/>
          <w:szCs w:val="20"/>
        </w:rPr>
      </w:pPr>
      <w:r w:rsidRPr="00EE62F8">
        <w:rPr>
          <w:rFonts w:ascii="Arial" w:hAnsi="Arial" w:cs="Arial"/>
          <w:b/>
          <w:bCs/>
          <w:sz w:val="20"/>
          <w:szCs w:val="20"/>
        </w:rPr>
        <w:t>2.25</w:t>
      </w:r>
      <w:r w:rsidRPr="00EE62F8">
        <w:rPr>
          <w:rFonts w:ascii="Arial" w:hAnsi="Arial" w:cs="Arial"/>
          <w:b/>
          <w:bCs/>
          <w:sz w:val="20"/>
          <w:szCs w:val="20"/>
        </w:rPr>
        <w:tab/>
        <w:t>Particulars of registered shareholders</w:t>
      </w:r>
    </w:p>
    <w:p w14:paraId="1529C31F" w14:textId="77777777" w:rsidR="00AB33B9" w:rsidRPr="00EE62F8" w:rsidRDefault="00AB33B9" w:rsidP="00AB33B9">
      <w:pPr>
        <w:pStyle w:val="Heading7"/>
        <w:ind w:left="720"/>
        <w:jc w:val="both"/>
        <w:rPr>
          <w:rFonts w:ascii="Arial" w:hAnsi="Arial" w:cs="Arial"/>
          <w:sz w:val="20"/>
          <w:szCs w:val="20"/>
        </w:rPr>
      </w:pPr>
      <w:r w:rsidRPr="00EE62F8">
        <w:rPr>
          <w:rStyle w:val="Heading7Char"/>
          <w:rFonts w:ascii="Arial" w:hAnsi="Arial" w:cs="Arial"/>
          <w:sz w:val="20"/>
          <w:szCs w:val="20"/>
        </w:rPr>
        <w:t>Please set out all intermediate and ultimate shareholders that own or otherwise control 10% or more of the Applicant Issuer’s share capital:</w:t>
      </w:r>
    </w:p>
    <w:p w14:paraId="7E2F3820" w14:textId="59365FDB" w:rsidR="00AB33B9" w:rsidRPr="00AB33B9" w:rsidRDefault="00AB33B9" w:rsidP="00AB33B9">
      <w:pPr>
        <w:pStyle w:val="Heading7"/>
        <w:ind w:left="720"/>
        <w:jc w:val="both"/>
        <w:rPr>
          <w:rFonts w:ascii="Arial" w:hAnsi="Arial" w:cs="Arial"/>
          <w:sz w:val="20"/>
          <w:szCs w:val="20"/>
        </w:rPr>
      </w:pPr>
      <w:r w:rsidRPr="00AB33B9">
        <w:rPr>
          <w:rStyle w:val="Heading7Char"/>
          <w:rFonts w:ascii="Arial" w:hAnsi="Arial" w:cs="Arial"/>
          <w:b/>
          <w:bCs/>
          <w:i/>
          <w:iCs/>
          <w:sz w:val="20"/>
          <w:szCs w:val="20"/>
        </w:rPr>
        <w:t>Note</w:t>
      </w:r>
      <w:r w:rsidRPr="00AB33B9">
        <w:rPr>
          <w:rStyle w:val="Heading7Char"/>
          <w:rFonts w:ascii="Arial" w:hAnsi="Arial" w:cs="Arial"/>
          <w:i/>
          <w:iCs/>
          <w:sz w:val="20"/>
          <w:szCs w:val="20"/>
        </w:rPr>
        <w:t>: In the context of this question, “Control” is when a person has an interest in the Applicant Issuer’s share capital which entitles the person, either alone or with any of their associates and either directly or indirectly, to exercise or control the exercise of more than 10%  of the voting power at general meetings of the Applicant Issuer</w:t>
      </w:r>
      <w:r w:rsidRPr="00AB33B9">
        <w:rPr>
          <w:rFonts w:ascii="Arial" w:hAnsi="Arial" w:cs="Arial"/>
          <w:w w:val="115"/>
          <w:sz w:val="20"/>
          <w:szCs w:val="20"/>
        </w:rPr>
        <w:t>.</w:t>
      </w:r>
    </w:p>
    <w:p w14:paraId="748928D8" w14:textId="77777777" w:rsidR="00AB33B9" w:rsidRDefault="00AB33B9" w:rsidP="00AB33B9">
      <w:pPr>
        <w:tabs>
          <w:tab w:val="left" w:pos="1991"/>
        </w:tabs>
        <w:jc w:val="both"/>
      </w:pPr>
      <w:r>
        <w:tab/>
      </w:r>
    </w:p>
    <w:tbl>
      <w:tblPr>
        <w:tblStyle w:val="GridTable2-Accent1"/>
        <w:tblW w:w="0" w:type="auto"/>
        <w:tblInd w:w="704" w:type="dxa"/>
        <w:tblLook w:val="04A0" w:firstRow="1" w:lastRow="0" w:firstColumn="1" w:lastColumn="0" w:noHBand="0" w:noVBand="1"/>
      </w:tblPr>
      <w:tblGrid>
        <w:gridCol w:w="2619"/>
        <w:gridCol w:w="2470"/>
        <w:gridCol w:w="2307"/>
        <w:gridCol w:w="1643"/>
      </w:tblGrid>
      <w:tr w:rsidR="00AB33B9" w14:paraId="280B5205" w14:textId="77777777" w:rsidTr="003E77D9">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CF0E52C" w14:textId="77777777" w:rsidR="00AB33B9" w:rsidRPr="00EE62F8" w:rsidRDefault="00AB33B9" w:rsidP="003E77D9">
            <w:pPr>
              <w:jc w:val="both"/>
              <w:rPr>
                <w:rStyle w:val="Heading7Char"/>
                <w:rFonts w:ascii="Arial" w:hAnsi="Arial" w:cs="Arial"/>
                <w:sz w:val="20"/>
                <w:szCs w:val="20"/>
              </w:rPr>
            </w:pPr>
            <w:bookmarkStart w:id="21" w:name="_Hlk52992541"/>
            <w:r w:rsidRPr="00EE62F8">
              <w:rPr>
                <w:rStyle w:val="Heading7Char"/>
                <w:rFonts w:ascii="Arial" w:hAnsi="Arial" w:cs="Arial"/>
                <w:sz w:val="20"/>
                <w:szCs w:val="20"/>
              </w:rPr>
              <w:t>Name of</w:t>
            </w:r>
            <w:r>
              <w:rPr>
                <w:rStyle w:val="Heading7Char"/>
                <w:rFonts w:ascii="Arial" w:hAnsi="Arial" w:cs="Arial"/>
                <w:sz w:val="20"/>
                <w:szCs w:val="20"/>
              </w:rPr>
              <w:t xml:space="preserve"> </w:t>
            </w:r>
            <w:r w:rsidRPr="00EE62F8">
              <w:rPr>
                <w:rStyle w:val="Heading7Char"/>
                <w:rFonts w:ascii="Arial" w:hAnsi="Arial" w:cs="Arial"/>
                <w:sz w:val="20"/>
                <w:szCs w:val="20"/>
              </w:rPr>
              <w:t>shareholder(s)</w:t>
            </w:r>
          </w:p>
        </w:tc>
        <w:tc>
          <w:tcPr>
            <w:tcW w:w="2552"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5094A8D1" w14:textId="77777777" w:rsidR="00AB33B9" w:rsidRDefault="00AB33B9" w:rsidP="003E77D9">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sidRPr="00EE62F8">
              <w:rPr>
                <w:rStyle w:val="Heading7Char"/>
                <w:rFonts w:ascii="Arial" w:hAnsi="Arial" w:cs="Arial"/>
                <w:sz w:val="20"/>
                <w:szCs w:val="20"/>
              </w:rPr>
              <w:t>Is the shareholder a natural person / legal entity</w:t>
            </w:r>
          </w:p>
        </w:tc>
        <w:tc>
          <w:tcPr>
            <w:tcW w:w="2410"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721D3FFA" w14:textId="1608493A" w:rsidR="00AB33B9" w:rsidRDefault="00AB33B9" w:rsidP="003E77D9">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sidRPr="00EE62F8">
              <w:rPr>
                <w:rStyle w:val="Heading7Char"/>
                <w:rFonts w:ascii="Arial" w:hAnsi="Arial" w:cs="Arial"/>
                <w:sz w:val="20"/>
                <w:szCs w:val="20"/>
              </w:rPr>
              <w:t xml:space="preserve">If </w:t>
            </w:r>
            <w:r>
              <w:rPr>
                <w:rStyle w:val="Heading7Char"/>
                <w:rFonts w:ascii="Arial" w:hAnsi="Arial" w:cs="Arial"/>
                <w:sz w:val="20"/>
                <w:szCs w:val="20"/>
              </w:rPr>
              <w:t xml:space="preserve">a </w:t>
            </w:r>
            <w:r w:rsidRPr="00EE62F8">
              <w:rPr>
                <w:rStyle w:val="Heading7Char"/>
                <w:rFonts w:ascii="Arial" w:hAnsi="Arial" w:cs="Arial"/>
                <w:sz w:val="20"/>
                <w:szCs w:val="20"/>
              </w:rPr>
              <w:t>legal entity, please specify the legal entity type</w:t>
            </w:r>
          </w:p>
        </w:tc>
        <w:tc>
          <w:tcPr>
            <w:tcW w:w="1701"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672C42CB" w14:textId="77777777" w:rsidR="00AB33B9" w:rsidRDefault="00AB33B9" w:rsidP="003E77D9">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EE62F8">
              <w:rPr>
                <w:rStyle w:val="Heading7Char"/>
                <w:rFonts w:ascii="Arial" w:hAnsi="Arial" w:cs="Arial"/>
                <w:sz w:val="20"/>
                <w:szCs w:val="20"/>
              </w:rPr>
              <w:t>No. of shares held (%)</w:t>
            </w:r>
          </w:p>
        </w:tc>
      </w:tr>
      <w:tr w:rsidR="00AB33B9" w14:paraId="12B6059A" w14:textId="77777777" w:rsidTr="004044F5">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5564F59" w14:textId="77777777" w:rsidR="00AB33B9" w:rsidRPr="00EE62F8" w:rsidRDefault="00AB33B9" w:rsidP="003E77D9">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6B2EF8C0"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0409BB6A"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04678716"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B33B9" w14:paraId="132CC92F" w14:textId="77777777" w:rsidTr="004044F5">
        <w:trPr>
          <w:trHeight w:val="412"/>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6C0197AB" w14:textId="77777777" w:rsidR="00AB33B9" w:rsidRPr="00EE62F8" w:rsidRDefault="00AB33B9" w:rsidP="003E77D9">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14247A34"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5670D2C3"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415273AF"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AB33B9" w14:paraId="6079A465" w14:textId="77777777" w:rsidTr="004044F5">
        <w:trPr>
          <w:cnfStyle w:val="000000100000" w:firstRow="0" w:lastRow="0" w:firstColumn="0" w:lastColumn="0" w:oddVBand="0" w:evenVBand="0" w:oddHBand="1"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382EC3ED" w14:textId="77777777" w:rsidR="00AB33B9" w:rsidRPr="00EE62F8" w:rsidRDefault="00AB33B9" w:rsidP="003E77D9">
            <w:pPr>
              <w:pStyle w:val="Heading7"/>
              <w:spacing w:before="0"/>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751F293F"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477E4109"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5191C684"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bookmarkEnd w:id="21"/>
    </w:tbl>
    <w:p w14:paraId="35A4ACDB" w14:textId="77777777" w:rsidR="00AB33B9" w:rsidRDefault="00AB33B9" w:rsidP="00AB33B9">
      <w:pPr>
        <w:pStyle w:val="Heading7"/>
        <w:spacing w:before="0"/>
        <w:jc w:val="both"/>
        <w:rPr>
          <w:rFonts w:ascii="Arial" w:hAnsi="Arial" w:cs="Arial"/>
          <w:b/>
          <w:bCs/>
          <w:sz w:val="20"/>
          <w:szCs w:val="20"/>
        </w:rPr>
      </w:pPr>
    </w:p>
    <w:p w14:paraId="09881232" w14:textId="45B0C9B4" w:rsidR="00AB33B9" w:rsidRPr="001023EB" w:rsidRDefault="00AB33B9" w:rsidP="00AB33B9">
      <w:pPr>
        <w:pStyle w:val="Heading7"/>
        <w:spacing w:before="0"/>
        <w:jc w:val="both"/>
        <w:rPr>
          <w:rFonts w:ascii="Arial" w:hAnsi="Arial" w:cs="Arial"/>
          <w:b/>
          <w:bCs/>
          <w:sz w:val="20"/>
          <w:szCs w:val="20"/>
        </w:rPr>
      </w:pPr>
      <w:r w:rsidRPr="00D2517F">
        <w:rPr>
          <w:rFonts w:ascii="Arial" w:hAnsi="Arial" w:cs="Arial"/>
          <w:b/>
          <w:bCs/>
          <w:sz w:val="20"/>
          <w:szCs w:val="20"/>
        </w:rPr>
        <w:t xml:space="preserve">2.26      Bearer </w:t>
      </w:r>
      <w:r w:rsidR="00550D65" w:rsidRPr="00D2517F">
        <w:rPr>
          <w:rFonts w:ascii="Arial" w:hAnsi="Arial" w:cs="Arial"/>
          <w:b/>
          <w:bCs/>
          <w:sz w:val="20"/>
          <w:szCs w:val="20"/>
        </w:rPr>
        <w:t>bonds</w:t>
      </w:r>
    </w:p>
    <w:p w14:paraId="442ECA53" w14:textId="587FDAB1" w:rsidR="00AB33B9" w:rsidRPr="001023EB" w:rsidRDefault="00AB33B9" w:rsidP="00AB33B9">
      <w:pPr>
        <w:pStyle w:val="Heading7"/>
        <w:ind w:left="720"/>
        <w:jc w:val="both"/>
        <w:rPr>
          <w:rStyle w:val="Heading7Char"/>
          <w:rFonts w:ascii="Arial" w:hAnsi="Arial" w:cs="Arial"/>
          <w:sz w:val="20"/>
          <w:szCs w:val="20"/>
        </w:rPr>
      </w:pPr>
      <w:r w:rsidRPr="001023EB">
        <w:rPr>
          <w:rStyle w:val="Heading7Char"/>
          <w:rFonts w:ascii="Arial" w:hAnsi="Arial" w:cs="Arial"/>
          <w:sz w:val="20"/>
          <w:szCs w:val="20"/>
        </w:rPr>
        <w:t xml:space="preserve">Does the Applicant Issuer’s share capital include any bearer </w:t>
      </w:r>
      <w:r w:rsidR="00550D65">
        <w:rPr>
          <w:rStyle w:val="Heading7Char"/>
          <w:rFonts w:ascii="Arial" w:hAnsi="Arial" w:cs="Arial"/>
          <w:sz w:val="20"/>
          <w:szCs w:val="20"/>
        </w:rPr>
        <w:t>bonds</w:t>
      </w:r>
      <w:r w:rsidRPr="001023EB">
        <w:rPr>
          <w:rStyle w:val="Heading7Char"/>
          <w:rFonts w:ascii="Arial" w:hAnsi="Arial" w:cs="Arial"/>
          <w:sz w:val="20"/>
          <w:szCs w:val="20"/>
        </w:rPr>
        <w:t>?</w:t>
      </w:r>
    </w:p>
    <w:p w14:paraId="5214BAE7" w14:textId="122B85A9" w:rsidR="00AB33B9" w:rsidRPr="001023EB" w:rsidRDefault="00AB33B9" w:rsidP="00AB33B9">
      <w:pPr>
        <w:pStyle w:val="Heading7"/>
        <w:ind w:left="709"/>
        <w:jc w:val="both"/>
        <w:rPr>
          <w:rStyle w:val="Heading7Char"/>
          <w:rFonts w:ascii="Arial" w:hAnsi="Arial" w:cs="Arial"/>
          <w:sz w:val="20"/>
          <w:szCs w:val="20"/>
        </w:rPr>
      </w:pPr>
      <w:r w:rsidRPr="001023EB">
        <w:rPr>
          <w:rStyle w:val="Heading7Char"/>
          <w:rFonts w:ascii="Arial" w:hAnsi="Arial" w:cs="Arial"/>
          <w:b/>
          <w:bCs/>
          <w:sz w:val="20"/>
          <w:szCs w:val="20"/>
        </w:rPr>
        <w:t xml:space="preserve"> </w:t>
      </w:r>
      <w:sdt>
        <w:sdtPr>
          <w:rPr>
            <w:rStyle w:val="Heading7Char"/>
            <w:rFonts w:ascii="Arial" w:hAnsi="Arial" w:cs="Arial"/>
            <w:sz w:val="20"/>
            <w:szCs w:val="20"/>
          </w:rPr>
          <w:id w:val="-1686043649"/>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1023EB">
        <w:rPr>
          <w:rStyle w:val="Heading7Char"/>
          <w:rFonts w:ascii="Arial" w:hAnsi="Arial" w:cs="Arial"/>
          <w:sz w:val="20"/>
          <w:szCs w:val="20"/>
        </w:rPr>
        <w:t xml:space="preserve"> Yes (Please provide further details, including relevant holdings and controls on bearer </w:t>
      </w:r>
      <w:r w:rsidR="00550D65">
        <w:rPr>
          <w:rStyle w:val="Heading7Char"/>
          <w:rFonts w:ascii="Arial" w:hAnsi="Arial" w:cs="Arial"/>
          <w:sz w:val="20"/>
          <w:szCs w:val="20"/>
        </w:rPr>
        <w:t>bonds</w:t>
      </w:r>
      <w:r w:rsidRPr="001023EB">
        <w:rPr>
          <w:rStyle w:val="Heading7Char"/>
          <w:rFonts w:ascii="Arial" w:hAnsi="Arial" w:cs="Arial"/>
          <w:sz w:val="20"/>
          <w:szCs w:val="20"/>
        </w:rPr>
        <w:t>)</w:t>
      </w:r>
    </w:p>
    <w:p w14:paraId="00530737" w14:textId="77777777" w:rsidR="00AB33B9" w:rsidRDefault="00AB33B9" w:rsidP="00AB33B9">
      <w:pPr>
        <w:spacing w:line="200" w:lineRule="exact"/>
        <w:jc w:val="both"/>
      </w:pPr>
      <w:r>
        <w:rPr>
          <w:rFonts w:ascii="Arial" w:hAnsi="Arial" w:cs="Arial"/>
          <w:noProof/>
        </w:rPr>
        <mc:AlternateContent>
          <mc:Choice Requires="wps">
            <w:drawing>
              <wp:anchor distT="0" distB="0" distL="114300" distR="114300" simplePos="0" relativeHeight="251919872" behindDoc="0" locked="0" layoutInCell="1" allowOverlap="1" wp14:anchorId="59C4275D" wp14:editId="6947844D">
                <wp:simplePos x="0" y="0"/>
                <wp:positionH relativeFrom="column">
                  <wp:posOffset>668656</wp:posOffset>
                </wp:positionH>
                <wp:positionV relativeFrom="paragraph">
                  <wp:posOffset>15240</wp:posOffset>
                </wp:positionV>
                <wp:extent cx="5429250" cy="604299"/>
                <wp:effectExtent l="0" t="0" r="19050" b="24765"/>
                <wp:wrapNone/>
                <wp:docPr id="62" name="Text Box 62"/>
                <wp:cNvGraphicFramePr/>
                <a:graphic xmlns:a="http://schemas.openxmlformats.org/drawingml/2006/main">
                  <a:graphicData uri="http://schemas.microsoft.com/office/word/2010/wordprocessingShape">
                    <wps:wsp>
                      <wps:cNvSpPr txBox="1"/>
                      <wps:spPr>
                        <a:xfrm>
                          <a:off x="0" y="0"/>
                          <a:ext cx="5429250" cy="604299"/>
                        </a:xfrm>
                        <a:prstGeom prst="rect">
                          <a:avLst/>
                        </a:prstGeom>
                        <a:solidFill>
                          <a:sysClr val="window" lastClr="FFFFFF"/>
                        </a:solidFill>
                        <a:ln w="6350">
                          <a:solidFill>
                            <a:prstClr val="black"/>
                          </a:solidFill>
                        </a:ln>
                      </wps:spPr>
                      <wps:txbx>
                        <w:txbxContent>
                          <w:sdt>
                            <w:sdtPr>
                              <w:id w:val="1783915659"/>
                            </w:sdtPr>
                            <w:sdtEndPr/>
                            <w:sdtContent>
                              <w:sdt>
                                <w:sdtPr>
                                  <w:id w:val="-2118360762"/>
                                  <w:placeholder>
                                    <w:docPart w:val="7F318FF64E5949CE85AE3A27BC9A0F79"/>
                                  </w:placeholder>
                                  <w:showingPlcHdr/>
                                </w:sdtPr>
                                <w:sdtEndPr/>
                                <w:sdtContent>
                                  <w:p w14:paraId="1D207293" w14:textId="77777777" w:rsidR="00AB33B9" w:rsidRDefault="00AB33B9" w:rsidP="00AB33B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C4275D" id="Text Box 62" o:spid="_x0000_s1049" type="#_x0000_t202" style="position:absolute;left:0;text-align:left;margin-left:52.65pt;margin-top:1.2pt;width:427.5pt;height:47.6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" fillcolor="window" strokeweight=".5pt">
                <v:textbox>
                  <w:txbxContent>
                    <w:sdt>
                      <w:sdtPr>
                        <w:id w:val="1783915659"/>
                      </w:sdtPr>
                      <w:sdtEndPr/>
                      <w:sdtContent>
                        <w:sdt>
                          <w:sdtPr>
                            <w:id w:val="-2118360762"/>
                            <w:placeholder>
                              <w:docPart w:val="7F318FF64E5949CE85AE3A27BC9A0F79"/>
                            </w:placeholder>
                            <w:showingPlcHdr/>
                          </w:sdtPr>
                          <w:sdtEndPr/>
                          <w:sdtContent>
                            <w:p w14:paraId="1D207293" w14:textId="77777777" w:rsidR="00AB33B9" w:rsidRDefault="00AB33B9" w:rsidP="00AB33B9">
                              <w:r w:rsidRPr="005531C6">
                                <w:rPr>
                                  <w:rStyle w:val="PlaceholderText"/>
                                </w:rPr>
                                <w:t>Click or tap here to enter text.</w:t>
                              </w:r>
                            </w:p>
                          </w:sdtContent>
                        </w:sdt>
                      </w:sdtContent>
                    </w:sdt>
                  </w:txbxContent>
                </v:textbox>
              </v:shape>
            </w:pict>
          </mc:Fallback>
        </mc:AlternateContent>
      </w:r>
    </w:p>
    <w:p w14:paraId="0C486D8D" w14:textId="77777777" w:rsidR="00AB33B9" w:rsidRDefault="00AB33B9" w:rsidP="00AB33B9">
      <w:pPr>
        <w:spacing w:line="200" w:lineRule="exact"/>
        <w:jc w:val="both"/>
      </w:pPr>
    </w:p>
    <w:p w14:paraId="519F5FEA" w14:textId="20B036F4" w:rsidR="00AB33B9" w:rsidRDefault="00AB33B9" w:rsidP="00AB33B9">
      <w:pPr>
        <w:spacing w:before="16" w:line="240" w:lineRule="exact"/>
        <w:jc w:val="both"/>
        <w:rPr>
          <w:sz w:val="24"/>
          <w:szCs w:val="24"/>
        </w:rPr>
      </w:pPr>
    </w:p>
    <w:p w14:paraId="2338E1BE" w14:textId="77777777" w:rsidR="004044F5" w:rsidRDefault="004044F5" w:rsidP="00AB33B9">
      <w:pPr>
        <w:spacing w:before="16" w:line="240" w:lineRule="exact"/>
        <w:jc w:val="both"/>
        <w:rPr>
          <w:sz w:val="24"/>
          <w:szCs w:val="24"/>
        </w:rPr>
      </w:pPr>
    </w:p>
    <w:p w14:paraId="6A2F63DF" w14:textId="77777777" w:rsidR="00AB33B9" w:rsidRDefault="00AB33B9" w:rsidP="00AB33B9">
      <w:pPr>
        <w:spacing w:before="42" w:line="200" w:lineRule="exact"/>
        <w:ind w:left="1827"/>
        <w:jc w:val="both"/>
        <w:rPr>
          <w:sz w:val="18"/>
          <w:szCs w:val="18"/>
        </w:rPr>
      </w:pPr>
    </w:p>
    <w:p w14:paraId="371744B1" w14:textId="77777777" w:rsidR="00AB33B9" w:rsidRDefault="00AB33B9" w:rsidP="00AB33B9">
      <w:pPr>
        <w:spacing w:before="42" w:line="200" w:lineRule="exact"/>
        <w:ind w:left="1827"/>
        <w:jc w:val="both"/>
        <w:rPr>
          <w:sz w:val="18"/>
          <w:szCs w:val="18"/>
        </w:rPr>
      </w:pPr>
    </w:p>
    <w:p w14:paraId="16FAABB5" w14:textId="77777777" w:rsidR="00AB33B9" w:rsidRDefault="00AB33B9" w:rsidP="004044F5">
      <w:pPr>
        <w:ind w:left="720"/>
        <w:rPr>
          <w:rStyle w:val="Heading7Char"/>
          <w:rFonts w:ascii="Arial" w:hAnsi="Arial" w:cs="Arial"/>
          <w:sz w:val="20"/>
          <w:szCs w:val="20"/>
        </w:rPr>
      </w:pPr>
      <w:r>
        <w:rPr>
          <w:rStyle w:val="Heading7Char"/>
          <w:rFonts w:ascii="Arial" w:hAnsi="Arial" w:cs="Arial"/>
          <w:sz w:val="20"/>
          <w:szCs w:val="20"/>
        </w:rPr>
        <w:t xml:space="preserve"> </w:t>
      </w:r>
      <w:sdt>
        <w:sdtPr>
          <w:rPr>
            <w:rStyle w:val="Heading7Char"/>
            <w:rFonts w:ascii="Arial" w:hAnsi="Arial" w:cs="Arial"/>
            <w:sz w:val="20"/>
            <w:szCs w:val="20"/>
          </w:rPr>
          <w:id w:val="1683541894"/>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1023EB">
        <w:rPr>
          <w:rStyle w:val="Heading7Char"/>
          <w:rFonts w:ascii="Arial" w:hAnsi="Arial" w:cs="Arial"/>
          <w:sz w:val="20"/>
          <w:szCs w:val="20"/>
        </w:rPr>
        <w:t xml:space="preserve"> </w:t>
      </w:r>
      <w:r>
        <w:rPr>
          <w:rStyle w:val="Heading7Char"/>
          <w:rFonts w:ascii="Arial" w:hAnsi="Arial" w:cs="Arial"/>
          <w:sz w:val="20"/>
          <w:szCs w:val="20"/>
        </w:rPr>
        <w:t xml:space="preserve"> </w:t>
      </w:r>
      <w:r w:rsidRPr="001023EB">
        <w:rPr>
          <w:rStyle w:val="Heading7Char"/>
          <w:rFonts w:ascii="Arial" w:hAnsi="Arial" w:cs="Arial"/>
          <w:sz w:val="20"/>
          <w:szCs w:val="20"/>
        </w:rPr>
        <w:t>No</w:t>
      </w:r>
    </w:p>
    <w:p w14:paraId="69A42A0B" w14:textId="5396DD10" w:rsidR="00160E80" w:rsidRDefault="00160E80" w:rsidP="00160E80">
      <w:pPr>
        <w:pStyle w:val="Heading7"/>
        <w:jc w:val="both"/>
      </w:pPr>
      <w:r>
        <w:object w:dxaOrig="225" w:dyaOrig="225" w14:anchorId="477268C6">
          <v:shape id="_x0000_i1177" type="#_x0000_t75" style="width:487.7pt;height:22.4pt" o:ole="">
            <v:imagedata r:id="rId26" o:title=""/>
          </v:shape>
          <w:control r:id="rId27" w:name="TextBox6" w:shapeid="_x0000_i1177"/>
        </w:object>
      </w:r>
    </w:p>
    <w:p w14:paraId="619D58D6" w14:textId="4857C16C" w:rsidR="00160E80" w:rsidRPr="005A2C79" w:rsidRDefault="00160E80" w:rsidP="00160E80">
      <w:pPr>
        <w:pStyle w:val="Heading7"/>
        <w:jc w:val="both"/>
        <w:rPr>
          <w:rFonts w:ascii="Arial" w:hAnsi="Arial" w:cs="Arial"/>
          <w:i/>
          <w:iCs/>
          <w:sz w:val="20"/>
          <w:szCs w:val="20"/>
        </w:rPr>
      </w:pPr>
      <w:r w:rsidRPr="00160E80">
        <w:rPr>
          <w:rStyle w:val="Heading7Char"/>
          <w:rFonts w:ascii="Arial" w:hAnsi="Arial" w:cs="Arial"/>
          <w:i/>
          <w:iCs/>
          <w:sz w:val="20"/>
          <w:szCs w:val="20"/>
        </w:rPr>
        <w:t xml:space="preserve"> </w:t>
      </w:r>
      <w:r w:rsidRPr="001023EB">
        <w:rPr>
          <w:rStyle w:val="Heading7Char"/>
          <w:rFonts w:ascii="Arial" w:hAnsi="Arial" w:cs="Arial"/>
          <w:i/>
          <w:iCs/>
          <w:sz w:val="20"/>
          <w:szCs w:val="20"/>
        </w:rPr>
        <w:t>If applicable, please provide details of each of the Applicant Issuer’s directors. Please duplicate these provisions as necessary to provide details of all the Applicant Issuer’s directors.</w:t>
      </w:r>
    </w:p>
    <w:p w14:paraId="1788128D" w14:textId="670B3591" w:rsidR="00160E80" w:rsidRPr="001023EB" w:rsidRDefault="00160E80" w:rsidP="00160E80">
      <w:pPr>
        <w:pStyle w:val="Heading7"/>
        <w:jc w:val="both"/>
        <w:rPr>
          <w:rFonts w:ascii="Arial" w:hAnsi="Arial" w:cs="Arial"/>
          <w:b/>
          <w:bCs/>
          <w:sz w:val="20"/>
          <w:szCs w:val="20"/>
        </w:rPr>
      </w:pPr>
      <w:r>
        <w:rPr>
          <w:rFonts w:ascii="Arial" w:hAnsi="Arial" w:cs="Arial"/>
          <w:b/>
          <w:bCs/>
          <w:noProof/>
          <w:sz w:val="20"/>
          <w:szCs w:val="20"/>
        </w:rPr>
        <mc:AlternateContent>
          <mc:Choice Requires="wpg">
            <w:drawing>
              <wp:anchor distT="0" distB="0" distL="114300" distR="114300" simplePos="0" relativeHeight="251922944" behindDoc="1" locked="0" layoutInCell="1" allowOverlap="1" wp14:anchorId="7CB3AB70" wp14:editId="1CE70DDA">
                <wp:simplePos x="0" y="0"/>
                <wp:positionH relativeFrom="page">
                  <wp:posOffset>3064510</wp:posOffset>
                </wp:positionH>
                <wp:positionV relativeFrom="paragraph">
                  <wp:posOffset>1289050</wp:posOffset>
                </wp:positionV>
                <wp:extent cx="334010" cy="138430"/>
                <wp:effectExtent l="0" t="635" r="1905" b="381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138430"/>
                          <a:chOff x="4826" y="2030"/>
                          <a:chExt cx="526" cy="218"/>
                        </a:xfrm>
                      </wpg:grpSpPr>
                      <wps:wsp>
                        <wps:cNvPr id="23" name="Freeform 407"/>
                        <wps:cNvSpPr>
                          <a:spLocks/>
                        </wps:cNvSpPr>
                        <wps:spPr bwMode="auto">
                          <a:xfrm>
                            <a:off x="4826" y="2030"/>
                            <a:ext cx="526" cy="218"/>
                          </a:xfrm>
                          <a:custGeom>
                            <a:avLst/>
                            <a:gdLst>
                              <a:gd name="T0" fmla="+- 0 4826 4826"/>
                              <a:gd name="T1" fmla="*/ T0 w 526"/>
                              <a:gd name="T2" fmla="+- 0 2030 2030"/>
                              <a:gd name="T3" fmla="*/ 2030 h 218"/>
                              <a:gd name="T4" fmla="+- 0 5352 4826"/>
                              <a:gd name="T5" fmla="*/ T4 w 526"/>
                              <a:gd name="T6" fmla="+- 0 2030 2030"/>
                              <a:gd name="T7" fmla="*/ 2030 h 218"/>
                              <a:gd name="T8" fmla="+- 0 5352 4826"/>
                              <a:gd name="T9" fmla="*/ T8 w 526"/>
                              <a:gd name="T10" fmla="+- 0 2249 2030"/>
                              <a:gd name="T11" fmla="*/ 2249 h 218"/>
                              <a:gd name="T12" fmla="+- 0 4826 4826"/>
                              <a:gd name="T13" fmla="*/ T12 w 526"/>
                              <a:gd name="T14" fmla="+- 0 2249 2030"/>
                              <a:gd name="T15" fmla="*/ 2249 h 218"/>
                              <a:gd name="T16" fmla="+- 0 4826 4826"/>
                              <a:gd name="T17" fmla="*/ T16 w 526"/>
                              <a:gd name="T18" fmla="+- 0 2030 2030"/>
                              <a:gd name="T19" fmla="*/ 2030 h 218"/>
                            </a:gdLst>
                            <a:ahLst/>
                            <a:cxnLst>
                              <a:cxn ang="0">
                                <a:pos x="T1" y="T3"/>
                              </a:cxn>
                              <a:cxn ang="0">
                                <a:pos x="T5" y="T7"/>
                              </a:cxn>
                              <a:cxn ang="0">
                                <a:pos x="T9" y="T11"/>
                              </a:cxn>
                              <a:cxn ang="0">
                                <a:pos x="T13" y="T15"/>
                              </a:cxn>
                              <a:cxn ang="0">
                                <a:pos x="T17" y="T19"/>
                              </a:cxn>
                            </a:cxnLst>
                            <a:rect l="0" t="0" r="r" b="b"/>
                            <a:pathLst>
                              <a:path w="526" h="218">
                                <a:moveTo>
                                  <a:pt x="0" y="0"/>
                                </a:moveTo>
                                <a:lnTo>
                                  <a:pt x="526" y="0"/>
                                </a:lnTo>
                                <a:lnTo>
                                  <a:pt x="526" y="219"/>
                                </a:lnTo>
                                <a:lnTo>
                                  <a:pt x="0" y="219"/>
                                </a:lnTo>
                                <a:lnTo>
                                  <a:pt x="0"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42C913" id="Group 22" o:spid="_x0000_s1026" style="position:absolute;margin-left:241.3pt;margin-top:101.5pt;width:26.3pt;height:10.9pt;z-index:-251393536;mso-position-horizontal-relative:page" coordorigin="4826,2030" coordsize="526,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">
                <v:shape id="Freeform 407" o:spid="_x0000_s1027" style="position:absolute;left:4826;top:2030;width:526;height:218;visibility:visible;mso-wrap-style:square;v-text-anchor:top" coordsize="526,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" path="m,l526,r,219l,219,,xe" fillcolor="#d8d8d8" stroked="f">
                  <v:path arrowok="t" o:connecttype="custom" o:connectlocs="0,2030;526,2030;526,2249;0,2249;0,2030" o:connectangles="0,0,0,0,0"/>
                </v:shape>
                <w10:wrap anchorx="page"/>
              </v:group>
            </w:pict>
          </mc:Fallback>
        </mc:AlternateContent>
      </w:r>
      <w:r w:rsidRPr="001023EB">
        <w:rPr>
          <w:rFonts w:ascii="Arial" w:hAnsi="Arial" w:cs="Arial"/>
          <w:b/>
          <w:bCs/>
          <w:sz w:val="20"/>
          <w:szCs w:val="20"/>
        </w:rPr>
        <w:t>2.27      Particulars of directors</w:t>
      </w:r>
    </w:p>
    <w:p w14:paraId="5A3C6D45" w14:textId="2F2B64E2" w:rsidR="00160E80" w:rsidRDefault="00160E80" w:rsidP="00160E80">
      <w:pPr>
        <w:pStyle w:val="Heading7"/>
        <w:ind w:left="720"/>
        <w:jc w:val="both"/>
        <w:rPr>
          <w:rStyle w:val="Heading7Char"/>
          <w:rFonts w:ascii="Arial" w:hAnsi="Arial" w:cs="Arial"/>
          <w:sz w:val="20"/>
          <w:szCs w:val="20"/>
        </w:rPr>
      </w:pPr>
      <w:r>
        <w:rPr>
          <w:rStyle w:val="Heading7Char"/>
          <w:rFonts w:ascii="Arial" w:hAnsi="Arial" w:cs="Arial"/>
          <w:noProof/>
          <w:sz w:val="20"/>
          <w:szCs w:val="20"/>
        </w:rPr>
        <w:drawing>
          <wp:anchor distT="0" distB="0" distL="114300" distR="114300" simplePos="0" relativeHeight="251921920" behindDoc="1" locked="0" layoutInCell="1" allowOverlap="1" wp14:anchorId="13C4D250" wp14:editId="33C1DC40">
            <wp:simplePos x="0" y="0"/>
            <wp:positionH relativeFrom="page">
              <wp:posOffset>1431290</wp:posOffset>
            </wp:positionH>
            <wp:positionV relativeFrom="paragraph">
              <wp:posOffset>568325</wp:posOffset>
            </wp:positionV>
            <wp:extent cx="1563370" cy="1079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63370" cy="10795"/>
                    </a:xfrm>
                    <a:prstGeom prst="rect">
                      <a:avLst/>
                    </a:prstGeom>
                    <a:noFill/>
                  </pic:spPr>
                </pic:pic>
              </a:graphicData>
            </a:graphic>
            <wp14:sizeRelH relativeFrom="page">
              <wp14:pctWidth>0</wp14:pctWidth>
            </wp14:sizeRelH>
            <wp14:sizeRelV relativeFrom="page">
              <wp14:pctHeight>0</wp14:pctHeight>
            </wp14:sizeRelV>
          </wp:anchor>
        </w:drawing>
      </w:r>
      <w:r w:rsidRPr="00400232">
        <w:rPr>
          <w:rStyle w:val="Heading7Char"/>
          <w:rFonts w:ascii="Arial" w:hAnsi="Arial" w:cs="Arial"/>
          <w:sz w:val="20"/>
          <w:szCs w:val="20"/>
        </w:rPr>
        <w:t>Please set out the following details of each director:</w:t>
      </w:r>
    </w:p>
    <w:p w14:paraId="5B38E18B" w14:textId="77777777" w:rsidR="00160E80" w:rsidRDefault="00160E80" w:rsidP="00160E80">
      <w:pPr>
        <w:jc w:val="both"/>
      </w:pPr>
    </w:p>
    <w:tbl>
      <w:tblPr>
        <w:tblStyle w:val="GridTable2-Accent1"/>
        <w:tblW w:w="0" w:type="auto"/>
        <w:tblInd w:w="704" w:type="dxa"/>
        <w:tblLook w:val="04A0" w:firstRow="1" w:lastRow="0" w:firstColumn="1" w:lastColumn="0" w:noHBand="0" w:noVBand="1"/>
      </w:tblPr>
      <w:tblGrid>
        <w:gridCol w:w="2726"/>
        <w:gridCol w:w="2488"/>
        <w:gridCol w:w="3825"/>
      </w:tblGrid>
      <w:tr w:rsidR="00160E80" w14:paraId="50CD1246" w14:textId="77777777" w:rsidTr="00160E80">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30318231" w14:textId="3B5C64E1" w:rsidR="00160E80" w:rsidRPr="00EE62F8" w:rsidRDefault="00160E80" w:rsidP="00D82137">
            <w:pPr>
              <w:jc w:val="center"/>
              <w:rPr>
                <w:rStyle w:val="Heading7Char"/>
                <w:rFonts w:ascii="Arial" w:hAnsi="Arial" w:cs="Arial"/>
                <w:sz w:val="20"/>
                <w:szCs w:val="20"/>
              </w:rPr>
            </w:pPr>
            <w:r w:rsidRPr="00400232">
              <w:rPr>
                <w:rStyle w:val="Heading7Char"/>
                <w:rFonts w:ascii="Arial" w:hAnsi="Arial" w:cs="Arial"/>
                <w:sz w:val="20"/>
                <w:szCs w:val="20"/>
              </w:rPr>
              <w:t xml:space="preserve">Name of </w:t>
            </w:r>
            <w:r w:rsidR="0099453B">
              <w:rPr>
                <w:rStyle w:val="Heading7Char"/>
                <w:rFonts w:ascii="Arial" w:hAnsi="Arial" w:cs="Arial"/>
                <w:sz w:val="20"/>
                <w:szCs w:val="20"/>
              </w:rPr>
              <w:t xml:space="preserve">the </w:t>
            </w:r>
            <w:r w:rsidRPr="00400232">
              <w:rPr>
                <w:rStyle w:val="Heading7Char"/>
                <w:rFonts w:ascii="Arial" w:hAnsi="Arial" w:cs="Arial"/>
                <w:sz w:val="20"/>
                <w:szCs w:val="20"/>
              </w:rPr>
              <w:t>director</w:t>
            </w:r>
            <w:r>
              <w:rPr>
                <w:rStyle w:val="Heading7Char"/>
                <w:rFonts w:ascii="Arial" w:hAnsi="Arial" w:cs="Arial"/>
                <w:sz w:val="20"/>
                <w:szCs w:val="20"/>
              </w:rPr>
              <w:t xml:space="preserve"> </w:t>
            </w:r>
            <w:r w:rsidRPr="00400232">
              <w:rPr>
                <w:rStyle w:val="Heading7Char"/>
                <w:rFonts w:ascii="Arial" w:hAnsi="Arial" w:cs="Arial"/>
                <w:sz w:val="20"/>
                <w:szCs w:val="20"/>
              </w:rPr>
              <w:t>(s)</w:t>
            </w:r>
          </w:p>
        </w:tc>
        <w:tc>
          <w:tcPr>
            <w:tcW w:w="2552"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765C4C77" w14:textId="77777777" w:rsidR="00160E80" w:rsidRPr="00BF291B" w:rsidRDefault="00160E80" w:rsidP="00D82137">
            <w:pPr>
              <w:jc w:val="center"/>
              <w:cnfStyle w:val="100000000000" w:firstRow="1" w:lastRow="0" w:firstColumn="0" w:lastColumn="0" w:oddVBand="0" w:evenVBand="0" w:oddHBand="0" w:evenHBand="0" w:firstRowFirstColumn="0" w:firstRowLastColumn="0" w:lastRowFirstColumn="0" w:lastRowLastColumn="0"/>
              <w:rPr>
                <w:rStyle w:val="Heading7Char"/>
                <w:rFonts w:ascii="Arial" w:hAnsi="Arial" w:cs="Arial"/>
                <w:sz w:val="20"/>
                <w:szCs w:val="20"/>
              </w:rPr>
            </w:pPr>
            <w:r w:rsidRPr="00BF291B">
              <w:rPr>
                <w:rStyle w:val="Heading7Char"/>
                <w:rFonts w:ascii="Arial" w:hAnsi="Arial" w:cs="Arial"/>
                <w:sz w:val="20"/>
                <w:szCs w:val="20"/>
              </w:rPr>
              <w:t>Date of Appointment</w:t>
            </w:r>
          </w:p>
        </w:tc>
        <w:tc>
          <w:tcPr>
            <w:tcW w:w="3969"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4DEE7A0D" w14:textId="77777777" w:rsidR="00160E80" w:rsidRPr="00BF291B" w:rsidRDefault="00160E80" w:rsidP="00D82137">
            <w:pPr>
              <w:jc w:val="center"/>
              <w:cnfStyle w:val="100000000000" w:firstRow="1" w:lastRow="0" w:firstColumn="0" w:lastColumn="0" w:oddVBand="0" w:evenVBand="0" w:oddHBand="0" w:evenHBand="0" w:firstRowFirstColumn="0" w:firstRowLastColumn="0" w:lastRowFirstColumn="0" w:lastRowLastColumn="0"/>
              <w:rPr>
                <w:rStyle w:val="Heading7Char"/>
                <w:rFonts w:ascii="Arial" w:hAnsi="Arial" w:cs="Arial"/>
                <w:sz w:val="20"/>
                <w:szCs w:val="20"/>
              </w:rPr>
            </w:pPr>
            <w:r w:rsidRPr="00BF291B">
              <w:rPr>
                <w:rStyle w:val="Heading7Char"/>
                <w:rFonts w:ascii="Arial" w:hAnsi="Arial" w:cs="Arial"/>
                <w:sz w:val="20"/>
                <w:szCs w:val="20"/>
              </w:rPr>
              <w:t>Jurisdiction of residence/ incorporation</w:t>
            </w:r>
          </w:p>
        </w:tc>
      </w:tr>
      <w:tr w:rsidR="00160E80" w14:paraId="7A0C39BE" w14:textId="77777777" w:rsidTr="00D82137">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6642E131" w14:textId="77777777" w:rsidR="00160E80" w:rsidRPr="00EE62F8" w:rsidRDefault="00160E80" w:rsidP="00D82137">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2EC605DE"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3969" w:type="dxa"/>
            <w:tcBorders>
              <w:left w:val="single" w:sz="4" w:space="0" w:color="95B3D7" w:themeColor="accent1" w:themeTint="99"/>
              <w:right w:val="single" w:sz="4" w:space="0" w:color="95B3D7" w:themeColor="accent1" w:themeTint="99"/>
            </w:tcBorders>
          </w:tcPr>
          <w:p w14:paraId="7DDBF328"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160E80" w14:paraId="36F4003D" w14:textId="77777777" w:rsidTr="00D82137">
        <w:trPr>
          <w:trHeight w:val="550"/>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21023BC" w14:textId="77777777" w:rsidR="00160E80" w:rsidRPr="00EE62F8" w:rsidRDefault="00160E80" w:rsidP="00D82137">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0037CAED" w14:textId="77777777" w:rsidR="00160E80" w:rsidRDefault="00160E80" w:rsidP="00D82137">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3969" w:type="dxa"/>
            <w:tcBorders>
              <w:left w:val="single" w:sz="4" w:space="0" w:color="95B3D7" w:themeColor="accent1" w:themeTint="99"/>
              <w:right w:val="single" w:sz="4" w:space="0" w:color="95B3D7" w:themeColor="accent1" w:themeTint="99"/>
            </w:tcBorders>
          </w:tcPr>
          <w:p w14:paraId="7770A196" w14:textId="77777777" w:rsidR="00160E80" w:rsidRDefault="00160E80" w:rsidP="00D82137">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160E80" w14:paraId="1592844C" w14:textId="77777777" w:rsidTr="00D82137">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9B9F90E" w14:textId="77777777" w:rsidR="00160E80" w:rsidRPr="00EE62F8" w:rsidRDefault="00160E80" w:rsidP="00D82137">
            <w:pPr>
              <w:spacing w:line="253" w:lineRule="auto"/>
              <w:ind w:right="460"/>
              <w:jc w:val="both"/>
              <w:rPr>
                <w:rStyle w:val="Heading7Char"/>
                <w:rFonts w:ascii="Arial" w:hAnsi="Arial" w:cs="Arial"/>
                <w:sz w:val="20"/>
                <w:szCs w:val="20"/>
              </w:rPr>
            </w:pPr>
          </w:p>
        </w:tc>
        <w:tc>
          <w:tcPr>
            <w:tcW w:w="2552" w:type="dxa"/>
            <w:tcBorders>
              <w:left w:val="single" w:sz="4" w:space="0" w:color="95B3D7" w:themeColor="accent1" w:themeTint="99"/>
              <w:bottom w:val="single" w:sz="4" w:space="0" w:color="95B3D7" w:themeColor="accent1" w:themeTint="99"/>
              <w:right w:val="single" w:sz="4" w:space="0" w:color="95B3D7" w:themeColor="accent1" w:themeTint="99"/>
            </w:tcBorders>
          </w:tcPr>
          <w:p w14:paraId="7E946034"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3969" w:type="dxa"/>
            <w:tcBorders>
              <w:left w:val="single" w:sz="4" w:space="0" w:color="95B3D7" w:themeColor="accent1" w:themeTint="99"/>
              <w:bottom w:val="single" w:sz="4" w:space="0" w:color="95B3D7" w:themeColor="accent1" w:themeTint="99"/>
              <w:right w:val="single" w:sz="4" w:space="0" w:color="95B3D7" w:themeColor="accent1" w:themeTint="99"/>
            </w:tcBorders>
          </w:tcPr>
          <w:p w14:paraId="1D3BAE18"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bl>
    <w:p w14:paraId="363FE4E8" w14:textId="4C3D67A1" w:rsidR="00160E80" w:rsidRDefault="00160E80" w:rsidP="00160E80">
      <w:pPr>
        <w:jc w:val="both"/>
        <w:rPr>
          <w:sz w:val="22"/>
          <w:szCs w:val="22"/>
        </w:rPr>
      </w:pPr>
    </w:p>
    <w:p w14:paraId="6ABD7309" w14:textId="3B0783CC" w:rsidR="00160E80" w:rsidRDefault="00160E80" w:rsidP="00160E80">
      <w:pPr>
        <w:jc w:val="both"/>
        <w:rPr>
          <w:sz w:val="22"/>
          <w:szCs w:val="22"/>
        </w:rPr>
      </w:pPr>
    </w:p>
    <w:p w14:paraId="2A5807F8" w14:textId="4CC5A4F9" w:rsidR="00160E80" w:rsidRDefault="00160E80" w:rsidP="00160E80">
      <w:pPr>
        <w:jc w:val="both"/>
        <w:rPr>
          <w:sz w:val="22"/>
          <w:szCs w:val="22"/>
        </w:rPr>
      </w:pPr>
      <w:r>
        <w:object w:dxaOrig="225" w:dyaOrig="225" w14:anchorId="0455BA53">
          <v:shape id="_x0000_i1181" type="#_x0000_t75" style="width:487.7pt;height:21.75pt" o:ole="">
            <v:imagedata r:id="rId29" o:title=""/>
          </v:shape>
          <w:control r:id="rId30" w:name="TextBox7" w:shapeid="_x0000_i1181"/>
        </w:object>
      </w:r>
    </w:p>
    <w:p w14:paraId="08C686AE" w14:textId="77777777" w:rsidR="00160E80" w:rsidRPr="008026C7" w:rsidRDefault="00160E80" w:rsidP="00160E80">
      <w:pPr>
        <w:pStyle w:val="Heading7"/>
        <w:jc w:val="both"/>
        <w:rPr>
          <w:rStyle w:val="Heading7Char"/>
          <w:rFonts w:ascii="Arial" w:hAnsi="Arial" w:cs="Arial"/>
          <w:i/>
          <w:iCs/>
          <w:sz w:val="20"/>
          <w:szCs w:val="20"/>
        </w:rPr>
      </w:pPr>
      <w:r w:rsidRPr="004B3DB5">
        <w:rPr>
          <w:rStyle w:val="Heading7Char"/>
          <w:rFonts w:ascii="Arial" w:hAnsi="Arial" w:cs="Arial"/>
          <w:i/>
          <w:iCs/>
          <w:sz w:val="20"/>
          <w:szCs w:val="20"/>
        </w:rPr>
        <w:t>If applicable, please provide details of each of the partners that comprise the partnership.  Please duplicate these provisions as necessary to provide details of all the Applicant Issuer’s partners.</w:t>
      </w:r>
    </w:p>
    <w:p w14:paraId="4329639A" w14:textId="77777777" w:rsidR="00160E80" w:rsidRPr="008026C7" w:rsidRDefault="00160E80" w:rsidP="00160E80">
      <w:pPr>
        <w:pStyle w:val="Heading7"/>
        <w:jc w:val="both"/>
        <w:rPr>
          <w:rStyle w:val="Heading7Char"/>
          <w:rFonts w:ascii="Arial" w:hAnsi="Arial" w:cs="Arial"/>
          <w:b/>
          <w:bCs/>
          <w:sz w:val="20"/>
          <w:szCs w:val="20"/>
        </w:rPr>
      </w:pPr>
      <w:r w:rsidRPr="008026C7">
        <w:rPr>
          <w:rFonts w:ascii="Arial" w:hAnsi="Arial" w:cs="Arial"/>
          <w:b/>
          <w:bCs/>
          <w:sz w:val="20"/>
          <w:szCs w:val="20"/>
        </w:rPr>
        <w:t>2.28      Full name</w:t>
      </w:r>
    </w:p>
    <w:p w14:paraId="25DEF319" w14:textId="77777777" w:rsidR="00160E80" w:rsidRPr="008026C7" w:rsidRDefault="00160E80" w:rsidP="00160E80">
      <w:pPr>
        <w:pStyle w:val="Heading7"/>
        <w:ind w:left="720"/>
        <w:jc w:val="both"/>
        <w:rPr>
          <w:rFonts w:ascii="Arial" w:hAnsi="Arial" w:cs="Arial"/>
          <w:sz w:val="20"/>
          <w:szCs w:val="20"/>
        </w:rPr>
      </w:pPr>
      <w:r w:rsidRPr="004B3DB5">
        <w:rPr>
          <w:rStyle w:val="Heading7Char"/>
          <w:rFonts w:ascii="Arial" w:hAnsi="Arial" w:cs="Arial"/>
          <w:sz w:val="20"/>
          <w:szCs w:val="20"/>
        </w:rPr>
        <w:t>(a)         Surname:</w:t>
      </w:r>
      <w:r>
        <w:rPr>
          <w:rStyle w:val="Heading7Char"/>
          <w:rFonts w:ascii="Arial" w:hAnsi="Arial" w:cs="Arial"/>
          <w:sz w:val="20"/>
          <w:szCs w:val="20"/>
        </w:rPr>
        <w:t xml:space="preserve"> </w:t>
      </w:r>
      <w:sdt>
        <w:sdtPr>
          <w:rPr>
            <w:rStyle w:val="Heading7Char"/>
            <w:rFonts w:ascii="Arial" w:hAnsi="Arial" w:cs="Arial"/>
            <w:sz w:val="20"/>
            <w:szCs w:val="20"/>
          </w:rPr>
          <w:id w:val="1432080295"/>
          <w:placeholder>
            <w:docPart w:val="E463C8D915F441FC942B0AD0A159FEAB"/>
          </w:placeholder>
          <w:showingPlcHdr/>
        </w:sdtPr>
        <w:sdtEndPr>
          <w:rPr>
            <w:rStyle w:val="Heading7Char"/>
          </w:rPr>
        </w:sdtEndPr>
        <w:sdtContent>
          <w:r w:rsidRPr="00EE462F">
            <w:rPr>
              <w:rStyle w:val="PlaceholderText"/>
              <w:rFonts w:ascii="Times New Roman" w:eastAsiaTheme="majorEastAsia" w:hAnsi="Times New Roman" w:cs="Times New Roman"/>
              <w:sz w:val="20"/>
              <w:szCs w:val="20"/>
            </w:rPr>
            <w:t>Click or tap here to enter text.</w:t>
          </w:r>
        </w:sdtContent>
      </w:sdt>
    </w:p>
    <w:p w14:paraId="7520CBFD" w14:textId="0A2F123F" w:rsidR="00160E80" w:rsidRPr="008026C7" w:rsidRDefault="00160E80" w:rsidP="00160E80">
      <w:pPr>
        <w:pStyle w:val="Heading7"/>
        <w:ind w:left="720"/>
        <w:jc w:val="both"/>
        <w:rPr>
          <w:rStyle w:val="Heading7Char"/>
          <w:rFonts w:ascii="Arial" w:hAnsi="Arial" w:cs="Arial"/>
          <w:sz w:val="20"/>
          <w:szCs w:val="20"/>
        </w:rPr>
      </w:pPr>
      <w:r w:rsidRPr="008026C7">
        <w:rPr>
          <w:rStyle w:val="Heading7Char"/>
          <w:rFonts w:ascii="Arial" w:hAnsi="Arial" w:cs="Arial"/>
          <w:sz w:val="20"/>
          <w:szCs w:val="20"/>
        </w:rPr>
        <w:t>(b)         Given name:</w:t>
      </w:r>
      <w:r w:rsidR="0099453B">
        <w:rPr>
          <w:rStyle w:val="Heading7Char"/>
          <w:rFonts w:ascii="Arial" w:hAnsi="Arial" w:cs="Arial"/>
          <w:sz w:val="20"/>
          <w:szCs w:val="20"/>
        </w:rPr>
        <w:t xml:space="preserve"> </w:t>
      </w:r>
      <w:sdt>
        <w:sdtPr>
          <w:rPr>
            <w:rStyle w:val="Heading7Char"/>
            <w:rFonts w:ascii="Arial" w:hAnsi="Arial" w:cs="Arial"/>
            <w:sz w:val="20"/>
            <w:szCs w:val="20"/>
          </w:rPr>
          <w:id w:val="-1457171132"/>
          <w:placeholder>
            <w:docPart w:val="067E93E744E94D06BD4D4731EAF03BB9"/>
          </w:placeholder>
          <w:showingPlcHdr/>
        </w:sdtPr>
        <w:sdtEndPr>
          <w:rPr>
            <w:rStyle w:val="Heading7Char"/>
          </w:rPr>
        </w:sdtEndPr>
        <w:sdtContent>
          <w:r w:rsidRPr="00EE462F">
            <w:rPr>
              <w:rStyle w:val="PlaceholderText"/>
              <w:rFonts w:ascii="Times New Roman" w:eastAsiaTheme="majorEastAsia" w:hAnsi="Times New Roman" w:cs="Times New Roman"/>
              <w:sz w:val="20"/>
              <w:szCs w:val="20"/>
            </w:rPr>
            <w:t>Click or tap here to enter text.</w:t>
          </w:r>
        </w:sdtContent>
      </w:sdt>
    </w:p>
    <w:p w14:paraId="063E94D0" w14:textId="66DFCCEC" w:rsidR="00160E80" w:rsidRPr="005A2C79" w:rsidRDefault="00160E80" w:rsidP="00160E80">
      <w:pPr>
        <w:pStyle w:val="Heading7"/>
        <w:ind w:left="720"/>
        <w:jc w:val="both"/>
        <w:rPr>
          <w:rFonts w:ascii="Arial" w:hAnsi="Arial" w:cs="Arial"/>
          <w:sz w:val="20"/>
          <w:szCs w:val="20"/>
        </w:rPr>
      </w:pPr>
      <w:r w:rsidRPr="008026C7">
        <w:rPr>
          <w:rStyle w:val="Heading7Char"/>
          <w:rFonts w:ascii="Arial" w:hAnsi="Arial" w:cs="Arial"/>
          <w:sz w:val="20"/>
          <w:szCs w:val="20"/>
        </w:rPr>
        <w:t xml:space="preserve">(c) </w:t>
      </w:r>
      <w:r w:rsidR="0099453B">
        <w:rPr>
          <w:rStyle w:val="Heading7Char"/>
          <w:rFonts w:ascii="Arial" w:hAnsi="Arial" w:cs="Arial"/>
          <w:sz w:val="20"/>
          <w:szCs w:val="20"/>
        </w:rPr>
        <w:t>Other names</w:t>
      </w:r>
      <w:r w:rsidRPr="008026C7">
        <w:rPr>
          <w:rStyle w:val="Heading7Char"/>
          <w:rFonts w:ascii="Arial" w:hAnsi="Arial" w:cs="Arial"/>
          <w:sz w:val="20"/>
          <w:szCs w:val="20"/>
        </w:rPr>
        <w:t xml:space="preserve"> (if applicable):</w:t>
      </w:r>
      <w:r>
        <w:rPr>
          <w:rStyle w:val="Heading7Char"/>
          <w:rFonts w:ascii="Arial" w:hAnsi="Arial" w:cs="Arial"/>
          <w:sz w:val="20"/>
          <w:szCs w:val="20"/>
        </w:rPr>
        <w:t xml:space="preserve"> </w:t>
      </w:r>
      <w:sdt>
        <w:sdtPr>
          <w:rPr>
            <w:rStyle w:val="Heading7Char"/>
            <w:rFonts w:ascii="Arial" w:hAnsi="Arial" w:cs="Arial"/>
            <w:sz w:val="20"/>
            <w:szCs w:val="20"/>
          </w:rPr>
          <w:id w:val="1818912209"/>
          <w:placeholder>
            <w:docPart w:val="891277419CCE41309F59620AB08EF5C7"/>
          </w:placeholder>
          <w:showingPlcHdr/>
        </w:sdtPr>
        <w:sdtEndPr>
          <w:rPr>
            <w:rStyle w:val="Heading7Char"/>
          </w:rPr>
        </w:sdtEndPr>
        <w:sdtContent>
          <w:r w:rsidRPr="00EE462F">
            <w:rPr>
              <w:rStyle w:val="PlaceholderText"/>
              <w:rFonts w:ascii="Times New Roman" w:eastAsiaTheme="majorEastAsia" w:hAnsi="Times New Roman" w:cs="Times New Roman"/>
              <w:sz w:val="20"/>
              <w:szCs w:val="20"/>
            </w:rPr>
            <w:t>Click or tap here to enter text.</w:t>
          </w:r>
        </w:sdtContent>
      </w:sdt>
    </w:p>
    <w:p w14:paraId="29DF9242" w14:textId="77777777" w:rsidR="00160E80" w:rsidRPr="00705B8D" w:rsidRDefault="00160E80" w:rsidP="00160E80">
      <w:pPr>
        <w:pStyle w:val="Heading7"/>
        <w:jc w:val="both"/>
        <w:rPr>
          <w:rFonts w:ascii="Arial" w:hAnsi="Arial" w:cs="Arial"/>
          <w:b/>
          <w:bCs/>
          <w:sz w:val="20"/>
          <w:szCs w:val="20"/>
        </w:rPr>
      </w:pPr>
      <w:r w:rsidRPr="008026C7">
        <w:rPr>
          <w:rFonts w:ascii="Arial" w:hAnsi="Arial" w:cs="Arial"/>
          <w:b/>
          <w:bCs/>
          <w:sz w:val="20"/>
          <w:szCs w:val="20"/>
        </w:rPr>
        <w:t>2.29      Identification document details</w:t>
      </w:r>
    </w:p>
    <w:p w14:paraId="00FAA547" w14:textId="77777777" w:rsidR="00160E80" w:rsidRPr="00705B8D" w:rsidRDefault="00160E80" w:rsidP="00160E80">
      <w:pPr>
        <w:pStyle w:val="Heading7"/>
        <w:tabs>
          <w:tab w:val="left" w:pos="1134"/>
        </w:tabs>
        <w:ind w:left="720"/>
        <w:jc w:val="both"/>
        <w:rPr>
          <w:rStyle w:val="Heading7Char"/>
          <w:rFonts w:ascii="Arial" w:hAnsi="Arial" w:cs="Arial"/>
          <w:sz w:val="20"/>
          <w:szCs w:val="20"/>
        </w:rPr>
      </w:pPr>
      <w:r w:rsidRPr="00705B8D">
        <w:rPr>
          <w:rStyle w:val="Heading7Char"/>
          <w:rFonts w:ascii="Arial" w:hAnsi="Arial" w:cs="Arial"/>
          <w:sz w:val="20"/>
          <w:szCs w:val="20"/>
        </w:rPr>
        <w:t xml:space="preserve">(a)    Type of identification document </w:t>
      </w:r>
      <w:r w:rsidRPr="00705B8D">
        <w:rPr>
          <w:rStyle w:val="Heading7Char"/>
          <w:rFonts w:ascii="Arial" w:hAnsi="Arial" w:cs="Arial"/>
          <w:i/>
          <w:iCs/>
          <w:sz w:val="20"/>
          <w:szCs w:val="20"/>
        </w:rPr>
        <w:t>(please tick the relevant box)</w:t>
      </w:r>
    </w:p>
    <w:p w14:paraId="2AA34A38" w14:textId="77777777" w:rsidR="00160E80" w:rsidRDefault="00160E80" w:rsidP="00160E80">
      <w:pPr>
        <w:pStyle w:val="Heading7"/>
        <w:spacing w:after="120"/>
        <w:ind w:left="1644"/>
        <w:jc w:val="both"/>
        <w:rPr>
          <w:rStyle w:val="Heading7Char"/>
          <w:rFonts w:ascii="Arial" w:hAnsi="Arial" w:cs="Arial"/>
          <w:sz w:val="20"/>
          <w:szCs w:val="20"/>
        </w:rPr>
      </w:pPr>
      <w:r w:rsidRPr="00705B8D">
        <w:rPr>
          <w:rStyle w:val="Heading7Char"/>
          <w:rFonts w:ascii="Arial" w:hAnsi="Arial" w:cs="Arial"/>
          <w:sz w:val="20"/>
          <w:szCs w:val="20"/>
        </w:rPr>
        <w:t>(i)</w:t>
      </w:r>
      <w:r>
        <w:rPr>
          <w:rStyle w:val="Heading7Char"/>
          <w:rFonts w:ascii="Arial" w:hAnsi="Arial" w:cs="Arial"/>
          <w:sz w:val="20"/>
          <w:szCs w:val="20"/>
        </w:rPr>
        <w:t xml:space="preserve">      </w:t>
      </w:r>
      <w:sdt>
        <w:sdtPr>
          <w:rPr>
            <w:rStyle w:val="Heading7Char"/>
            <w:rFonts w:ascii="Arial" w:hAnsi="Arial" w:cs="Arial"/>
            <w:sz w:val="20"/>
            <w:szCs w:val="20"/>
          </w:rPr>
          <w:id w:val="-83352271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705B8D">
        <w:rPr>
          <w:rStyle w:val="Heading7Char"/>
          <w:rFonts w:ascii="Arial" w:hAnsi="Arial" w:cs="Arial"/>
          <w:sz w:val="20"/>
          <w:szCs w:val="20"/>
        </w:rPr>
        <w:t xml:space="preserve"> Passport</w:t>
      </w:r>
    </w:p>
    <w:p w14:paraId="55630D60" w14:textId="77777777" w:rsidR="00160E80" w:rsidRPr="00705B8D" w:rsidRDefault="00160E80" w:rsidP="00160E80">
      <w:pPr>
        <w:spacing w:after="360"/>
        <w:ind w:left="2517"/>
        <w:jc w:val="both"/>
        <w:rPr>
          <w:rStyle w:val="Heading7Char"/>
          <w:rFonts w:ascii="Arial" w:hAnsi="Arial" w:cs="Arial"/>
          <w:sz w:val="20"/>
          <w:szCs w:val="20"/>
        </w:rPr>
      </w:pPr>
      <w:r w:rsidRPr="00705B8D">
        <w:rPr>
          <w:rStyle w:val="Heading7Char"/>
          <w:rFonts w:ascii="Arial" w:hAnsi="Arial" w:cs="Arial"/>
          <w:sz w:val="20"/>
          <w:szCs w:val="20"/>
        </w:rPr>
        <w:t>(A)</w:t>
      </w:r>
      <w:r>
        <w:rPr>
          <w:rStyle w:val="Heading7Char"/>
          <w:rFonts w:ascii="Arial" w:hAnsi="Arial" w:cs="Arial"/>
          <w:sz w:val="20"/>
          <w:szCs w:val="20"/>
        </w:rPr>
        <w:tab/>
      </w:r>
      <w:r w:rsidRPr="00705B8D">
        <w:rPr>
          <w:rStyle w:val="Heading7Char"/>
          <w:rFonts w:ascii="Arial" w:hAnsi="Arial" w:cs="Arial"/>
          <w:sz w:val="20"/>
          <w:szCs w:val="20"/>
        </w:rPr>
        <w:t>Issuing country:</w:t>
      </w:r>
      <w:r>
        <w:rPr>
          <w:rStyle w:val="Heading7Char"/>
          <w:rFonts w:ascii="Arial" w:hAnsi="Arial" w:cs="Arial"/>
          <w:sz w:val="20"/>
          <w:szCs w:val="20"/>
        </w:rPr>
        <w:t xml:space="preserve"> </w:t>
      </w:r>
      <w:sdt>
        <w:sdtPr>
          <w:rPr>
            <w:rStyle w:val="Heading7Char"/>
            <w:rFonts w:ascii="Arial" w:hAnsi="Arial" w:cs="Arial"/>
            <w:sz w:val="20"/>
            <w:szCs w:val="20"/>
          </w:rPr>
          <w:id w:val="1861077282"/>
          <w:placeholder>
            <w:docPart w:val="02893081244A49F0A133FD322942F08B"/>
          </w:placeholder>
          <w:showingPlcHdr/>
        </w:sdtPr>
        <w:sdtEndPr>
          <w:rPr>
            <w:rStyle w:val="Heading7Char"/>
          </w:rPr>
        </w:sdtEndPr>
        <w:sdtContent>
          <w:r w:rsidRPr="005531C6">
            <w:rPr>
              <w:rStyle w:val="PlaceholderText"/>
              <w:rFonts w:eastAsiaTheme="majorEastAsia"/>
            </w:rPr>
            <w:t>Click or tap here to enter text.</w:t>
          </w:r>
        </w:sdtContent>
      </w:sdt>
    </w:p>
    <w:p w14:paraId="540508B5" w14:textId="77777777" w:rsidR="00160E80" w:rsidRPr="005B63A4" w:rsidRDefault="00160E80" w:rsidP="00160E80">
      <w:pPr>
        <w:spacing w:line="200" w:lineRule="exact"/>
        <w:ind w:left="1798" w:firstLine="720"/>
        <w:jc w:val="both"/>
        <w:rPr>
          <w:rFonts w:ascii="Arial" w:eastAsiaTheme="minorEastAsia" w:hAnsi="Arial" w:cs="Arial"/>
        </w:rPr>
      </w:pPr>
      <w:r w:rsidRPr="00705B8D">
        <w:rPr>
          <w:rStyle w:val="Heading7Char"/>
          <w:rFonts w:ascii="Arial" w:hAnsi="Arial" w:cs="Arial"/>
          <w:sz w:val="20"/>
          <w:szCs w:val="20"/>
        </w:rPr>
        <w:t>(B)</w:t>
      </w:r>
      <w:r>
        <w:rPr>
          <w:rStyle w:val="Heading7Char"/>
          <w:rFonts w:ascii="Arial" w:hAnsi="Arial" w:cs="Arial"/>
          <w:sz w:val="20"/>
          <w:szCs w:val="20"/>
        </w:rPr>
        <w:tab/>
      </w:r>
      <w:r w:rsidRPr="00705B8D">
        <w:rPr>
          <w:rStyle w:val="Heading7Char"/>
          <w:rFonts w:ascii="Arial" w:hAnsi="Arial" w:cs="Arial"/>
          <w:sz w:val="20"/>
          <w:szCs w:val="20"/>
        </w:rPr>
        <w:t>Date of expiry:</w:t>
      </w:r>
      <w:r>
        <w:rPr>
          <w:rStyle w:val="Heading7Char"/>
          <w:rFonts w:ascii="Arial" w:hAnsi="Arial" w:cs="Arial"/>
          <w:sz w:val="20"/>
          <w:szCs w:val="20"/>
        </w:rPr>
        <w:t xml:space="preserve"> </w:t>
      </w:r>
      <w:sdt>
        <w:sdtPr>
          <w:rPr>
            <w:rStyle w:val="Heading7Char"/>
            <w:rFonts w:ascii="Arial" w:hAnsi="Arial" w:cs="Arial"/>
            <w:sz w:val="20"/>
            <w:szCs w:val="20"/>
          </w:rPr>
          <w:id w:val="1389917231"/>
          <w:placeholder>
            <w:docPart w:val="E637AE7F04B641EEAD232E489387A8AB"/>
          </w:placeholder>
          <w:showingPlcHdr/>
        </w:sdtPr>
        <w:sdtEndPr>
          <w:rPr>
            <w:rStyle w:val="Heading7Char"/>
          </w:rPr>
        </w:sdtEndPr>
        <w:sdtContent>
          <w:r w:rsidRPr="005531C6">
            <w:rPr>
              <w:rStyle w:val="PlaceholderText"/>
              <w:rFonts w:eastAsiaTheme="majorEastAsia"/>
            </w:rPr>
            <w:t>Click or tap here to enter text.</w:t>
          </w:r>
        </w:sdtContent>
      </w:sdt>
    </w:p>
    <w:p w14:paraId="602BEE67" w14:textId="77777777" w:rsidR="00160E80" w:rsidRPr="005B63A4" w:rsidRDefault="00160E80" w:rsidP="00160E80">
      <w:pPr>
        <w:pStyle w:val="Heading7"/>
        <w:spacing w:after="120"/>
        <w:ind w:left="1644"/>
        <w:jc w:val="both"/>
        <w:rPr>
          <w:rFonts w:ascii="Arial" w:hAnsi="Arial" w:cs="Arial"/>
          <w:sz w:val="20"/>
          <w:szCs w:val="20"/>
        </w:rPr>
      </w:pPr>
      <w:r w:rsidRPr="00705B8D">
        <w:rPr>
          <w:rStyle w:val="Heading7Char"/>
          <w:rFonts w:ascii="Arial" w:hAnsi="Arial" w:cs="Arial"/>
          <w:sz w:val="20"/>
          <w:szCs w:val="20"/>
        </w:rPr>
        <w:t>(i</w:t>
      </w:r>
      <w:r>
        <w:rPr>
          <w:rStyle w:val="Heading7Char"/>
          <w:rFonts w:ascii="Arial" w:hAnsi="Arial" w:cs="Arial"/>
          <w:sz w:val="20"/>
          <w:szCs w:val="20"/>
        </w:rPr>
        <w:t>i</w:t>
      </w:r>
      <w:r w:rsidRPr="00705B8D">
        <w:rPr>
          <w:rStyle w:val="Heading7Char"/>
          <w:rFonts w:ascii="Arial" w:hAnsi="Arial" w:cs="Arial"/>
          <w:sz w:val="20"/>
          <w:szCs w:val="20"/>
        </w:rPr>
        <w:t>)</w:t>
      </w:r>
      <w:r>
        <w:rPr>
          <w:rStyle w:val="Heading7Char"/>
          <w:rFonts w:ascii="Arial" w:hAnsi="Arial" w:cs="Arial"/>
          <w:sz w:val="20"/>
          <w:szCs w:val="20"/>
        </w:rPr>
        <w:t xml:space="preserve">      </w:t>
      </w:r>
      <w:sdt>
        <w:sdtPr>
          <w:rPr>
            <w:rStyle w:val="Heading7Char"/>
            <w:rFonts w:ascii="Arial" w:hAnsi="Arial" w:cs="Arial"/>
            <w:sz w:val="20"/>
            <w:szCs w:val="20"/>
          </w:rPr>
          <w:id w:val="418442176"/>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705B8D">
        <w:rPr>
          <w:rStyle w:val="Heading7Char"/>
          <w:rFonts w:ascii="Arial" w:hAnsi="Arial" w:cs="Arial"/>
          <w:sz w:val="20"/>
          <w:szCs w:val="20"/>
        </w:rPr>
        <w:t xml:space="preserve"> </w:t>
      </w:r>
      <w:r>
        <w:rPr>
          <w:rStyle w:val="Heading7Char"/>
          <w:rFonts w:ascii="Arial" w:hAnsi="Arial" w:cs="Arial"/>
          <w:sz w:val="20"/>
          <w:szCs w:val="20"/>
        </w:rPr>
        <w:t>National Identity Card</w:t>
      </w:r>
    </w:p>
    <w:p w14:paraId="1065DFC7" w14:textId="77777777" w:rsidR="00160E80" w:rsidRPr="006F02E0" w:rsidRDefault="00160E80" w:rsidP="00160E80">
      <w:pPr>
        <w:pStyle w:val="Heading7"/>
        <w:spacing w:after="120"/>
        <w:ind w:left="1644"/>
        <w:jc w:val="both"/>
        <w:rPr>
          <w:rStyle w:val="PlaceholderText"/>
          <w:rFonts w:ascii="Times New Roman" w:eastAsiaTheme="majorEastAsia" w:hAnsi="Times New Roman" w:cs="Times New Roman"/>
        </w:rPr>
      </w:pPr>
      <w:r w:rsidRPr="005B63A4">
        <w:rPr>
          <w:rStyle w:val="Heading7Char"/>
          <w:rFonts w:ascii="Arial" w:hAnsi="Arial" w:cs="Arial"/>
          <w:sz w:val="20"/>
          <w:szCs w:val="20"/>
        </w:rPr>
        <w:t xml:space="preserve">(iii)     </w:t>
      </w:r>
      <w:sdt>
        <w:sdtPr>
          <w:rPr>
            <w:rStyle w:val="Heading7Char"/>
            <w:rFonts w:ascii="Arial" w:hAnsi="Arial" w:cs="Arial"/>
            <w:sz w:val="20"/>
            <w:szCs w:val="20"/>
          </w:rPr>
          <w:id w:val="-942538798"/>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5B63A4">
        <w:rPr>
          <w:rStyle w:val="Heading7Char"/>
          <w:rFonts w:ascii="Arial" w:hAnsi="Arial" w:cs="Arial"/>
          <w:sz w:val="20"/>
          <w:szCs w:val="20"/>
        </w:rPr>
        <w:t xml:space="preserve"> Other identification document type</w:t>
      </w:r>
      <w:r>
        <w:rPr>
          <w:rStyle w:val="Heading7Char"/>
          <w:rFonts w:ascii="Arial" w:hAnsi="Arial" w:cs="Arial"/>
          <w:sz w:val="20"/>
          <w:szCs w:val="20"/>
        </w:rPr>
        <w:t xml:space="preserve">: </w:t>
      </w:r>
      <w:sdt>
        <w:sdtPr>
          <w:rPr>
            <w:rStyle w:val="PlaceholderText"/>
            <w:rFonts w:ascii="Times New Roman" w:eastAsiaTheme="majorEastAsia" w:hAnsi="Times New Roman" w:cs="Times New Roman"/>
          </w:rPr>
          <w:id w:val="2077010485"/>
          <w:placeholder>
            <w:docPart w:val="DD05130EF13C4EFE8F4487DEF4736E1A"/>
          </w:placeholder>
          <w:showingPlcHdr/>
        </w:sdtPr>
        <w:sdtEndPr>
          <w:rPr>
            <w:rStyle w:val="PlaceholderText"/>
          </w:rPr>
        </w:sdtEndPr>
        <w:sdtContent>
          <w:r w:rsidRPr="006F02E0">
            <w:rPr>
              <w:rStyle w:val="PlaceholderText"/>
              <w:rFonts w:ascii="Times New Roman" w:eastAsiaTheme="majorEastAsia" w:hAnsi="Times New Roman" w:cs="Times New Roman"/>
              <w:sz w:val="20"/>
              <w:szCs w:val="20"/>
            </w:rPr>
            <w:t>Click or tap here to enter text.</w:t>
          </w:r>
        </w:sdtContent>
      </w:sdt>
    </w:p>
    <w:p w14:paraId="2F46A086" w14:textId="77777777" w:rsidR="00160E80" w:rsidRPr="006F02E0" w:rsidRDefault="00160E80" w:rsidP="00160E80">
      <w:pPr>
        <w:spacing w:before="42"/>
        <w:jc w:val="both"/>
        <w:rPr>
          <w:rStyle w:val="PlaceholderText"/>
          <w:rFonts w:eastAsiaTheme="majorEastAsia"/>
        </w:rPr>
      </w:pPr>
    </w:p>
    <w:p w14:paraId="4388F63E" w14:textId="1E50F5DC" w:rsidR="00160E80" w:rsidRDefault="00160E80" w:rsidP="00160E80">
      <w:pPr>
        <w:spacing w:before="42"/>
        <w:ind w:left="720"/>
        <w:jc w:val="both"/>
        <w:rPr>
          <w:rStyle w:val="Heading7Char"/>
          <w:rFonts w:ascii="Arial" w:hAnsi="Arial" w:cs="Arial"/>
          <w:sz w:val="20"/>
          <w:szCs w:val="20"/>
        </w:rPr>
      </w:pPr>
      <w:r w:rsidRPr="005B63A4">
        <w:rPr>
          <w:rStyle w:val="Heading7Char"/>
          <w:rFonts w:ascii="Arial" w:hAnsi="Arial" w:cs="Arial"/>
          <w:sz w:val="20"/>
          <w:szCs w:val="20"/>
        </w:rPr>
        <w:t>(</w:t>
      </w:r>
      <w:r>
        <w:rPr>
          <w:rStyle w:val="Heading7Char"/>
          <w:rFonts w:ascii="Arial" w:hAnsi="Arial" w:cs="Arial"/>
          <w:sz w:val="20"/>
          <w:szCs w:val="20"/>
        </w:rPr>
        <w:t>b</w:t>
      </w:r>
      <w:r w:rsidRPr="005B63A4">
        <w:rPr>
          <w:rStyle w:val="Heading7Char"/>
          <w:rFonts w:ascii="Arial" w:hAnsi="Arial" w:cs="Arial"/>
          <w:sz w:val="20"/>
          <w:szCs w:val="20"/>
        </w:rPr>
        <w:t xml:space="preserve">)   </w:t>
      </w:r>
      <w:sdt>
        <w:sdtPr>
          <w:rPr>
            <w:rStyle w:val="Heading7Char"/>
            <w:rFonts w:ascii="Arial" w:hAnsi="Arial" w:cs="Arial"/>
            <w:sz w:val="20"/>
            <w:szCs w:val="20"/>
          </w:rPr>
          <w:id w:val="1271966882"/>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5B63A4">
        <w:rPr>
          <w:rStyle w:val="Heading7Char"/>
          <w:rFonts w:ascii="Arial" w:hAnsi="Arial" w:cs="Arial"/>
          <w:sz w:val="20"/>
          <w:szCs w:val="20"/>
        </w:rPr>
        <w:t xml:space="preserve"> Identification document</w:t>
      </w:r>
      <w:r>
        <w:rPr>
          <w:rStyle w:val="Heading7Char"/>
          <w:rFonts w:ascii="Arial" w:hAnsi="Arial" w:cs="Arial"/>
          <w:sz w:val="20"/>
          <w:szCs w:val="20"/>
        </w:rPr>
        <w:t xml:space="preserve"> number</w:t>
      </w:r>
      <w:r w:rsidRPr="005B63A4">
        <w:rPr>
          <w:rStyle w:val="Heading7Char"/>
          <w:rFonts w:ascii="Arial" w:hAnsi="Arial" w:cs="Arial"/>
          <w:sz w:val="20"/>
          <w:szCs w:val="20"/>
        </w:rPr>
        <w:t>:</w:t>
      </w:r>
      <w:r>
        <w:rPr>
          <w:rStyle w:val="Heading7Char"/>
          <w:rFonts w:ascii="Arial" w:hAnsi="Arial" w:cs="Arial"/>
          <w:sz w:val="20"/>
          <w:szCs w:val="20"/>
        </w:rPr>
        <w:t xml:space="preserve"> </w:t>
      </w:r>
      <w:sdt>
        <w:sdtPr>
          <w:rPr>
            <w:rStyle w:val="Heading7Char"/>
            <w:rFonts w:ascii="Arial" w:hAnsi="Arial" w:cs="Arial"/>
            <w:sz w:val="20"/>
            <w:szCs w:val="20"/>
          </w:rPr>
          <w:id w:val="-2074645429"/>
          <w:placeholder>
            <w:docPart w:val="FEC74321F20B4F68A7C65ACC654626AE"/>
          </w:placeholder>
          <w:showingPlcHdr/>
        </w:sdtPr>
        <w:sdtEndPr>
          <w:rPr>
            <w:rStyle w:val="Heading7Char"/>
          </w:rPr>
        </w:sdtEndPr>
        <w:sdtContent>
          <w:r w:rsidRPr="005531C6">
            <w:rPr>
              <w:rStyle w:val="PlaceholderText"/>
              <w:rFonts w:eastAsiaTheme="majorEastAsia"/>
            </w:rPr>
            <w:t>Click or tap here to enter text.</w:t>
          </w:r>
        </w:sdtContent>
      </w:sdt>
    </w:p>
    <w:p w14:paraId="22F4B59E" w14:textId="77777777" w:rsidR="00D935E4" w:rsidRPr="005B63A4" w:rsidRDefault="00D935E4" w:rsidP="00160E80">
      <w:pPr>
        <w:spacing w:before="42"/>
        <w:ind w:left="720"/>
        <w:jc w:val="both"/>
        <w:rPr>
          <w:rStyle w:val="Heading7Char"/>
          <w:rFonts w:ascii="Arial" w:hAnsi="Arial" w:cs="Arial"/>
          <w:sz w:val="20"/>
          <w:szCs w:val="20"/>
        </w:rPr>
      </w:pPr>
    </w:p>
    <w:p w14:paraId="785B7FE3" w14:textId="77777777" w:rsidR="00160E80" w:rsidRDefault="00160E80" w:rsidP="00160E80">
      <w:pPr>
        <w:spacing w:before="7" w:line="140" w:lineRule="exact"/>
        <w:jc w:val="both"/>
        <w:rPr>
          <w:sz w:val="14"/>
          <w:szCs w:val="14"/>
        </w:rPr>
      </w:pPr>
    </w:p>
    <w:p w14:paraId="69461FB9" w14:textId="77777777" w:rsidR="00160E80" w:rsidRPr="006F02E0" w:rsidRDefault="00160E80" w:rsidP="00160E80">
      <w:pPr>
        <w:spacing w:line="200" w:lineRule="exact"/>
        <w:jc w:val="both"/>
        <w:rPr>
          <w:rFonts w:ascii="Arial" w:eastAsiaTheme="minorEastAsia" w:hAnsi="Arial" w:cs="Arial"/>
          <w:b/>
          <w:bCs/>
        </w:rPr>
      </w:pPr>
    </w:p>
    <w:p w14:paraId="423BEA94" w14:textId="77777777" w:rsidR="00160E80" w:rsidRPr="006F02E0" w:rsidRDefault="00160E80" w:rsidP="00160E80">
      <w:pPr>
        <w:tabs>
          <w:tab w:val="left" w:pos="709"/>
        </w:tabs>
        <w:jc w:val="both"/>
        <w:rPr>
          <w:rFonts w:ascii="Arial" w:eastAsiaTheme="minorEastAsia" w:hAnsi="Arial" w:cs="Arial"/>
          <w:b/>
          <w:bCs/>
        </w:rPr>
      </w:pPr>
      <w:r w:rsidRPr="006F02E0">
        <w:rPr>
          <w:rFonts w:ascii="Arial" w:eastAsiaTheme="minorEastAsia" w:hAnsi="Arial" w:cs="Arial"/>
          <w:b/>
          <w:bCs/>
        </w:rPr>
        <w:t>2.30      Date of birth</w:t>
      </w:r>
    </w:p>
    <w:p w14:paraId="0FA2F899" w14:textId="77777777" w:rsidR="00160E80" w:rsidRPr="006F02E0" w:rsidRDefault="00160E80" w:rsidP="00160E80">
      <w:pPr>
        <w:spacing w:before="9" w:line="100" w:lineRule="exact"/>
        <w:jc w:val="both"/>
        <w:rPr>
          <w:rFonts w:ascii="Arial" w:eastAsiaTheme="minorEastAsia" w:hAnsi="Arial" w:cs="Arial"/>
          <w:b/>
          <w:bCs/>
        </w:rPr>
      </w:pPr>
    </w:p>
    <w:p w14:paraId="7A27CE56" w14:textId="77777777" w:rsidR="00160E80" w:rsidRPr="006F02E0" w:rsidRDefault="00160E80" w:rsidP="00160E80">
      <w:pPr>
        <w:ind w:firstLine="720"/>
        <w:jc w:val="both"/>
        <w:rPr>
          <w:rFonts w:ascii="Arial" w:eastAsiaTheme="minorEastAsia" w:hAnsi="Arial" w:cs="Arial"/>
        </w:rPr>
      </w:pPr>
      <w:r w:rsidRPr="006F02E0">
        <w:rPr>
          <w:rFonts w:ascii="Arial" w:eastAsiaTheme="minorEastAsia" w:hAnsi="Arial" w:cs="Arial"/>
        </w:rPr>
        <w:t>The partner’s date of birth:</w:t>
      </w:r>
      <w:r>
        <w:rPr>
          <w:rFonts w:ascii="Arial" w:eastAsiaTheme="minorEastAsia" w:hAnsi="Arial" w:cs="Arial"/>
        </w:rPr>
        <w:t xml:space="preserve"> </w:t>
      </w:r>
      <w:sdt>
        <w:sdtPr>
          <w:rPr>
            <w:rFonts w:ascii="Arial" w:eastAsiaTheme="minorEastAsia" w:hAnsi="Arial" w:cs="Arial"/>
          </w:rPr>
          <w:id w:val="-1040201110"/>
          <w:placeholder>
            <w:docPart w:val="6809CD688ABB45CEBF040BEEC13D6BE5"/>
          </w:placeholder>
        </w:sdtPr>
        <w:sdtEndPr/>
        <w:sdtContent>
          <w:sdt>
            <w:sdtPr>
              <w:rPr>
                <w:rFonts w:ascii="Arial" w:eastAsiaTheme="minorEastAsia" w:hAnsi="Arial" w:cs="Arial"/>
              </w:rPr>
              <w:id w:val="-370306475"/>
              <w:placeholder>
                <w:docPart w:val="E8A5F598078642C68433E70CD7A063D8"/>
              </w:placeholder>
              <w:showingPlcHdr/>
              <w:date>
                <w:dateFormat w:val="dddd, dd MMMM yyyy"/>
                <w:lid w:val="en-GB"/>
                <w:storeMappedDataAs w:val="dateTime"/>
                <w:calendar w:val="gregorian"/>
              </w:date>
            </w:sdtPr>
            <w:sdtEndPr/>
            <w:sdtContent>
              <w:r w:rsidRPr="005531C6">
                <w:rPr>
                  <w:rStyle w:val="PlaceholderText"/>
                  <w:rFonts w:eastAsiaTheme="majorEastAsia"/>
                </w:rPr>
                <w:t>Click or tap to enter a date.</w:t>
              </w:r>
            </w:sdtContent>
          </w:sdt>
        </w:sdtContent>
      </w:sdt>
    </w:p>
    <w:p w14:paraId="6423A164" w14:textId="77777777" w:rsidR="00160E80" w:rsidRDefault="00160E80" w:rsidP="00160E80">
      <w:pPr>
        <w:spacing w:before="7" w:line="140" w:lineRule="exact"/>
        <w:jc w:val="both"/>
        <w:rPr>
          <w:sz w:val="14"/>
          <w:szCs w:val="14"/>
        </w:rPr>
      </w:pPr>
    </w:p>
    <w:p w14:paraId="45F365C0" w14:textId="77777777" w:rsidR="00160E80" w:rsidRDefault="00160E80" w:rsidP="00160E80">
      <w:pPr>
        <w:spacing w:line="200" w:lineRule="exact"/>
        <w:jc w:val="both"/>
      </w:pPr>
    </w:p>
    <w:p w14:paraId="25934A39" w14:textId="77777777" w:rsidR="00160E80" w:rsidRPr="0070510B" w:rsidRDefault="00160E80" w:rsidP="00160E80">
      <w:pPr>
        <w:jc w:val="both"/>
        <w:rPr>
          <w:rFonts w:ascii="Arial" w:eastAsiaTheme="minorEastAsia" w:hAnsi="Arial" w:cs="Arial"/>
          <w:b/>
          <w:bCs/>
        </w:rPr>
      </w:pPr>
      <w:r w:rsidRPr="0070510B">
        <w:rPr>
          <w:rFonts w:ascii="Arial" w:eastAsiaTheme="minorEastAsia" w:hAnsi="Arial" w:cs="Arial"/>
          <w:b/>
          <w:bCs/>
        </w:rPr>
        <w:t>2.31      Residence</w:t>
      </w:r>
    </w:p>
    <w:p w14:paraId="1E932D86" w14:textId="77777777" w:rsidR="00160E80" w:rsidRDefault="00160E80" w:rsidP="00160E80">
      <w:pPr>
        <w:spacing w:before="4" w:line="120" w:lineRule="exact"/>
        <w:jc w:val="both"/>
        <w:rPr>
          <w:sz w:val="12"/>
          <w:szCs w:val="12"/>
        </w:rPr>
      </w:pPr>
    </w:p>
    <w:p w14:paraId="1E82B50B" w14:textId="3DBECBCE" w:rsidR="00D935E4" w:rsidRDefault="00160E80" w:rsidP="00D935E4">
      <w:pPr>
        <w:ind w:firstLine="720"/>
        <w:rPr>
          <w:rFonts w:ascii="Arial" w:eastAsiaTheme="minorEastAsia" w:hAnsi="Arial" w:cs="Arial"/>
        </w:rPr>
      </w:pPr>
      <w:r w:rsidRPr="0070510B">
        <w:rPr>
          <w:rFonts w:ascii="Arial" w:eastAsiaTheme="minorEastAsia" w:hAnsi="Arial" w:cs="Arial"/>
        </w:rPr>
        <w:t>The partner’s jurisdiction of residence:</w:t>
      </w:r>
      <w:r>
        <w:rPr>
          <w:rFonts w:ascii="Arial" w:eastAsiaTheme="minorEastAsia" w:hAnsi="Arial" w:cs="Arial"/>
        </w:rPr>
        <w:t xml:space="preserve"> </w:t>
      </w:r>
      <w:sdt>
        <w:sdtPr>
          <w:rPr>
            <w:rFonts w:ascii="Arial" w:eastAsiaTheme="minorEastAsia" w:hAnsi="Arial" w:cs="Arial"/>
          </w:rPr>
          <w:id w:val="-613664096"/>
          <w:placeholder>
            <w:docPart w:val="B3DEA16BCAB84962B58C41C6B6FA9118"/>
          </w:placeholder>
          <w:showingPlcHdr/>
        </w:sdtPr>
        <w:sdtEndPr/>
        <w:sdtContent>
          <w:r w:rsidRPr="005531C6">
            <w:rPr>
              <w:rStyle w:val="PlaceholderText"/>
              <w:rFonts w:eastAsiaTheme="majorEastAsia"/>
            </w:rPr>
            <w:t>Click or tap here to enter text.</w:t>
          </w:r>
        </w:sdtContent>
      </w:sdt>
    </w:p>
    <w:p w14:paraId="1272C71C" w14:textId="77777777" w:rsidR="00D935E4" w:rsidRDefault="00D935E4" w:rsidP="00D935E4">
      <w:pPr>
        <w:ind w:firstLine="720"/>
        <w:rPr>
          <w:rFonts w:ascii="Arial" w:eastAsiaTheme="minorEastAsia" w:hAnsi="Arial" w:cs="Arial"/>
        </w:rPr>
      </w:pPr>
    </w:p>
    <w:p w14:paraId="561C3EC1" w14:textId="77777777" w:rsidR="00D935E4" w:rsidRPr="0070510B" w:rsidRDefault="00D935E4" w:rsidP="00D935E4">
      <w:pPr>
        <w:jc w:val="both"/>
        <w:rPr>
          <w:rFonts w:ascii="Arial" w:eastAsiaTheme="minorEastAsia" w:hAnsi="Arial" w:cs="Arial"/>
          <w:b/>
          <w:bCs/>
        </w:rPr>
      </w:pPr>
      <w:r w:rsidRPr="0070510B">
        <w:rPr>
          <w:rFonts w:ascii="Arial" w:eastAsiaTheme="minorEastAsia" w:hAnsi="Arial" w:cs="Arial"/>
          <w:b/>
          <w:bCs/>
        </w:rPr>
        <w:t>2.32      Nationality</w:t>
      </w:r>
    </w:p>
    <w:p w14:paraId="14A04A9B" w14:textId="77777777" w:rsidR="00D935E4" w:rsidRDefault="00D935E4" w:rsidP="00D935E4">
      <w:pPr>
        <w:spacing w:before="2" w:line="120" w:lineRule="exact"/>
        <w:jc w:val="both"/>
        <w:rPr>
          <w:sz w:val="12"/>
          <w:szCs w:val="12"/>
        </w:rPr>
      </w:pPr>
    </w:p>
    <w:p w14:paraId="645AE3A3" w14:textId="77777777" w:rsidR="00D935E4" w:rsidRPr="0070510B" w:rsidRDefault="00D935E4" w:rsidP="00D935E4">
      <w:pPr>
        <w:ind w:firstLine="720"/>
        <w:jc w:val="both"/>
        <w:rPr>
          <w:rFonts w:ascii="Arial" w:eastAsiaTheme="minorEastAsia" w:hAnsi="Arial" w:cs="Arial"/>
        </w:rPr>
      </w:pPr>
      <w:r w:rsidRPr="0070510B">
        <w:rPr>
          <w:rFonts w:ascii="Arial" w:eastAsiaTheme="minorEastAsia" w:hAnsi="Arial" w:cs="Arial"/>
        </w:rPr>
        <w:t>The partner’s nationality:</w:t>
      </w:r>
      <w:r>
        <w:rPr>
          <w:rFonts w:ascii="Arial" w:eastAsiaTheme="minorEastAsia" w:hAnsi="Arial" w:cs="Arial"/>
        </w:rPr>
        <w:t xml:space="preserve"> </w:t>
      </w:r>
      <w:sdt>
        <w:sdtPr>
          <w:rPr>
            <w:rFonts w:ascii="Arial" w:eastAsiaTheme="minorEastAsia" w:hAnsi="Arial" w:cs="Arial"/>
          </w:rPr>
          <w:id w:val="1561056125"/>
          <w:placeholder>
            <w:docPart w:val="A551A77DE0B04A978BA2FC95004DBB51"/>
          </w:placeholder>
          <w:showingPlcHdr/>
        </w:sdtPr>
        <w:sdtEndPr/>
        <w:sdtContent>
          <w:r w:rsidRPr="005531C6">
            <w:rPr>
              <w:rStyle w:val="PlaceholderText"/>
              <w:rFonts w:eastAsiaTheme="majorEastAsia"/>
            </w:rPr>
            <w:t>Click or tap here to enter text.</w:t>
          </w:r>
        </w:sdtContent>
      </w:sdt>
    </w:p>
    <w:p w14:paraId="0DDBE16C" w14:textId="77777777" w:rsidR="00D935E4" w:rsidRDefault="00D935E4" w:rsidP="00D935E4">
      <w:pPr>
        <w:spacing w:before="7" w:line="140" w:lineRule="exact"/>
        <w:jc w:val="both"/>
        <w:rPr>
          <w:sz w:val="14"/>
          <w:szCs w:val="14"/>
        </w:rPr>
      </w:pPr>
    </w:p>
    <w:p w14:paraId="4763B3B7" w14:textId="77777777" w:rsidR="00D935E4" w:rsidRDefault="00D935E4" w:rsidP="00D935E4">
      <w:pPr>
        <w:spacing w:line="200" w:lineRule="exact"/>
        <w:jc w:val="both"/>
      </w:pPr>
    </w:p>
    <w:p w14:paraId="224B1768" w14:textId="77777777" w:rsidR="00D935E4" w:rsidRDefault="00D935E4" w:rsidP="00D935E4">
      <w:pPr>
        <w:jc w:val="both"/>
        <w:rPr>
          <w:rFonts w:ascii="Arial" w:eastAsiaTheme="minorEastAsia" w:hAnsi="Arial" w:cs="Arial"/>
          <w:b/>
          <w:bCs/>
        </w:rPr>
      </w:pPr>
      <w:r w:rsidRPr="0070510B">
        <w:rPr>
          <w:rFonts w:ascii="Arial" w:eastAsiaTheme="minorEastAsia" w:hAnsi="Arial" w:cs="Arial"/>
          <w:b/>
          <w:bCs/>
        </w:rPr>
        <w:t>2.33      Ownership</w:t>
      </w:r>
      <w:r>
        <w:rPr>
          <w:rFonts w:ascii="Arial" w:eastAsiaTheme="minorEastAsia" w:hAnsi="Arial" w:cs="Arial"/>
          <w:b/>
          <w:bCs/>
        </w:rPr>
        <w:t xml:space="preserve"> </w:t>
      </w:r>
    </w:p>
    <w:p w14:paraId="30EBFE11" w14:textId="77777777" w:rsidR="00D935E4" w:rsidRDefault="00D935E4" w:rsidP="00D935E4">
      <w:pPr>
        <w:jc w:val="both"/>
        <w:rPr>
          <w:rFonts w:ascii="Arial" w:eastAsiaTheme="minorEastAsia" w:hAnsi="Arial" w:cs="Arial"/>
          <w:b/>
          <w:bCs/>
        </w:rPr>
      </w:pPr>
    </w:p>
    <w:p w14:paraId="3A385A9A" w14:textId="77777777" w:rsidR="00D935E4" w:rsidRPr="0070510B" w:rsidRDefault="00D935E4" w:rsidP="00D935E4">
      <w:pPr>
        <w:ind w:left="720"/>
        <w:jc w:val="both"/>
        <w:rPr>
          <w:rFonts w:ascii="Arial" w:eastAsiaTheme="minorEastAsia" w:hAnsi="Arial" w:cs="Arial"/>
        </w:rPr>
      </w:pPr>
      <w:r w:rsidRPr="0070510B">
        <w:rPr>
          <w:rFonts w:ascii="Arial" w:eastAsiaTheme="minorEastAsia" w:hAnsi="Arial" w:cs="Arial"/>
        </w:rPr>
        <w:t>The partner’s percentage of ownership:</w:t>
      </w:r>
      <w:r>
        <w:rPr>
          <w:rFonts w:ascii="Arial" w:eastAsiaTheme="minorEastAsia" w:hAnsi="Arial" w:cs="Arial"/>
        </w:rPr>
        <w:t xml:space="preserve"> </w:t>
      </w:r>
      <w:sdt>
        <w:sdtPr>
          <w:rPr>
            <w:rFonts w:ascii="Arial" w:eastAsiaTheme="minorEastAsia" w:hAnsi="Arial" w:cs="Arial"/>
          </w:rPr>
          <w:id w:val="-976448657"/>
          <w:placeholder>
            <w:docPart w:val="12ABF2B747624E31BE7BB1054B9C1A15"/>
          </w:placeholder>
          <w:showingPlcHdr/>
        </w:sdtPr>
        <w:sdtEndPr/>
        <w:sdtContent>
          <w:r w:rsidRPr="005531C6">
            <w:rPr>
              <w:rStyle w:val="PlaceholderText"/>
              <w:rFonts w:eastAsiaTheme="majorEastAsia"/>
            </w:rPr>
            <w:t>Click or tap here to enter text.</w:t>
          </w:r>
        </w:sdtContent>
      </w:sdt>
    </w:p>
    <w:p w14:paraId="66D79193" w14:textId="77777777" w:rsidR="00D935E4" w:rsidRDefault="00D935E4" w:rsidP="00D935E4">
      <w:pPr>
        <w:jc w:val="both"/>
        <w:rPr>
          <w:rFonts w:ascii="Arial" w:eastAsiaTheme="minorEastAsia" w:hAnsi="Arial" w:cs="Arial"/>
          <w:b/>
          <w:bCs/>
        </w:rPr>
      </w:pPr>
    </w:p>
    <w:p w14:paraId="56F25842" w14:textId="5D4979EE" w:rsidR="00D935E4" w:rsidRPr="0070510B" w:rsidRDefault="00D935E4" w:rsidP="00D935E4">
      <w:pPr>
        <w:ind w:left="720"/>
        <w:jc w:val="both"/>
        <w:rPr>
          <w:rFonts w:ascii="Arial" w:eastAsiaTheme="minorEastAsia" w:hAnsi="Arial" w:cs="Arial"/>
        </w:rPr>
      </w:pPr>
      <w:r w:rsidRPr="0070510B">
        <w:rPr>
          <w:rFonts w:ascii="Arial" w:eastAsiaTheme="minorEastAsia" w:hAnsi="Arial" w:cs="Arial"/>
          <w:i/>
          <w:iCs/>
        </w:rPr>
        <w:t>(If divided into percentages. If equal or undifferentiated, please insert “Equal”)</w:t>
      </w:r>
    </w:p>
    <w:p w14:paraId="38A20B71" w14:textId="77777777" w:rsidR="00D935E4" w:rsidRDefault="00D935E4" w:rsidP="00D935E4">
      <w:pPr>
        <w:rPr>
          <w:rFonts w:eastAsiaTheme="minorEastAsia"/>
        </w:rPr>
      </w:pPr>
    </w:p>
    <w:p w14:paraId="62B127B0" w14:textId="2AF08F3F" w:rsidR="00D935E4" w:rsidRPr="00AB33B9" w:rsidRDefault="00D935E4" w:rsidP="00D935E4">
      <w:pPr>
        <w:rPr>
          <w:rFonts w:eastAsiaTheme="minorEastAsia"/>
        </w:rPr>
        <w:sectPr w:rsidR="00D935E4" w:rsidRPr="00AB33B9" w:rsidSect="007F5A92">
          <w:pgSz w:w="11907" w:h="16840" w:code="9"/>
          <w:pgMar w:top="1440" w:right="1077" w:bottom="1440" w:left="1077" w:header="261" w:footer="1247" w:gutter="0"/>
          <w:cols w:space="720"/>
          <w:docGrid w:linePitch="272"/>
        </w:sectPr>
      </w:pPr>
    </w:p>
    <w:p w14:paraId="70CA5399" w14:textId="5084B159" w:rsidR="00103D78" w:rsidRPr="0070510B" w:rsidRDefault="00D935E4" w:rsidP="00D935E4">
      <w:pPr>
        <w:jc w:val="both"/>
        <w:rPr>
          <w:rFonts w:ascii="Arial" w:eastAsiaTheme="minorEastAsia" w:hAnsi="Arial" w:cs="Arial"/>
        </w:rPr>
      </w:pPr>
      <w:r>
        <w:rPr>
          <w:rFonts w:ascii="Arial" w:hAnsi="Arial" w:cs="Arial"/>
        </w:rPr>
        <w:object w:dxaOrig="225" w:dyaOrig="225" w14:anchorId="4A73ECEB">
          <v:shape id="_x0000_i1185" type="#_x0000_t75" style="width:486.35pt;height:21.75pt" o:ole="">
            <v:imagedata r:id="rId31" o:title=""/>
          </v:shape>
          <w:control r:id="rId32" w:name="TextBox8" w:shapeid="_x0000_i1185"/>
        </w:object>
      </w:r>
    </w:p>
    <w:p w14:paraId="0DFF99BC" w14:textId="7FDCE12A" w:rsidR="00103D78" w:rsidRPr="00EE462F" w:rsidRDefault="00004403" w:rsidP="00430079">
      <w:pPr>
        <w:pStyle w:val="Heading7"/>
        <w:jc w:val="both"/>
        <w:rPr>
          <w:rFonts w:ascii="Arial" w:hAnsi="Arial" w:cs="Arial"/>
          <w:b/>
          <w:bCs/>
          <w:sz w:val="20"/>
          <w:szCs w:val="20"/>
        </w:rPr>
      </w:pPr>
      <w:r w:rsidRPr="00EE462F">
        <w:rPr>
          <w:rFonts w:ascii="Arial" w:hAnsi="Arial" w:cs="Arial"/>
          <w:b/>
          <w:bCs/>
          <w:sz w:val="20"/>
          <w:szCs w:val="20"/>
        </w:rPr>
        <w:t>2.34      Ongoing legal actions</w:t>
      </w:r>
    </w:p>
    <w:p w14:paraId="21B9717A" w14:textId="77777777" w:rsidR="00EE462F" w:rsidRPr="00EE462F" w:rsidRDefault="00004403" w:rsidP="00430079">
      <w:pPr>
        <w:pStyle w:val="Heading7"/>
        <w:ind w:left="720"/>
        <w:jc w:val="both"/>
        <w:rPr>
          <w:rFonts w:ascii="Arial" w:hAnsi="Arial" w:cs="Arial"/>
          <w:sz w:val="20"/>
          <w:szCs w:val="20"/>
        </w:rPr>
      </w:pPr>
      <w:r w:rsidRPr="00EE462F">
        <w:rPr>
          <w:rFonts w:ascii="Arial" w:hAnsi="Arial" w:cs="Arial"/>
          <w:sz w:val="20"/>
          <w:szCs w:val="20"/>
        </w:rPr>
        <w:t xml:space="preserve">Is the Applicant Issuer currently involved in any ongoing, or anticipates any: </w:t>
      </w:r>
    </w:p>
    <w:p w14:paraId="6243274A"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dispute;</w:t>
      </w:r>
    </w:p>
    <w:p w14:paraId="45473725"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mediation;</w:t>
      </w:r>
    </w:p>
    <w:p w14:paraId="581B6A8B"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arbitration;</w:t>
      </w:r>
    </w:p>
    <w:p w14:paraId="2ED34A1D"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litigation;</w:t>
      </w:r>
    </w:p>
    <w:p w14:paraId="7ACEF86C"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investigation;</w:t>
      </w:r>
    </w:p>
    <w:p w14:paraId="711D48C8"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disciplinary proceedings; or</w:t>
      </w:r>
    </w:p>
    <w:p w14:paraId="0B7E231C" w14:textId="77777777" w:rsidR="00103D78" w:rsidRP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prosecution,</w:t>
      </w:r>
    </w:p>
    <w:p w14:paraId="0115A5CB" w14:textId="77777777" w:rsidR="00103D78" w:rsidRPr="00EE462F" w:rsidRDefault="00004403" w:rsidP="00430079">
      <w:pPr>
        <w:pStyle w:val="Heading7"/>
        <w:ind w:left="720"/>
        <w:jc w:val="both"/>
        <w:rPr>
          <w:rFonts w:ascii="Arial" w:hAnsi="Arial" w:cs="Arial"/>
          <w:sz w:val="20"/>
          <w:szCs w:val="20"/>
        </w:rPr>
      </w:pPr>
      <w:r w:rsidRPr="00EE462F">
        <w:rPr>
          <w:rFonts w:ascii="Arial" w:hAnsi="Arial" w:cs="Arial"/>
          <w:sz w:val="20"/>
          <w:szCs w:val="20"/>
        </w:rPr>
        <w:t>in any jurisdiction as of the date of this application?</w:t>
      </w:r>
    </w:p>
    <w:p w14:paraId="36860E33" w14:textId="77777777" w:rsidR="00103D78" w:rsidRPr="00EE462F" w:rsidRDefault="00EE462F" w:rsidP="00430079">
      <w:pPr>
        <w:pStyle w:val="Heading7"/>
        <w:ind w:left="720"/>
        <w:jc w:val="both"/>
        <w:rPr>
          <w:rFonts w:ascii="Arial" w:hAnsi="Arial" w:cs="Arial"/>
          <w:i/>
          <w:iCs/>
          <w:sz w:val="20"/>
          <w:szCs w:val="20"/>
        </w:rPr>
      </w:pPr>
      <w:r w:rsidRPr="00EE462F">
        <w:rPr>
          <w:rStyle w:val="Heading7Char"/>
          <w:rFonts w:ascii="Arial" w:hAnsi="Arial" w:cs="Arial"/>
          <w:sz w:val="20"/>
          <w:szCs w:val="20"/>
        </w:rPr>
        <w:t xml:space="preserve"> </w:t>
      </w:r>
      <w:sdt>
        <w:sdtPr>
          <w:rPr>
            <w:rStyle w:val="Heading7Char"/>
            <w:rFonts w:ascii="Arial" w:hAnsi="Arial" w:cs="Arial"/>
            <w:sz w:val="20"/>
            <w:szCs w:val="20"/>
          </w:rPr>
          <w:id w:val="15982113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00004403" w:rsidRPr="00EE462F">
        <w:rPr>
          <w:rFonts w:ascii="Arial" w:hAnsi="Arial" w:cs="Arial"/>
          <w:sz w:val="20"/>
          <w:szCs w:val="20"/>
        </w:rPr>
        <w:t xml:space="preserve"> Yes </w:t>
      </w:r>
      <w:r w:rsidR="00004403" w:rsidRPr="00EE462F">
        <w:rPr>
          <w:rFonts w:ascii="Arial" w:hAnsi="Arial" w:cs="Arial"/>
          <w:i/>
          <w:iCs/>
          <w:sz w:val="20"/>
          <w:szCs w:val="20"/>
        </w:rPr>
        <w:t>(Please provide further details)</w:t>
      </w:r>
    </w:p>
    <w:p w14:paraId="4FDB8FDF" w14:textId="77777777" w:rsidR="00103D78" w:rsidRPr="00EE462F" w:rsidRDefault="00EE462F" w:rsidP="00430079">
      <w:pPr>
        <w:pStyle w:val="Heading7"/>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27360" behindDoc="0" locked="0" layoutInCell="1" allowOverlap="1" wp14:anchorId="773354CE" wp14:editId="67A01B9D">
                <wp:simplePos x="0" y="0"/>
                <wp:positionH relativeFrom="column">
                  <wp:posOffset>687706</wp:posOffset>
                </wp:positionH>
                <wp:positionV relativeFrom="paragraph">
                  <wp:posOffset>85042</wp:posOffset>
                </wp:positionV>
                <wp:extent cx="5481188" cy="1137036"/>
                <wp:effectExtent l="0" t="0" r="24765" b="25400"/>
                <wp:wrapNone/>
                <wp:docPr id="66" name="Text Box 66"/>
                <wp:cNvGraphicFramePr/>
                <a:graphic xmlns:a="http://schemas.openxmlformats.org/drawingml/2006/main">
                  <a:graphicData uri="http://schemas.microsoft.com/office/word/2010/wordprocessingShape">
                    <wps:wsp>
                      <wps:cNvSpPr txBox="1"/>
                      <wps:spPr>
                        <a:xfrm>
                          <a:off x="0" y="0"/>
                          <a:ext cx="5481188" cy="1137036"/>
                        </a:xfrm>
                        <a:prstGeom prst="rect">
                          <a:avLst/>
                        </a:prstGeom>
                        <a:solidFill>
                          <a:sysClr val="window" lastClr="FFFFFF"/>
                        </a:solidFill>
                        <a:ln w="6350">
                          <a:solidFill>
                            <a:prstClr val="black"/>
                          </a:solidFill>
                        </a:ln>
                      </wps:spPr>
                      <wps:txbx>
                        <w:txbxContent>
                          <w:sdt>
                            <w:sdtPr>
                              <w:id w:val="-843553762"/>
                            </w:sdtPr>
                            <w:sdtEndPr/>
                            <w:sdtContent>
                              <w:sdt>
                                <w:sdtPr>
                                  <w:id w:val="918686076"/>
                                  <w:placeholder>
                                    <w:docPart w:val="8FA403C282AA49D991BF9E3AB6D25E3D"/>
                                  </w:placeholder>
                                  <w:showingPlcHdr/>
                                </w:sdtPr>
                                <w:sdtEndPr/>
                                <w:sdtContent>
                                  <w:p w14:paraId="4BD4FEEB" w14:textId="77777777" w:rsidR="006D69E7" w:rsidRDefault="006D69E7" w:rsidP="00EE462F">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354CE" id="Text Box 66" o:spid="_x0000_s1050" type="#_x0000_t202" style="position:absolute;left:0;text-align:left;margin-left:54.15pt;margin-top:6.7pt;width:431.6pt;height:89.5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" fillcolor="window" strokeweight=".5pt">
                <v:textbox>
                  <w:txbxContent>
                    <w:sdt>
                      <w:sdtPr>
                        <w:id w:val="-843553762"/>
                      </w:sdtPr>
                      <w:sdtEndPr/>
                      <w:sdtContent>
                        <w:sdt>
                          <w:sdtPr>
                            <w:id w:val="918686076"/>
                            <w:placeholder>
                              <w:docPart w:val="8FA403C282AA49D991BF9E3AB6D25E3D"/>
                            </w:placeholder>
                            <w:showingPlcHdr/>
                          </w:sdtPr>
                          <w:sdtEndPr/>
                          <w:sdtContent>
                            <w:p w14:paraId="4BD4FEEB" w14:textId="77777777" w:rsidR="006D69E7" w:rsidRDefault="006D69E7" w:rsidP="00EE462F">
                              <w:r w:rsidRPr="005531C6">
                                <w:rPr>
                                  <w:rStyle w:val="PlaceholderText"/>
                                </w:rPr>
                                <w:t>Click or tap here to enter text.</w:t>
                              </w:r>
                            </w:p>
                          </w:sdtContent>
                        </w:sdt>
                      </w:sdtContent>
                    </w:sdt>
                  </w:txbxContent>
                </v:textbox>
              </v:shape>
            </w:pict>
          </mc:Fallback>
        </mc:AlternateContent>
      </w:r>
    </w:p>
    <w:p w14:paraId="352B3F0B" w14:textId="77777777" w:rsidR="00EE462F" w:rsidRPr="00EE462F" w:rsidRDefault="00EE462F" w:rsidP="00430079">
      <w:pPr>
        <w:jc w:val="both"/>
      </w:pPr>
    </w:p>
    <w:p w14:paraId="2F25CA78" w14:textId="0E3BDA19" w:rsidR="006C5F79" w:rsidRDefault="006C5F79" w:rsidP="00430079">
      <w:pPr>
        <w:pStyle w:val="Heading7"/>
        <w:ind w:left="720"/>
        <w:jc w:val="both"/>
        <w:rPr>
          <w:rStyle w:val="Heading7Char"/>
          <w:rFonts w:ascii="Arial" w:hAnsi="Arial" w:cs="Arial"/>
          <w:sz w:val="20"/>
          <w:szCs w:val="20"/>
        </w:rPr>
      </w:pPr>
    </w:p>
    <w:p w14:paraId="292AA72F" w14:textId="645C6F18" w:rsidR="00624D2C" w:rsidRDefault="00624D2C" w:rsidP="00624D2C">
      <w:pPr>
        <w:rPr>
          <w:rFonts w:eastAsiaTheme="minorEastAsia"/>
        </w:rPr>
      </w:pPr>
    </w:p>
    <w:p w14:paraId="491ECE53" w14:textId="3DDE217E" w:rsidR="00624D2C" w:rsidRDefault="00624D2C" w:rsidP="00624D2C">
      <w:pPr>
        <w:rPr>
          <w:rFonts w:eastAsiaTheme="minorEastAsia"/>
        </w:rPr>
      </w:pPr>
    </w:p>
    <w:p w14:paraId="0DB7A25D" w14:textId="77777777" w:rsidR="00624D2C" w:rsidRPr="00624D2C" w:rsidRDefault="00624D2C" w:rsidP="00624D2C">
      <w:pPr>
        <w:rPr>
          <w:rFonts w:eastAsiaTheme="minorEastAsia"/>
        </w:rPr>
      </w:pPr>
    </w:p>
    <w:p w14:paraId="571E6B73" w14:textId="7B84C27A" w:rsidR="00103D78" w:rsidRPr="00EE462F" w:rsidRDefault="00066907" w:rsidP="00430079">
      <w:pPr>
        <w:pStyle w:val="Heading7"/>
        <w:ind w:left="720"/>
        <w:jc w:val="both"/>
        <w:rPr>
          <w:rFonts w:ascii="Arial" w:hAnsi="Arial" w:cs="Arial"/>
          <w:sz w:val="20"/>
          <w:szCs w:val="20"/>
        </w:rPr>
      </w:pPr>
      <w:sdt>
        <w:sdtPr>
          <w:rPr>
            <w:rStyle w:val="Heading7Char"/>
            <w:rFonts w:ascii="Arial" w:hAnsi="Arial" w:cs="Arial"/>
            <w:sz w:val="20"/>
            <w:szCs w:val="20"/>
          </w:rPr>
          <w:id w:val="2061284127"/>
          <w14:checkbox>
            <w14:checked w14:val="0"/>
            <w14:checkedState w14:val="2612" w14:font="MS Gothic"/>
            <w14:uncheckedState w14:val="2610" w14:font="MS Gothic"/>
          </w14:checkbox>
        </w:sdtPr>
        <w:sdtEndPr>
          <w:rPr>
            <w:rStyle w:val="Heading7Char"/>
          </w:rPr>
        </w:sdtEndPr>
        <w:sdtContent>
          <w:r w:rsidR="00EE462F">
            <w:rPr>
              <w:rStyle w:val="Heading7Char"/>
              <w:rFonts w:ascii="MS Gothic" w:eastAsia="MS Gothic" w:hAnsi="MS Gothic" w:cs="Arial" w:hint="eastAsia"/>
              <w:sz w:val="20"/>
              <w:szCs w:val="20"/>
            </w:rPr>
            <w:t>☐</w:t>
          </w:r>
        </w:sdtContent>
      </w:sdt>
      <w:r w:rsidR="00004403" w:rsidRPr="00EE462F">
        <w:rPr>
          <w:rStyle w:val="Heading7Char"/>
          <w:rFonts w:ascii="Arial" w:hAnsi="Arial" w:cs="Arial"/>
          <w:sz w:val="20"/>
          <w:szCs w:val="20"/>
        </w:rPr>
        <w:t xml:space="preserve"> No</w:t>
      </w:r>
    </w:p>
    <w:p w14:paraId="450D0E8B" w14:textId="77777777" w:rsidR="00103D78" w:rsidRPr="00EE462F" w:rsidRDefault="00004403" w:rsidP="00430079">
      <w:pPr>
        <w:pStyle w:val="Heading7"/>
        <w:jc w:val="both"/>
        <w:rPr>
          <w:rFonts w:ascii="Arial" w:hAnsi="Arial" w:cs="Arial"/>
          <w:b/>
          <w:bCs/>
          <w:sz w:val="20"/>
          <w:szCs w:val="20"/>
        </w:rPr>
      </w:pPr>
      <w:r w:rsidRPr="00EE462F">
        <w:rPr>
          <w:rFonts w:ascii="Arial" w:hAnsi="Arial" w:cs="Arial"/>
          <w:b/>
          <w:bCs/>
          <w:sz w:val="20"/>
          <w:szCs w:val="20"/>
        </w:rPr>
        <w:t>2.35      Claims</w:t>
      </w:r>
    </w:p>
    <w:p w14:paraId="20F3B653" w14:textId="77777777" w:rsidR="00103D78" w:rsidRPr="00EE462F" w:rsidRDefault="00004403" w:rsidP="00430079">
      <w:pPr>
        <w:pStyle w:val="Heading7"/>
        <w:ind w:left="720"/>
        <w:jc w:val="both"/>
        <w:rPr>
          <w:rFonts w:ascii="Arial" w:hAnsi="Arial" w:cs="Arial"/>
          <w:sz w:val="20"/>
          <w:szCs w:val="20"/>
        </w:rPr>
      </w:pPr>
      <w:r w:rsidRPr="00EE462F">
        <w:rPr>
          <w:rFonts w:ascii="Arial" w:hAnsi="Arial" w:cs="Arial"/>
          <w:sz w:val="20"/>
          <w:szCs w:val="20"/>
        </w:rPr>
        <w:t>Is the Applicant Issuer aware of any outstanding claims against it, or disputes involving it, that involve amounts or potential liability in excess of MYR50,000 or equivalent?</w:t>
      </w:r>
    </w:p>
    <w:p w14:paraId="40A66119" w14:textId="77777777" w:rsidR="00103D78" w:rsidRDefault="00EE462F" w:rsidP="00430079">
      <w:pPr>
        <w:pStyle w:val="Heading7"/>
        <w:ind w:left="709"/>
        <w:jc w:val="both"/>
        <w:rPr>
          <w:rFonts w:ascii="Arial" w:hAnsi="Arial" w:cs="Arial"/>
          <w:i/>
          <w:iCs/>
          <w:sz w:val="20"/>
          <w:szCs w:val="20"/>
        </w:rPr>
      </w:pPr>
      <w:r w:rsidRPr="00EE462F">
        <w:rPr>
          <w:rStyle w:val="Heading7Char"/>
          <w:rFonts w:ascii="Arial" w:hAnsi="Arial" w:cs="Arial"/>
          <w:sz w:val="20"/>
          <w:szCs w:val="20"/>
        </w:rPr>
        <w:t xml:space="preserve"> </w:t>
      </w:r>
      <w:sdt>
        <w:sdtPr>
          <w:rPr>
            <w:rStyle w:val="Heading7Char"/>
            <w:rFonts w:ascii="Arial" w:hAnsi="Arial" w:cs="Arial"/>
            <w:sz w:val="20"/>
            <w:szCs w:val="20"/>
          </w:rPr>
          <w:id w:val="-1217737385"/>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EE462F">
        <w:rPr>
          <w:rStyle w:val="Heading7Char"/>
          <w:rFonts w:ascii="Arial" w:hAnsi="Arial" w:cs="Arial"/>
          <w:sz w:val="20"/>
          <w:szCs w:val="20"/>
        </w:rPr>
        <w:t xml:space="preserve"> </w:t>
      </w:r>
      <w:r w:rsidR="00004403" w:rsidRPr="00EE462F">
        <w:rPr>
          <w:rFonts w:ascii="Arial" w:hAnsi="Arial" w:cs="Arial"/>
          <w:sz w:val="20"/>
          <w:szCs w:val="20"/>
        </w:rPr>
        <w:t xml:space="preserve">Yes </w:t>
      </w:r>
      <w:r w:rsidR="00004403" w:rsidRPr="00EE462F">
        <w:rPr>
          <w:rFonts w:ascii="Arial" w:hAnsi="Arial" w:cs="Arial"/>
          <w:i/>
          <w:iCs/>
          <w:sz w:val="20"/>
          <w:szCs w:val="20"/>
        </w:rPr>
        <w:t>(Please provide further details)</w:t>
      </w:r>
    </w:p>
    <w:p w14:paraId="66277D12" w14:textId="214F4D6A" w:rsidR="00624D2C" w:rsidRDefault="00624D2C" w:rsidP="00430079">
      <w:pPr>
        <w:jc w:val="both"/>
      </w:pPr>
      <w:r>
        <w:rPr>
          <w:rFonts w:ascii="Arial" w:hAnsi="Arial" w:cs="Arial"/>
          <w:noProof/>
        </w:rPr>
        <mc:AlternateContent>
          <mc:Choice Requires="wps">
            <w:drawing>
              <wp:anchor distT="0" distB="0" distL="114300" distR="114300" simplePos="0" relativeHeight="251729408" behindDoc="0" locked="0" layoutInCell="1" allowOverlap="1" wp14:anchorId="228C4949" wp14:editId="6D20DA54">
                <wp:simplePos x="0" y="0"/>
                <wp:positionH relativeFrom="column">
                  <wp:posOffset>644574</wp:posOffset>
                </wp:positionH>
                <wp:positionV relativeFrom="paragraph">
                  <wp:posOffset>29725</wp:posOffset>
                </wp:positionV>
                <wp:extent cx="5524320" cy="938254"/>
                <wp:effectExtent l="0" t="0" r="19685" b="14605"/>
                <wp:wrapNone/>
                <wp:docPr id="67" name="Text Box 67"/>
                <wp:cNvGraphicFramePr/>
                <a:graphic xmlns:a="http://schemas.openxmlformats.org/drawingml/2006/main">
                  <a:graphicData uri="http://schemas.microsoft.com/office/word/2010/wordprocessingShape">
                    <wps:wsp>
                      <wps:cNvSpPr txBox="1"/>
                      <wps:spPr>
                        <a:xfrm>
                          <a:off x="0" y="0"/>
                          <a:ext cx="5524320" cy="938254"/>
                        </a:xfrm>
                        <a:prstGeom prst="rect">
                          <a:avLst/>
                        </a:prstGeom>
                        <a:solidFill>
                          <a:sysClr val="window" lastClr="FFFFFF"/>
                        </a:solidFill>
                        <a:ln w="6350">
                          <a:solidFill>
                            <a:prstClr val="black"/>
                          </a:solidFill>
                        </a:ln>
                      </wps:spPr>
                      <wps:txbx>
                        <w:txbxContent>
                          <w:sdt>
                            <w:sdtPr>
                              <w:id w:val="1850135672"/>
                            </w:sdtPr>
                            <w:sdtEndPr/>
                            <w:sdtContent>
                              <w:sdt>
                                <w:sdtPr>
                                  <w:id w:val="1790399130"/>
                                  <w:placeholder>
                                    <w:docPart w:val="D63654DE572C438D9A80948AB4B6EF14"/>
                                  </w:placeholder>
                                  <w:showingPlcHdr/>
                                </w:sdtPr>
                                <w:sdtEndPr/>
                                <w:sdtContent>
                                  <w:p w14:paraId="69BB8552" w14:textId="77777777" w:rsidR="006D69E7" w:rsidRDefault="006D69E7" w:rsidP="00EE462F">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C4949" id="Text Box 67" o:spid="_x0000_s1051" type="#_x0000_t202" style="position:absolute;left:0;text-align:left;margin-left:50.75pt;margin-top:2.35pt;width:435pt;height:73.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" fillcolor="window" strokeweight=".5pt">
                <v:textbox>
                  <w:txbxContent>
                    <w:sdt>
                      <w:sdtPr>
                        <w:id w:val="1850135672"/>
                      </w:sdtPr>
                      <w:sdtEndPr/>
                      <w:sdtContent>
                        <w:sdt>
                          <w:sdtPr>
                            <w:id w:val="1790399130"/>
                            <w:placeholder>
                              <w:docPart w:val="D63654DE572C438D9A80948AB4B6EF14"/>
                            </w:placeholder>
                            <w:showingPlcHdr/>
                          </w:sdtPr>
                          <w:sdtEndPr/>
                          <w:sdtContent>
                            <w:p w14:paraId="69BB8552" w14:textId="77777777" w:rsidR="006D69E7" w:rsidRDefault="006D69E7" w:rsidP="00EE462F">
                              <w:r w:rsidRPr="005531C6">
                                <w:rPr>
                                  <w:rStyle w:val="PlaceholderText"/>
                                </w:rPr>
                                <w:t>Click or tap here to enter text.</w:t>
                              </w:r>
                            </w:p>
                          </w:sdtContent>
                        </w:sdt>
                      </w:sdtContent>
                    </w:sdt>
                  </w:txbxContent>
                </v:textbox>
              </v:shape>
            </w:pict>
          </mc:Fallback>
        </mc:AlternateContent>
      </w:r>
    </w:p>
    <w:p w14:paraId="6270C6C1" w14:textId="15D3AE2D" w:rsidR="00624D2C" w:rsidRDefault="00624D2C" w:rsidP="00430079">
      <w:pPr>
        <w:jc w:val="both"/>
      </w:pPr>
    </w:p>
    <w:p w14:paraId="782691D4" w14:textId="54AF9482" w:rsidR="00624D2C" w:rsidRDefault="00624D2C" w:rsidP="00430079">
      <w:pPr>
        <w:jc w:val="both"/>
      </w:pPr>
    </w:p>
    <w:p w14:paraId="6EE11F48" w14:textId="41D7F838" w:rsidR="00624D2C" w:rsidRDefault="00624D2C" w:rsidP="00430079">
      <w:pPr>
        <w:jc w:val="both"/>
      </w:pPr>
    </w:p>
    <w:p w14:paraId="155A4195" w14:textId="3F0832FA" w:rsidR="00624D2C" w:rsidRDefault="00624D2C" w:rsidP="00430079">
      <w:pPr>
        <w:jc w:val="both"/>
      </w:pPr>
    </w:p>
    <w:p w14:paraId="602729D9" w14:textId="77777777" w:rsidR="00624D2C" w:rsidRDefault="00624D2C" w:rsidP="00430079">
      <w:pPr>
        <w:jc w:val="both"/>
      </w:pPr>
    </w:p>
    <w:p w14:paraId="13ACB7C3" w14:textId="1B763801" w:rsidR="00E91E79" w:rsidRDefault="00E91E79" w:rsidP="00430079">
      <w:pPr>
        <w:jc w:val="both"/>
      </w:pPr>
    </w:p>
    <w:p w14:paraId="641281D7" w14:textId="04A1F7E4" w:rsidR="00E91E79" w:rsidRPr="00EE462F" w:rsidRDefault="00066907" w:rsidP="00430079">
      <w:pPr>
        <w:pStyle w:val="Heading7"/>
        <w:ind w:left="720"/>
        <w:jc w:val="both"/>
        <w:rPr>
          <w:rFonts w:ascii="Arial" w:hAnsi="Arial" w:cs="Arial"/>
          <w:sz w:val="20"/>
          <w:szCs w:val="20"/>
        </w:rPr>
      </w:pPr>
      <w:sdt>
        <w:sdtPr>
          <w:rPr>
            <w:rStyle w:val="Heading7Char"/>
            <w:rFonts w:ascii="Arial" w:hAnsi="Arial" w:cs="Arial"/>
            <w:sz w:val="20"/>
            <w:szCs w:val="20"/>
          </w:rPr>
          <w:id w:val="-1163235041"/>
          <w14:checkbox>
            <w14:checked w14:val="0"/>
            <w14:checkedState w14:val="2612" w14:font="MS Gothic"/>
            <w14:uncheckedState w14:val="2610" w14:font="MS Gothic"/>
          </w14:checkbox>
        </w:sdtPr>
        <w:sdtEndPr>
          <w:rPr>
            <w:rStyle w:val="Heading7Char"/>
          </w:rPr>
        </w:sdtEndPr>
        <w:sdtContent>
          <w:r w:rsidR="00624D2C">
            <w:rPr>
              <w:rStyle w:val="Heading7Char"/>
              <w:rFonts w:ascii="MS Gothic" w:eastAsia="MS Gothic" w:hAnsi="MS Gothic" w:cs="Arial" w:hint="eastAsia"/>
              <w:sz w:val="20"/>
              <w:szCs w:val="20"/>
            </w:rPr>
            <w:t>☐</w:t>
          </w:r>
        </w:sdtContent>
      </w:sdt>
      <w:r w:rsidR="00E91E79" w:rsidRPr="00EE462F">
        <w:rPr>
          <w:rStyle w:val="Heading7Char"/>
          <w:rFonts w:ascii="Arial" w:hAnsi="Arial" w:cs="Arial"/>
          <w:sz w:val="20"/>
          <w:szCs w:val="20"/>
        </w:rPr>
        <w:t xml:space="preserve"> No</w:t>
      </w:r>
    </w:p>
    <w:p w14:paraId="350BF251" w14:textId="597D5CC5" w:rsidR="00E91E79" w:rsidRDefault="00E91E79" w:rsidP="00430079">
      <w:pPr>
        <w:jc w:val="both"/>
        <w:rPr>
          <w:rFonts w:ascii="Arial" w:eastAsiaTheme="minorEastAsia" w:hAnsi="Arial" w:cs="Arial"/>
          <w:b/>
          <w:bCs/>
        </w:rPr>
      </w:pPr>
    </w:p>
    <w:p w14:paraId="6AD188A6" w14:textId="77777777" w:rsidR="008C49C6" w:rsidRDefault="008C49C6">
      <w:pPr>
        <w:rPr>
          <w:rFonts w:ascii="Arial" w:eastAsiaTheme="minorEastAsia" w:hAnsi="Arial" w:cs="Arial"/>
          <w:b/>
          <w:bCs/>
        </w:rPr>
      </w:pPr>
      <w:r>
        <w:rPr>
          <w:rFonts w:ascii="Arial" w:eastAsiaTheme="minorEastAsia" w:hAnsi="Arial" w:cs="Arial"/>
          <w:b/>
          <w:bCs/>
        </w:rPr>
        <w:br w:type="page"/>
      </w:r>
    </w:p>
    <w:p w14:paraId="265BE5C5" w14:textId="059972B0" w:rsidR="00173C9F" w:rsidRPr="00E91E79" w:rsidRDefault="00E91E79" w:rsidP="00430079">
      <w:pPr>
        <w:jc w:val="both"/>
        <w:rPr>
          <w:rFonts w:ascii="Arial" w:eastAsiaTheme="minorEastAsia" w:hAnsi="Arial" w:cs="Arial"/>
          <w:b/>
          <w:bCs/>
        </w:rPr>
      </w:pPr>
      <w:r w:rsidRPr="00E91E79">
        <w:rPr>
          <w:rFonts w:ascii="Arial" w:eastAsiaTheme="minorEastAsia" w:hAnsi="Arial" w:cs="Arial"/>
          <w:b/>
          <w:bCs/>
        </w:rPr>
        <w:t>2.36      Potential public interest imp</w:t>
      </w:r>
      <w:r w:rsidR="00173C9F" w:rsidRPr="00E91E79">
        <w:rPr>
          <w:rFonts w:ascii="Arial" w:eastAsiaTheme="minorEastAsia" w:hAnsi="Arial" w:cs="Arial"/>
          <w:b/>
          <w:bCs/>
        </w:rPr>
        <w:t>act</w:t>
      </w:r>
    </w:p>
    <w:p w14:paraId="2E8A6FF6" w14:textId="77777777" w:rsidR="00E91E79" w:rsidRDefault="00E91E79" w:rsidP="00430079">
      <w:pPr>
        <w:spacing w:line="250" w:lineRule="auto"/>
        <w:ind w:right="1857"/>
        <w:jc w:val="both"/>
        <w:rPr>
          <w:rFonts w:ascii="Arial" w:eastAsiaTheme="minorEastAsia" w:hAnsi="Arial" w:cs="Arial"/>
          <w:b/>
          <w:bCs/>
        </w:rPr>
      </w:pPr>
    </w:p>
    <w:p w14:paraId="0FF60F74" w14:textId="60408C5E" w:rsidR="00E91E79" w:rsidRPr="00E91E79" w:rsidRDefault="00E91E79" w:rsidP="00430079">
      <w:pPr>
        <w:spacing w:line="250" w:lineRule="auto"/>
        <w:ind w:left="720"/>
        <w:jc w:val="both"/>
        <w:rPr>
          <w:rFonts w:ascii="Arial" w:eastAsiaTheme="minorEastAsia" w:hAnsi="Arial" w:cs="Arial"/>
        </w:rPr>
      </w:pPr>
      <w:r w:rsidRPr="00E91E79">
        <w:rPr>
          <w:rFonts w:ascii="Arial" w:eastAsiaTheme="minorEastAsia" w:hAnsi="Arial" w:cs="Arial"/>
        </w:rPr>
        <w:t xml:space="preserve">Is the Applicant Issuer aware of any adverse impact </w:t>
      </w:r>
      <w:r w:rsidR="00B5195F">
        <w:rPr>
          <w:rFonts w:ascii="Arial" w:eastAsiaTheme="minorEastAsia" w:hAnsi="Arial" w:cs="Arial"/>
        </w:rPr>
        <w:t>on</w:t>
      </w:r>
      <w:r w:rsidRPr="00E91E79">
        <w:rPr>
          <w:rFonts w:ascii="Arial" w:eastAsiaTheme="minorEastAsia" w:hAnsi="Arial" w:cs="Arial"/>
        </w:rPr>
        <w:t xml:space="preserve"> the public interest, either in</w:t>
      </w:r>
      <w:r w:rsidR="00173C9F">
        <w:rPr>
          <w:rFonts w:ascii="Arial" w:eastAsiaTheme="minorEastAsia" w:hAnsi="Arial" w:cs="Arial"/>
        </w:rPr>
        <w:t xml:space="preserve"> </w:t>
      </w:r>
      <w:r w:rsidRPr="00E91E79">
        <w:rPr>
          <w:rFonts w:ascii="Arial" w:eastAsiaTheme="minorEastAsia" w:hAnsi="Arial" w:cs="Arial"/>
        </w:rPr>
        <w:t>Labuan or elsewhere, that may arise as a result of the listing of the Asset?</w:t>
      </w:r>
    </w:p>
    <w:p w14:paraId="6DBB9BDF" w14:textId="77777777" w:rsidR="00E91E79" w:rsidRDefault="00E91E79" w:rsidP="00430079">
      <w:pPr>
        <w:jc w:val="both"/>
      </w:pPr>
    </w:p>
    <w:p w14:paraId="5157A5D5" w14:textId="76E33D1B" w:rsidR="00173C9F" w:rsidRDefault="00066907" w:rsidP="00430079">
      <w:pPr>
        <w:ind w:left="720"/>
        <w:jc w:val="both"/>
        <w:rPr>
          <w:rFonts w:ascii="Arial" w:hAnsi="Arial" w:cs="Arial"/>
          <w:i/>
          <w:iCs/>
        </w:rPr>
      </w:pPr>
      <w:sdt>
        <w:sdtPr>
          <w:rPr>
            <w:rStyle w:val="Heading7Char"/>
            <w:rFonts w:ascii="Arial" w:hAnsi="Arial" w:cs="Arial"/>
            <w:sz w:val="20"/>
            <w:szCs w:val="20"/>
          </w:rPr>
          <w:id w:val="625974797"/>
          <w14:checkbox>
            <w14:checked w14:val="0"/>
            <w14:checkedState w14:val="2612" w14:font="MS Gothic"/>
            <w14:uncheckedState w14:val="2610" w14:font="MS Gothic"/>
          </w14:checkbox>
        </w:sdtPr>
        <w:sdtEndPr>
          <w:rPr>
            <w:rStyle w:val="Heading7Char"/>
          </w:rPr>
        </w:sdtEndPr>
        <w:sdtContent>
          <w:r w:rsidR="00110855">
            <w:rPr>
              <w:rStyle w:val="Heading7Char"/>
              <w:rFonts w:ascii="MS Gothic" w:eastAsia="MS Gothic" w:hAnsi="MS Gothic" w:cs="Arial" w:hint="eastAsia"/>
              <w:sz w:val="20"/>
              <w:szCs w:val="20"/>
            </w:rPr>
            <w:t>☐</w:t>
          </w:r>
        </w:sdtContent>
      </w:sdt>
      <w:r w:rsidR="00173C9F" w:rsidRPr="00EE462F">
        <w:rPr>
          <w:rStyle w:val="Heading7Char"/>
          <w:rFonts w:ascii="Arial" w:hAnsi="Arial" w:cs="Arial"/>
          <w:sz w:val="20"/>
          <w:szCs w:val="20"/>
        </w:rPr>
        <w:t xml:space="preserve"> </w:t>
      </w:r>
      <w:r w:rsidR="00173C9F" w:rsidRPr="00EE462F">
        <w:rPr>
          <w:rFonts w:ascii="Arial" w:hAnsi="Arial" w:cs="Arial"/>
        </w:rPr>
        <w:t xml:space="preserve">Yes </w:t>
      </w:r>
      <w:r w:rsidR="00173C9F" w:rsidRPr="00EE462F">
        <w:rPr>
          <w:rFonts w:ascii="Arial" w:hAnsi="Arial" w:cs="Arial"/>
          <w:i/>
          <w:iCs/>
        </w:rPr>
        <w:t>(Please provide further details)</w:t>
      </w:r>
    </w:p>
    <w:p w14:paraId="2A81C4E8" w14:textId="77777777" w:rsidR="00173C9F" w:rsidRDefault="00173C9F" w:rsidP="00430079">
      <w:pPr>
        <w:ind w:left="720"/>
        <w:jc w:val="both"/>
        <w:rPr>
          <w:rFonts w:ascii="Arial" w:hAnsi="Arial" w:cs="Arial"/>
          <w:i/>
          <w:iCs/>
        </w:rPr>
      </w:pPr>
      <w:r>
        <w:rPr>
          <w:rFonts w:ascii="Arial" w:hAnsi="Arial" w:cs="Arial"/>
          <w:noProof/>
        </w:rPr>
        <mc:AlternateContent>
          <mc:Choice Requires="wps">
            <w:drawing>
              <wp:anchor distT="0" distB="0" distL="114300" distR="114300" simplePos="0" relativeHeight="251731456" behindDoc="0" locked="0" layoutInCell="1" allowOverlap="1" wp14:anchorId="20361718" wp14:editId="6C01D4A4">
                <wp:simplePos x="0" y="0"/>
                <wp:positionH relativeFrom="column">
                  <wp:posOffset>644574</wp:posOffset>
                </wp:positionH>
                <wp:positionV relativeFrom="paragraph">
                  <wp:posOffset>78908</wp:posOffset>
                </wp:positionV>
                <wp:extent cx="5524320" cy="1001864"/>
                <wp:effectExtent l="0" t="0" r="19685" b="27305"/>
                <wp:wrapNone/>
                <wp:docPr id="74" name="Text Box 74"/>
                <wp:cNvGraphicFramePr/>
                <a:graphic xmlns:a="http://schemas.openxmlformats.org/drawingml/2006/main">
                  <a:graphicData uri="http://schemas.microsoft.com/office/word/2010/wordprocessingShape">
                    <wps:wsp>
                      <wps:cNvSpPr txBox="1"/>
                      <wps:spPr>
                        <a:xfrm>
                          <a:off x="0" y="0"/>
                          <a:ext cx="5524320" cy="1001864"/>
                        </a:xfrm>
                        <a:prstGeom prst="rect">
                          <a:avLst/>
                        </a:prstGeom>
                        <a:solidFill>
                          <a:sysClr val="window" lastClr="FFFFFF"/>
                        </a:solidFill>
                        <a:ln w="6350">
                          <a:solidFill>
                            <a:prstClr val="black"/>
                          </a:solidFill>
                        </a:ln>
                      </wps:spPr>
                      <wps:txbx>
                        <w:txbxContent>
                          <w:sdt>
                            <w:sdtPr>
                              <w:id w:val="-403988325"/>
                            </w:sdtPr>
                            <w:sdtEndPr/>
                            <w:sdtContent>
                              <w:sdt>
                                <w:sdtPr>
                                  <w:id w:val="-1179497196"/>
                                  <w:placeholder>
                                    <w:docPart w:val="B0124973E0304D7287D2B4EE19D316A9"/>
                                  </w:placeholder>
                                  <w:showingPlcHdr/>
                                </w:sdtPr>
                                <w:sdtEndPr/>
                                <w:sdtContent>
                                  <w:p w14:paraId="63C49E08" w14:textId="77777777" w:rsidR="006D69E7" w:rsidRDefault="006D69E7" w:rsidP="00173C9F">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61718" id="Text Box 74" o:spid="_x0000_s1052" type="#_x0000_t202" style="position:absolute;left:0;text-align:left;margin-left:50.75pt;margin-top:6.2pt;width:435pt;height:78.9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" fillcolor="window" strokeweight=".5pt">
                <v:textbox>
                  <w:txbxContent>
                    <w:sdt>
                      <w:sdtPr>
                        <w:id w:val="-403988325"/>
                      </w:sdtPr>
                      <w:sdtEndPr/>
                      <w:sdtContent>
                        <w:sdt>
                          <w:sdtPr>
                            <w:id w:val="-1179497196"/>
                            <w:placeholder>
                              <w:docPart w:val="B0124973E0304D7287D2B4EE19D316A9"/>
                            </w:placeholder>
                            <w:showingPlcHdr/>
                          </w:sdtPr>
                          <w:sdtEndPr/>
                          <w:sdtContent>
                            <w:p w14:paraId="63C49E08" w14:textId="77777777" w:rsidR="006D69E7" w:rsidRDefault="006D69E7" w:rsidP="00173C9F">
                              <w:r w:rsidRPr="005531C6">
                                <w:rPr>
                                  <w:rStyle w:val="PlaceholderText"/>
                                </w:rPr>
                                <w:t>Click or tap here to enter text.</w:t>
                              </w:r>
                            </w:p>
                          </w:sdtContent>
                        </w:sdt>
                      </w:sdtContent>
                    </w:sdt>
                  </w:txbxContent>
                </v:textbox>
              </v:shape>
            </w:pict>
          </mc:Fallback>
        </mc:AlternateContent>
      </w:r>
    </w:p>
    <w:p w14:paraId="4F6BBAAB" w14:textId="77777777" w:rsidR="00173C9F" w:rsidRDefault="00173C9F" w:rsidP="00430079">
      <w:pPr>
        <w:ind w:left="720"/>
        <w:jc w:val="both"/>
      </w:pPr>
    </w:p>
    <w:p w14:paraId="72E50969" w14:textId="77777777" w:rsidR="00173C9F" w:rsidRDefault="00173C9F" w:rsidP="00430079">
      <w:pPr>
        <w:ind w:left="720"/>
        <w:jc w:val="both"/>
      </w:pPr>
    </w:p>
    <w:p w14:paraId="57A6F26F" w14:textId="788DD7C8" w:rsidR="00173C9F" w:rsidRDefault="00173C9F" w:rsidP="00430079">
      <w:pPr>
        <w:ind w:left="720"/>
        <w:jc w:val="both"/>
      </w:pPr>
    </w:p>
    <w:p w14:paraId="749C17C0" w14:textId="234829F2" w:rsidR="00624D2C" w:rsidRDefault="00624D2C" w:rsidP="00430079">
      <w:pPr>
        <w:ind w:left="720"/>
        <w:jc w:val="both"/>
      </w:pPr>
    </w:p>
    <w:p w14:paraId="227DF2DF" w14:textId="77777777" w:rsidR="00624D2C" w:rsidRDefault="00624D2C" w:rsidP="00430079">
      <w:pPr>
        <w:ind w:left="720"/>
        <w:jc w:val="both"/>
      </w:pPr>
    </w:p>
    <w:p w14:paraId="3AAF7EBE" w14:textId="526926EF" w:rsidR="00173C9F" w:rsidRDefault="00173C9F" w:rsidP="00430079">
      <w:pPr>
        <w:jc w:val="both"/>
      </w:pPr>
    </w:p>
    <w:p w14:paraId="270779B7" w14:textId="77777777" w:rsidR="00624D2C" w:rsidRDefault="00624D2C" w:rsidP="00430079">
      <w:pPr>
        <w:jc w:val="both"/>
      </w:pPr>
    </w:p>
    <w:p w14:paraId="799E0082" w14:textId="77777777" w:rsidR="00173C9F" w:rsidRPr="00EE462F" w:rsidRDefault="00066907" w:rsidP="00430079">
      <w:pPr>
        <w:pStyle w:val="Heading7"/>
        <w:ind w:left="720"/>
        <w:jc w:val="both"/>
        <w:rPr>
          <w:rFonts w:ascii="Arial" w:hAnsi="Arial" w:cs="Arial"/>
          <w:sz w:val="20"/>
          <w:szCs w:val="20"/>
        </w:rPr>
      </w:pPr>
      <w:sdt>
        <w:sdtPr>
          <w:rPr>
            <w:rStyle w:val="Heading7Char"/>
            <w:rFonts w:ascii="Arial" w:hAnsi="Arial" w:cs="Arial"/>
            <w:sz w:val="20"/>
            <w:szCs w:val="20"/>
          </w:rPr>
          <w:id w:val="1077246713"/>
          <w14:checkbox>
            <w14:checked w14:val="0"/>
            <w14:checkedState w14:val="2612" w14:font="MS Gothic"/>
            <w14:uncheckedState w14:val="2610" w14:font="MS Gothic"/>
          </w14:checkbox>
        </w:sdtPr>
        <w:sdtEndPr>
          <w:rPr>
            <w:rStyle w:val="Heading7Char"/>
          </w:rPr>
        </w:sdtEndPr>
        <w:sdtContent>
          <w:r w:rsidR="00173C9F">
            <w:rPr>
              <w:rStyle w:val="Heading7Char"/>
              <w:rFonts w:ascii="MS Gothic" w:eastAsia="MS Gothic" w:hAnsi="MS Gothic" w:cs="Arial" w:hint="eastAsia"/>
              <w:sz w:val="20"/>
              <w:szCs w:val="20"/>
            </w:rPr>
            <w:t>☐</w:t>
          </w:r>
        </w:sdtContent>
      </w:sdt>
      <w:r w:rsidR="00173C9F" w:rsidRPr="00EE462F">
        <w:rPr>
          <w:rStyle w:val="Heading7Char"/>
          <w:rFonts w:ascii="Arial" w:hAnsi="Arial" w:cs="Arial"/>
          <w:sz w:val="20"/>
          <w:szCs w:val="20"/>
        </w:rPr>
        <w:t xml:space="preserve"> No</w:t>
      </w:r>
    </w:p>
    <w:p w14:paraId="3D8671FD" w14:textId="77777777" w:rsidR="00173C9F" w:rsidRPr="00EE462F" w:rsidRDefault="00173C9F" w:rsidP="00430079">
      <w:pPr>
        <w:jc w:val="both"/>
        <w:sectPr w:rsidR="00173C9F" w:rsidRPr="00EE462F" w:rsidSect="007F5A92">
          <w:pgSz w:w="11907" w:h="16840" w:code="9"/>
          <w:pgMar w:top="1440" w:right="1077" w:bottom="1440" w:left="1077" w:header="261" w:footer="1247" w:gutter="0"/>
          <w:cols w:space="720"/>
          <w:docGrid w:linePitch="272"/>
        </w:sectPr>
      </w:pPr>
    </w:p>
    <w:p w14:paraId="69CFCD00" w14:textId="77777777" w:rsidR="00103D78" w:rsidRPr="005C493B" w:rsidRDefault="00004403" w:rsidP="00430079">
      <w:pPr>
        <w:jc w:val="both"/>
        <w:rPr>
          <w:rStyle w:val="SectionHeadChar"/>
        </w:rPr>
      </w:pPr>
      <w:r w:rsidRPr="005C493B">
        <w:rPr>
          <w:rStyle w:val="SectionHeadChar"/>
          <w:b w:val="0"/>
          <w:bCs/>
        </w:rPr>
        <w:t>Part 3</w:t>
      </w:r>
      <w:r w:rsidRPr="005C493B">
        <w:rPr>
          <w:rStyle w:val="SectionHeadChar"/>
        </w:rPr>
        <w:t xml:space="preserve"> Asset details</w:t>
      </w:r>
    </w:p>
    <w:p w14:paraId="63F86DE3" w14:textId="77777777" w:rsidR="00103D78" w:rsidRDefault="00103D78" w:rsidP="00430079">
      <w:pPr>
        <w:spacing w:line="200" w:lineRule="exact"/>
        <w:jc w:val="both"/>
      </w:pPr>
    </w:p>
    <w:p w14:paraId="4C9C8517" w14:textId="77777777" w:rsidR="00103D78" w:rsidRDefault="00066907" w:rsidP="00430079">
      <w:pPr>
        <w:spacing w:before="6" w:line="280" w:lineRule="exact"/>
        <w:jc w:val="both"/>
        <w:rPr>
          <w:sz w:val="28"/>
          <w:szCs w:val="28"/>
        </w:rPr>
      </w:pPr>
      <w:r>
        <w:rPr>
          <w:rStyle w:val="SectionHeadChar"/>
          <w:b w:val="0"/>
          <w:bCs/>
        </w:rPr>
        <w:pict w14:anchorId="3DFA37FE">
          <v:group id="_x0000_s1170" style="position:absolute;left:0;text-align:left;margin-left:55.2pt;margin-top:4.2pt;width:481.8pt;height:3.55pt;z-index:-251651584;mso-position-horizontal-relative:page" coordorigin="1507,788" coordsize="9216,0">
            <v:shape id="_x0000_s1171" style="position:absolute;left:1507;top:788;width:9216;height:0" coordorigin="1507,788" coordsize="9216,0" path="m1507,788r9216,e" filled="f" strokeweight=".58pt">
              <v:path arrowok="t"/>
            </v:shape>
            <w10:wrap anchorx="page"/>
          </v:group>
        </w:pict>
      </w:r>
    </w:p>
    <w:p w14:paraId="2BAAA537" w14:textId="77777777" w:rsidR="00103D78" w:rsidRPr="005C493B" w:rsidRDefault="00004403" w:rsidP="00430079">
      <w:pPr>
        <w:pStyle w:val="Heading3"/>
        <w:spacing w:before="0" w:after="120"/>
        <w:ind w:left="737" w:hanging="737"/>
        <w:jc w:val="both"/>
        <w:rPr>
          <w:rFonts w:ascii="Arial" w:hAnsi="Arial" w:cs="Arial"/>
          <w:sz w:val="28"/>
          <w:szCs w:val="28"/>
        </w:rPr>
      </w:pPr>
      <w:r w:rsidRPr="005C493B">
        <w:rPr>
          <w:rFonts w:ascii="Arial" w:hAnsi="Arial" w:cs="Arial"/>
          <w:sz w:val="28"/>
          <w:szCs w:val="28"/>
        </w:rPr>
        <w:t>3       Basic parameters</w:t>
      </w:r>
    </w:p>
    <w:p w14:paraId="4C90EAFF" w14:textId="77777777" w:rsidR="00103D78" w:rsidRDefault="00103D78" w:rsidP="00430079">
      <w:pPr>
        <w:spacing w:before="4" w:line="180" w:lineRule="exact"/>
        <w:jc w:val="both"/>
        <w:rPr>
          <w:sz w:val="19"/>
          <w:szCs w:val="19"/>
        </w:rPr>
      </w:pPr>
    </w:p>
    <w:p w14:paraId="6E94256E" w14:textId="77777777" w:rsidR="005A2C79" w:rsidRDefault="00004403" w:rsidP="00430079">
      <w:pPr>
        <w:jc w:val="both"/>
        <w:rPr>
          <w:rFonts w:ascii="Arial" w:eastAsiaTheme="minorEastAsia" w:hAnsi="Arial" w:cs="Arial"/>
          <w:b/>
          <w:bCs/>
        </w:rPr>
      </w:pPr>
      <w:r w:rsidRPr="005C493B">
        <w:rPr>
          <w:rFonts w:ascii="Arial" w:eastAsiaTheme="minorEastAsia" w:hAnsi="Arial" w:cs="Arial"/>
          <w:b/>
          <w:bCs/>
        </w:rPr>
        <w:t xml:space="preserve">3.1        </w:t>
      </w:r>
      <w:r w:rsidR="005A2C79">
        <w:rPr>
          <w:rFonts w:ascii="Arial" w:eastAsiaTheme="minorEastAsia" w:hAnsi="Arial" w:cs="Arial"/>
          <w:b/>
          <w:bCs/>
        </w:rPr>
        <w:t>Description of Offering</w:t>
      </w:r>
    </w:p>
    <w:p w14:paraId="446CE346" w14:textId="77777777" w:rsidR="005A2C79" w:rsidRDefault="005A2C79" w:rsidP="00430079">
      <w:pPr>
        <w:jc w:val="both"/>
        <w:rPr>
          <w:rFonts w:ascii="Arial" w:eastAsiaTheme="minorEastAsia" w:hAnsi="Arial" w:cs="Arial"/>
          <w:b/>
          <w:bCs/>
        </w:rPr>
      </w:pPr>
    </w:p>
    <w:p w14:paraId="2057C714" w14:textId="1A37973A" w:rsidR="005A2C79" w:rsidRDefault="009324E4" w:rsidP="00B5195F">
      <w:pPr>
        <w:pStyle w:val="ListParagraph"/>
        <w:numPr>
          <w:ilvl w:val="0"/>
          <w:numId w:val="38"/>
        </w:numPr>
        <w:spacing w:after="60"/>
        <w:ind w:left="1571" w:hanging="851"/>
        <w:contextualSpacing w:val="0"/>
        <w:jc w:val="both"/>
        <w:rPr>
          <w:rFonts w:ascii="Arial" w:eastAsiaTheme="minorEastAsia" w:hAnsi="Arial" w:cs="Arial"/>
        </w:rPr>
      </w:pPr>
      <w:r>
        <w:rPr>
          <w:rFonts w:ascii="Arial" w:eastAsiaTheme="minorEastAsia" w:hAnsi="Arial" w:cs="Arial"/>
        </w:rPr>
        <w:t>Asset Name:</w:t>
      </w:r>
    </w:p>
    <w:p w14:paraId="627D0B27" w14:textId="3C5C51BD" w:rsidR="005A2C79" w:rsidRDefault="005A2C79" w:rsidP="005A2C79">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3552" behindDoc="0" locked="0" layoutInCell="1" allowOverlap="1" wp14:anchorId="39DC5561" wp14:editId="575E576E">
                <wp:simplePos x="0" y="0"/>
                <wp:positionH relativeFrom="column">
                  <wp:posOffset>973455</wp:posOffset>
                </wp:positionH>
                <wp:positionV relativeFrom="paragraph">
                  <wp:posOffset>73025</wp:posOffset>
                </wp:positionV>
                <wp:extent cx="5172075" cy="277977"/>
                <wp:effectExtent l="0" t="0" r="28575" b="27305"/>
                <wp:wrapNone/>
                <wp:docPr id="235" name="Text Box 235"/>
                <wp:cNvGraphicFramePr/>
                <a:graphic xmlns:a="http://schemas.openxmlformats.org/drawingml/2006/main">
                  <a:graphicData uri="http://schemas.microsoft.com/office/word/2010/wordprocessingShape">
                    <wps:wsp>
                      <wps:cNvSpPr txBox="1"/>
                      <wps:spPr>
                        <a:xfrm>
                          <a:off x="0" y="0"/>
                          <a:ext cx="5172075" cy="277977"/>
                        </a:xfrm>
                        <a:prstGeom prst="rect">
                          <a:avLst/>
                        </a:prstGeom>
                        <a:solidFill>
                          <a:sysClr val="window" lastClr="FFFFFF"/>
                        </a:solidFill>
                        <a:ln w="6350">
                          <a:solidFill>
                            <a:prstClr val="black"/>
                          </a:solidFill>
                        </a:ln>
                      </wps:spPr>
                      <wps:txbx>
                        <w:txbxContent>
                          <w:sdt>
                            <w:sdtPr>
                              <w:id w:val="-1594700428"/>
                            </w:sdtPr>
                            <w:sdtEndPr/>
                            <w:sdtContent>
                              <w:sdt>
                                <w:sdtPr>
                                  <w:id w:val="1038244943"/>
                                  <w:placeholder>
                                    <w:docPart w:val="4EC5CB72746C472A897DCB113FA02BE3"/>
                                  </w:placeholder>
                                  <w:showingPlcHdr/>
                                </w:sdtPr>
                                <w:sdtEndPr/>
                                <w:sdtContent>
                                  <w:p w14:paraId="633A08D6"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DC5561" id="Text Box 235" o:spid="_x0000_s1053" type="#_x0000_t202" style="position:absolute;left:0;text-align:left;margin-left:76.65pt;margin-top:5.75pt;width:407.25pt;height:21.9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" fillcolor="window" strokeweight=".5pt">
                <v:textbox>
                  <w:txbxContent>
                    <w:sdt>
                      <w:sdtPr>
                        <w:id w:val="-1594700428"/>
                      </w:sdtPr>
                      <w:sdtEndPr/>
                      <w:sdtContent>
                        <w:sdt>
                          <w:sdtPr>
                            <w:id w:val="1038244943"/>
                            <w:placeholder>
                              <w:docPart w:val="4EC5CB72746C472A897DCB113FA02BE3"/>
                            </w:placeholder>
                            <w:showingPlcHdr/>
                          </w:sdtPr>
                          <w:sdtEndPr/>
                          <w:sdtContent>
                            <w:p w14:paraId="633A08D6"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7221BC8B" w14:textId="4769FC89" w:rsidR="005A2C79" w:rsidRDefault="005A2C79" w:rsidP="005A2C79">
      <w:pPr>
        <w:jc w:val="both"/>
        <w:rPr>
          <w:rFonts w:ascii="Arial" w:eastAsiaTheme="minorEastAsia" w:hAnsi="Arial" w:cs="Arial"/>
        </w:rPr>
      </w:pPr>
    </w:p>
    <w:p w14:paraId="588EFD3D" w14:textId="77777777" w:rsidR="00B5195F" w:rsidRDefault="00B5195F" w:rsidP="005A2C79">
      <w:pPr>
        <w:spacing w:after="120"/>
        <w:jc w:val="both"/>
        <w:rPr>
          <w:rFonts w:ascii="Arial" w:eastAsiaTheme="minorEastAsia" w:hAnsi="Arial" w:cs="Arial"/>
        </w:rPr>
      </w:pPr>
    </w:p>
    <w:p w14:paraId="438DFDD4" w14:textId="49D56624" w:rsidR="00B5195F" w:rsidRDefault="00096D9F" w:rsidP="00B5195F">
      <w:pPr>
        <w:pStyle w:val="ListParagraph"/>
        <w:numPr>
          <w:ilvl w:val="0"/>
          <w:numId w:val="38"/>
        </w:numPr>
        <w:spacing w:after="60"/>
        <w:ind w:left="1571" w:hanging="851"/>
        <w:contextualSpacing w:val="0"/>
        <w:jc w:val="both"/>
        <w:rPr>
          <w:rFonts w:ascii="Arial" w:eastAsiaTheme="minorEastAsia" w:hAnsi="Arial" w:cs="Arial"/>
        </w:rPr>
      </w:pPr>
      <w:r>
        <w:rPr>
          <w:rFonts w:ascii="Arial" w:eastAsiaTheme="minorEastAsia" w:hAnsi="Arial" w:cs="Arial"/>
        </w:rPr>
        <w:t>Method of Issuance:</w:t>
      </w:r>
    </w:p>
    <w:p w14:paraId="398F0014" w14:textId="3CB8A20B" w:rsidR="00B5195F" w:rsidRDefault="00B5195F" w:rsidP="00B5195F">
      <w:pPr>
        <w:pStyle w:val="ListParagraph"/>
        <w:ind w:left="1571"/>
        <w:contextualSpacing w:val="0"/>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24992" behindDoc="0" locked="0" layoutInCell="1" allowOverlap="1" wp14:anchorId="42954916" wp14:editId="1CFD0D1B">
                <wp:simplePos x="0" y="0"/>
                <wp:positionH relativeFrom="column">
                  <wp:posOffset>973455</wp:posOffset>
                </wp:positionH>
                <wp:positionV relativeFrom="paragraph">
                  <wp:posOffset>60325</wp:posOffset>
                </wp:positionV>
                <wp:extent cx="5172075" cy="357809"/>
                <wp:effectExtent l="0" t="0" r="28575" b="23495"/>
                <wp:wrapNone/>
                <wp:docPr id="24" name="Text Box 24"/>
                <wp:cNvGraphicFramePr/>
                <a:graphic xmlns:a="http://schemas.openxmlformats.org/drawingml/2006/main">
                  <a:graphicData uri="http://schemas.microsoft.com/office/word/2010/wordprocessingShape">
                    <wps:wsp>
                      <wps:cNvSpPr txBox="1"/>
                      <wps:spPr>
                        <a:xfrm>
                          <a:off x="0" y="0"/>
                          <a:ext cx="5172075" cy="357809"/>
                        </a:xfrm>
                        <a:prstGeom prst="rect">
                          <a:avLst/>
                        </a:prstGeom>
                        <a:solidFill>
                          <a:sysClr val="window" lastClr="FFFFFF"/>
                        </a:solidFill>
                        <a:ln w="6350">
                          <a:solidFill>
                            <a:prstClr val="black"/>
                          </a:solidFill>
                        </a:ln>
                      </wps:spPr>
                      <wps:txbx>
                        <w:txbxContent>
                          <w:p w14:paraId="005E3F19" w14:textId="02CF9BCE" w:rsidR="00B5195F" w:rsidRDefault="00066907" w:rsidP="00B5195F">
                            <w:sdt>
                              <w:sdtPr>
                                <w:id w:val="-1832912342"/>
                              </w:sdtPr>
                              <w:sdtEndPr/>
                              <w:sdtContent>
                                <w:sdt>
                                  <w:sdtPr>
                                    <w:id w:val="-1875146183"/>
                                  </w:sdtPr>
                                  <w:sdtEndPr/>
                                  <w:sdtContent>
                                    <w:sdt>
                                      <w:sdtPr>
                                        <w:rPr>
                                          <w:rStyle w:val="Style1"/>
                                          <w:rFonts w:eastAsiaTheme="minorEastAsia"/>
                                        </w:rPr>
                                        <w:alias w:val="Type of Issuance"/>
                                        <w:tag w:val="Type of Issuance"/>
                                        <w:id w:val="249629120"/>
                                        <w:dropDownList>
                                          <w:listItem w:displayText="First Issuance" w:value="First Issuance"/>
                                          <w:listItem w:displayText="Second Issuance" w:value="Second Issuance"/>
                                          <w:listItem w:displayText="Others (Please Specify)" w:value="Others (Please Specify)"/>
                                        </w:dropDownList>
                                      </w:sdtPr>
                                      <w:sdtEndPr>
                                        <w:rPr>
                                          <w:rStyle w:val="Style1"/>
                                        </w:rPr>
                                      </w:sdtEndPr>
                                      <w:sdtContent>
                                        <w:r w:rsidR="00B5195F">
                                          <w:rPr>
                                            <w:rStyle w:val="Style1"/>
                                            <w:rFonts w:eastAsiaTheme="minorEastAsia"/>
                                          </w:rPr>
                                          <w:t>First Issuance</w:t>
                                        </w:r>
                                      </w:sdtContent>
                                    </w:sdt>
                                  </w:sdtContent>
                                </w:sdt>
                              </w:sdtContent>
                            </w:sdt>
                            <w:r w:rsidR="00B5195F">
                              <w:t xml:space="preserve">       </w:t>
                            </w:r>
                            <w:sdt>
                              <w:sdtPr>
                                <w:rPr>
                                  <w:rStyle w:val="Style1"/>
                                  <w:rFonts w:eastAsiaTheme="minorEastAsia"/>
                                </w:rPr>
                                <w:id w:val="8805871"/>
                                <w:placeholder>
                                  <w:docPart w:val="56FC9B17EAAD4416959F185878BF5960"/>
                                </w:placeholder>
                                <w:showingPlcHdr/>
                              </w:sdtPr>
                              <w:sdtEndPr>
                                <w:rPr>
                                  <w:rStyle w:val="Style1"/>
                                </w:rPr>
                              </w:sdtEndPr>
                              <w:sdtContent>
                                <w:r w:rsidR="00B5195F" w:rsidRPr="005A2C79">
                                  <w:rPr>
                                    <w:rStyle w:val="PlaceholderText"/>
                                    <w:rFonts w:eastAsiaTheme="majorEastAsia"/>
                                  </w:rPr>
                                  <w:t>Click or tap here to enter text.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54916" id="Text Box 24" o:spid="_x0000_s1054" type="#_x0000_t202" style="position:absolute;left:0;text-align:left;margin-left:76.65pt;margin-top:4.75pt;width:407.25pt;height:28.1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" fillcolor="window" strokeweight=".5pt">
                <v:textbox>
                  <w:txbxContent>
                    <w:p w14:paraId="005E3F19" w14:textId="02CF9BCE" w:rsidR="00B5195F" w:rsidRDefault="00066907" w:rsidP="00B5195F">
                      <w:sdt>
                        <w:sdtPr>
                          <w:id w:val="-1832912342"/>
                        </w:sdtPr>
                        <w:sdtEndPr/>
                        <w:sdtContent>
                          <w:sdt>
                            <w:sdtPr>
                              <w:id w:val="-1875146183"/>
                            </w:sdtPr>
                            <w:sdtEndPr/>
                            <w:sdtContent>
                              <w:sdt>
                                <w:sdtPr>
                                  <w:rPr>
                                    <w:rStyle w:val="Style1"/>
                                    <w:rFonts w:eastAsiaTheme="minorEastAsia"/>
                                  </w:rPr>
                                  <w:alias w:val="Type of Issuance"/>
                                  <w:tag w:val="Type of Issuance"/>
                                  <w:id w:val="249629120"/>
                                  <w:dropDownList>
                                    <w:listItem w:displayText="First Issuance" w:value="First Issuance"/>
                                    <w:listItem w:displayText="Second Issuance" w:value="Second Issuance"/>
                                    <w:listItem w:displayText="Others (Please Specify)" w:value="Others (Please Specify)"/>
                                  </w:dropDownList>
                                </w:sdtPr>
                                <w:sdtEndPr>
                                  <w:rPr>
                                    <w:rStyle w:val="Style1"/>
                                  </w:rPr>
                                </w:sdtEndPr>
                                <w:sdtContent>
                                  <w:r w:rsidR="00B5195F">
                                    <w:rPr>
                                      <w:rStyle w:val="Style1"/>
                                      <w:rFonts w:eastAsiaTheme="minorEastAsia"/>
                                    </w:rPr>
                                    <w:t>First Issuance</w:t>
                                  </w:r>
                                </w:sdtContent>
                              </w:sdt>
                            </w:sdtContent>
                          </w:sdt>
                        </w:sdtContent>
                      </w:sdt>
                      <w:r w:rsidR="00B5195F">
                        <w:t xml:space="preserve">       </w:t>
                      </w:r>
                      <w:sdt>
                        <w:sdtPr>
                          <w:rPr>
                            <w:rStyle w:val="Style1"/>
                            <w:rFonts w:eastAsiaTheme="minorEastAsia"/>
                          </w:rPr>
                          <w:id w:val="8805871"/>
                          <w:placeholder>
                            <w:docPart w:val="56FC9B17EAAD4416959F185878BF5960"/>
                          </w:placeholder>
                          <w:showingPlcHdr/>
                        </w:sdtPr>
                        <w:sdtEndPr>
                          <w:rPr>
                            <w:rStyle w:val="Style1"/>
                          </w:rPr>
                        </w:sdtEndPr>
                        <w:sdtContent>
                          <w:r w:rsidR="00B5195F" w:rsidRPr="005A2C79">
                            <w:rPr>
                              <w:rStyle w:val="PlaceholderText"/>
                              <w:rFonts w:eastAsiaTheme="majorEastAsia"/>
                            </w:rPr>
                            <w:t>Click or tap here to enter text.</w:t>
                          </w:r>
                        </w:sdtContent>
                      </w:sdt>
                    </w:p>
                  </w:txbxContent>
                </v:textbox>
              </v:shape>
            </w:pict>
          </mc:Fallback>
        </mc:AlternateContent>
      </w:r>
    </w:p>
    <w:p w14:paraId="739495CA" w14:textId="0BE174B5" w:rsidR="00B5195F" w:rsidRDefault="00B5195F" w:rsidP="00B5195F">
      <w:pPr>
        <w:jc w:val="both"/>
        <w:rPr>
          <w:rStyle w:val="Style1"/>
          <w:rFonts w:eastAsiaTheme="minorEastAsia" w:cs="Arial"/>
        </w:rPr>
      </w:pPr>
    </w:p>
    <w:p w14:paraId="6346EFE3" w14:textId="77777777" w:rsidR="00B5195F" w:rsidRPr="00B5195F" w:rsidRDefault="00B5195F" w:rsidP="00B5195F">
      <w:pPr>
        <w:jc w:val="both"/>
        <w:rPr>
          <w:rStyle w:val="Style1"/>
          <w:rFonts w:eastAsiaTheme="minorEastAsia" w:cs="Arial"/>
        </w:rPr>
      </w:pPr>
    </w:p>
    <w:p w14:paraId="02112243" w14:textId="77777777" w:rsidR="00B5195F" w:rsidRPr="005A2C79" w:rsidRDefault="00B5195F" w:rsidP="005A2C79">
      <w:pPr>
        <w:pStyle w:val="ListParagraph"/>
        <w:ind w:left="1571"/>
        <w:jc w:val="both"/>
        <w:rPr>
          <w:rStyle w:val="Style1"/>
          <w:rFonts w:eastAsiaTheme="minorEastAsia" w:cs="Arial"/>
        </w:rPr>
      </w:pPr>
    </w:p>
    <w:p w14:paraId="2A0F2E28" w14:textId="3A041639" w:rsidR="005A2C79" w:rsidRPr="005A2C79" w:rsidRDefault="005A2C79" w:rsidP="00B5195F">
      <w:pPr>
        <w:pStyle w:val="ListParagraph"/>
        <w:numPr>
          <w:ilvl w:val="0"/>
          <w:numId w:val="38"/>
        </w:numPr>
        <w:spacing w:after="60"/>
        <w:ind w:left="1571" w:hanging="851"/>
        <w:contextualSpacing w:val="0"/>
        <w:jc w:val="both"/>
        <w:rPr>
          <w:rStyle w:val="Style1"/>
          <w:rFonts w:eastAsiaTheme="minorEastAsia" w:cs="Arial"/>
        </w:rPr>
      </w:pPr>
      <w:r>
        <w:rPr>
          <w:rStyle w:val="Style1"/>
          <w:rFonts w:eastAsiaTheme="minorEastAsia" w:cs="Arial"/>
        </w:rPr>
        <w:t>Type of Bond</w:t>
      </w:r>
      <w:r w:rsidR="00096D9F">
        <w:rPr>
          <w:rStyle w:val="Style1"/>
          <w:rFonts w:eastAsiaTheme="minorEastAsia" w:cs="Arial"/>
        </w:rPr>
        <w:t>:</w:t>
      </w:r>
    </w:p>
    <w:p w14:paraId="236A8B73" w14:textId="7777777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5600" behindDoc="0" locked="0" layoutInCell="1" allowOverlap="1" wp14:anchorId="43C041EF" wp14:editId="594CF5F8">
                <wp:simplePos x="0" y="0"/>
                <wp:positionH relativeFrom="column">
                  <wp:posOffset>982980</wp:posOffset>
                </wp:positionH>
                <wp:positionV relativeFrom="paragraph">
                  <wp:posOffset>82550</wp:posOffset>
                </wp:positionV>
                <wp:extent cx="5172075" cy="277977"/>
                <wp:effectExtent l="0" t="0" r="28575" b="27305"/>
                <wp:wrapNone/>
                <wp:docPr id="236" name="Text Box 236"/>
                <wp:cNvGraphicFramePr/>
                <a:graphic xmlns:a="http://schemas.openxmlformats.org/drawingml/2006/main">
                  <a:graphicData uri="http://schemas.microsoft.com/office/word/2010/wordprocessingShape">
                    <wps:wsp>
                      <wps:cNvSpPr txBox="1"/>
                      <wps:spPr>
                        <a:xfrm>
                          <a:off x="0" y="0"/>
                          <a:ext cx="5172075" cy="277977"/>
                        </a:xfrm>
                        <a:prstGeom prst="rect">
                          <a:avLst/>
                        </a:prstGeom>
                        <a:solidFill>
                          <a:sysClr val="window" lastClr="FFFFFF"/>
                        </a:solidFill>
                        <a:ln w="6350">
                          <a:solidFill>
                            <a:prstClr val="black"/>
                          </a:solidFill>
                        </a:ln>
                      </wps:spPr>
                      <wps:txbx>
                        <w:txbxContent>
                          <w:sdt>
                            <w:sdtPr>
                              <w:id w:val="1914811211"/>
                            </w:sdtPr>
                            <w:sdtEndPr/>
                            <w:sdtContent>
                              <w:sdt>
                                <w:sdtPr>
                                  <w:id w:val="-1220511418"/>
                                  <w:placeholder>
                                    <w:docPart w:val="C03BE339ED0F4552AD8A63AFF16D2CC0"/>
                                  </w:placeholder>
                                  <w:showingPlcHdr/>
                                </w:sdtPr>
                                <w:sdtEndPr/>
                                <w:sdtContent>
                                  <w:p w14:paraId="62CDF340"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041EF" id="Text Box 236" o:spid="_x0000_s1055" type="#_x0000_t202" style="position:absolute;left:0;text-align:left;margin-left:77.4pt;margin-top:6.5pt;width:407.25pt;height:21.9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" fillcolor="window" strokeweight=".5pt">
                <v:textbox>
                  <w:txbxContent>
                    <w:sdt>
                      <w:sdtPr>
                        <w:id w:val="1914811211"/>
                      </w:sdtPr>
                      <w:sdtEndPr/>
                      <w:sdtContent>
                        <w:sdt>
                          <w:sdtPr>
                            <w:id w:val="-1220511418"/>
                            <w:placeholder>
                              <w:docPart w:val="C03BE339ED0F4552AD8A63AFF16D2CC0"/>
                            </w:placeholder>
                            <w:showingPlcHdr/>
                          </w:sdtPr>
                          <w:sdtEndPr/>
                          <w:sdtContent>
                            <w:p w14:paraId="62CDF340"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4974893A" w14:textId="77777777" w:rsidR="005A2C79" w:rsidRDefault="005A2C79" w:rsidP="005A2C79">
      <w:pPr>
        <w:jc w:val="both"/>
        <w:rPr>
          <w:rFonts w:ascii="Arial" w:eastAsiaTheme="minorEastAsia" w:hAnsi="Arial" w:cs="Arial"/>
        </w:rPr>
      </w:pPr>
    </w:p>
    <w:p w14:paraId="16C156BB" w14:textId="77777777" w:rsidR="005A2C79" w:rsidRDefault="005A2C79" w:rsidP="00B5195F">
      <w:pPr>
        <w:spacing w:after="120"/>
        <w:jc w:val="both"/>
        <w:rPr>
          <w:rFonts w:ascii="Arial" w:eastAsiaTheme="minorEastAsia" w:hAnsi="Arial" w:cs="Arial"/>
        </w:rPr>
      </w:pPr>
    </w:p>
    <w:p w14:paraId="1229038D" w14:textId="77777777" w:rsidR="005A2C79" w:rsidRDefault="005A2C79"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 xml:space="preserve">ISIN Code </w:t>
      </w:r>
      <w:r>
        <w:rPr>
          <w:rFonts w:ascii="Arial" w:eastAsiaTheme="minorEastAsia" w:hAnsi="Arial" w:cs="Arial"/>
          <w:i/>
          <w:iCs/>
        </w:rPr>
        <w:t>(if applicable)</w:t>
      </w:r>
      <w:r>
        <w:rPr>
          <w:rFonts w:ascii="Arial" w:eastAsiaTheme="minorEastAsia" w:hAnsi="Arial" w:cs="Arial"/>
        </w:rPr>
        <w:t xml:space="preserve">: </w:t>
      </w:r>
    </w:p>
    <w:p w14:paraId="4A79F3DE" w14:textId="4E910188" w:rsidR="005A2C79" w:rsidRDefault="005A2C79" w:rsidP="005A2C79">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7648" behindDoc="0" locked="0" layoutInCell="1" allowOverlap="1" wp14:anchorId="4649FB7F" wp14:editId="78851138">
                <wp:simplePos x="0" y="0"/>
                <wp:positionH relativeFrom="column">
                  <wp:posOffset>992505</wp:posOffset>
                </wp:positionH>
                <wp:positionV relativeFrom="paragraph">
                  <wp:posOffset>88900</wp:posOffset>
                </wp:positionV>
                <wp:extent cx="5172075" cy="277977"/>
                <wp:effectExtent l="0" t="0" r="28575" b="27305"/>
                <wp:wrapNone/>
                <wp:docPr id="237" name="Text Box 237"/>
                <wp:cNvGraphicFramePr/>
                <a:graphic xmlns:a="http://schemas.openxmlformats.org/drawingml/2006/main">
                  <a:graphicData uri="http://schemas.microsoft.com/office/word/2010/wordprocessingShape">
                    <wps:wsp>
                      <wps:cNvSpPr txBox="1"/>
                      <wps:spPr>
                        <a:xfrm>
                          <a:off x="0" y="0"/>
                          <a:ext cx="5172075" cy="277977"/>
                        </a:xfrm>
                        <a:prstGeom prst="rect">
                          <a:avLst/>
                        </a:prstGeom>
                        <a:solidFill>
                          <a:sysClr val="window" lastClr="FFFFFF"/>
                        </a:solidFill>
                        <a:ln w="6350">
                          <a:solidFill>
                            <a:prstClr val="black"/>
                          </a:solidFill>
                        </a:ln>
                      </wps:spPr>
                      <wps:txbx>
                        <w:txbxContent>
                          <w:sdt>
                            <w:sdtPr>
                              <w:id w:val="111417053"/>
                            </w:sdtPr>
                            <w:sdtEndPr/>
                            <w:sdtContent>
                              <w:sdt>
                                <w:sdtPr>
                                  <w:id w:val="1873262489"/>
                                  <w:placeholder>
                                    <w:docPart w:val="EA7F00E754384F8195A50FF952BD24F6"/>
                                  </w:placeholder>
                                  <w:showingPlcHdr/>
                                </w:sdtPr>
                                <w:sdtEndPr/>
                                <w:sdtContent>
                                  <w:p w14:paraId="35292FBE"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9FB7F" id="Text Box 237" o:spid="_x0000_s1056" type="#_x0000_t202" style="position:absolute;left:0;text-align:left;margin-left:78.15pt;margin-top:7pt;width:407.25pt;height:21.9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" fillcolor="window" strokeweight=".5pt">
                <v:textbox>
                  <w:txbxContent>
                    <w:sdt>
                      <w:sdtPr>
                        <w:id w:val="111417053"/>
                      </w:sdtPr>
                      <w:sdtEndPr/>
                      <w:sdtContent>
                        <w:sdt>
                          <w:sdtPr>
                            <w:id w:val="1873262489"/>
                            <w:placeholder>
                              <w:docPart w:val="EA7F00E754384F8195A50FF952BD24F6"/>
                            </w:placeholder>
                            <w:showingPlcHdr/>
                          </w:sdtPr>
                          <w:sdtEndPr/>
                          <w:sdtContent>
                            <w:p w14:paraId="35292FBE"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438D559A" w14:textId="3500D1A2" w:rsidR="005A2C79" w:rsidRDefault="005A2C79" w:rsidP="005A2C79">
      <w:pPr>
        <w:jc w:val="both"/>
        <w:rPr>
          <w:rFonts w:ascii="Arial" w:eastAsiaTheme="minorEastAsia" w:hAnsi="Arial" w:cs="Arial"/>
        </w:rPr>
      </w:pPr>
    </w:p>
    <w:p w14:paraId="42598528" w14:textId="16EDAFFF" w:rsidR="008E26BE" w:rsidRDefault="008E26BE" w:rsidP="005A2C79">
      <w:pPr>
        <w:jc w:val="both"/>
        <w:rPr>
          <w:rFonts w:ascii="Arial" w:eastAsiaTheme="minorEastAsia" w:hAnsi="Arial" w:cs="Arial"/>
        </w:rPr>
      </w:pPr>
    </w:p>
    <w:p w14:paraId="37857FE3" w14:textId="77777777" w:rsidR="00B5195F" w:rsidRDefault="00B5195F" w:rsidP="005A2C79">
      <w:pPr>
        <w:jc w:val="both"/>
        <w:rPr>
          <w:rFonts w:ascii="Arial" w:eastAsiaTheme="minorEastAsia" w:hAnsi="Arial" w:cs="Arial"/>
        </w:rPr>
      </w:pPr>
    </w:p>
    <w:p w14:paraId="2019D980" w14:textId="7A982659" w:rsidR="005A2C79" w:rsidRDefault="00096D9F" w:rsidP="008E26BE">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Desired Trading Symbol</w:t>
      </w:r>
      <w:r w:rsidR="008E26BE">
        <w:rPr>
          <w:rFonts w:ascii="Arial" w:eastAsiaTheme="minorEastAsia" w:hAnsi="Arial" w:cs="Arial"/>
        </w:rPr>
        <w:t>:</w:t>
      </w:r>
    </w:p>
    <w:p w14:paraId="15AD8BCB" w14:textId="1C0348E7" w:rsidR="002F586F" w:rsidRDefault="002F586F" w:rsidP="002F586F">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10656" behindDoc="0" locked="0" layoutInCell="1" allowOverlap="1" wp14:anchorId="79E06E2A" wp14:editId="6F8D5B86">
                <wp:simplePos x="0" y="0"/>
                <wp:positionH relativeFrom="column">
                  <wp:posOffset>1002031</wp:posOffset>
                </wp:positionH>
                <wp:positionV relativeFrom="paragraph">
                  <wp:posOffset>73025</wp:posOffset>
                </wp:positionV>
                <wp:extent cx="5146734" cy="277977"/>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5146734" cy="277977"/>
                        </a:xfrm>
                        <a:prstGeom prst="rect">
                          <a:avLst/>
                        </a:prstGeom>
                        <a:solidFill>
                          <a:sysClr val="window" lastClr="FFFFFF"/>
                        </a:solidFill>
                        <a:ln w="6350">
                          <a:solidFill>
                            <a:prstClr val="black"/>
                          </a:solidFill>
                        </a:ln>
                      </wps:spPr>
                      <wps:txbx>
                        <w:txbxContent>
                          <w:sdt>
                            <w:sdtPr>
                              <w:id w:val="-269080892"/>
                            </w:sdtPr>
                            <w:sdtEndPr/>
                            <w:sdtContent>
                              <w:sdt>
                                <w:sdtPr>
                                  <w:id w:val="-1977596869"/>
                                  <w:placeholder>
                                    <w:docPart w:val="C29A14890EA74B5C97E10FE76FEFA820"/>
                                  </w:placeholder>
                                  <w:showingPlcHdr/>
                                </w:sdtPr>
                                <w:sdtEndPr/>
                                <w:sdtContent>
                                  <w:p w14:paraId="70880671" w14:textId="77777777" w:rsidR="008E26BE" w:rsidRDefault="008E26BE" w:rsidP="008E26BE">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06E2A" id="Text Box 2" o:spid="_x0000_s1057" type="#_x0000_t202" style="position:absolute;left:0;text-align:left;margin-left:78.9pt;margin-top:5.75pt;width:405.25pt;height:21.9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" fillcolor="window" strokeweight=".5pt">
                <v:textbox>
                  <w:txbxContent>
                    <w:sdt>
                      <w:sdtPr>
                        <w:id w:val="-269080892"/>
                      </w:sdtPr>
                      <w:sdtEndPr/>
                      <w:sdtContent>
                        <w:sdt>
                          <w:sdtPr>
                            <w:id w:val="-1977596869"/>
                            <w:placeholder>
                              <w:docPart w:val="C29A14890EA74B5C97E10FE76FEFA820"/>
                            </w:placeholder>
                            <w:showingPlcHdr/>
                          </w:sdtPr>
                          <w:sdtEndPr/>
                          <w:sdtContent>
                            <w:p w14:paraId="70880671" w14:textId="77777777" w:rsidR="008E26BE" w:rsidRDefault="008E26BE" w:rsidP="008E26BE">
                              <w:r w:rsidRPr="005531C6">
                                <w:rPr>
                                  <w:rStyle w:val="PlaceholderText"/>
                                </w:rPr>
                                <w:t>Click or tap here to enter text.</w:t>
                              </w:r>
                            </w:p>
                          </w:sdtContent>
                        </w:sdt>
                      </w:sdtContent>
                    </w:sdt>
                  </w:txbxContent>
                </v:textbox>
              </v:shape>
            </w:pict>
          </mc:Fallback>
        </mc:AlternateContent>
      </w:r>
    </w:p>
    <w:p w14:paraId="5CCD6CE6" w14:textId="4FD78EAB" w:rsidR="002F586F" w:rsidRDefault="002F586F" w:rsidP="002F586F">
      <w:pPr>
        <w:jc w:val="both"/>
        <w:rPr>
          <w:rFonts w:ascii="Arial" w:eastAsiaTheme="minorEastAsia" w:hAnsi="Arial" w:cs="Arial"/>
        </w:rPr>
      </w:pPr>
    </w:p>
    <w:p w14:paraId="54D27F99" w14:textId="77777777" w:rsidR="00B5195F" w:rsidRDefault="00B5195F" w:rsidP="004A38C7">
      <w:pPr>
        <w:spacing w:after="120"/>
        <w:jc w:val="both"/>
        <w:rPr>
          <w:rFonts w:ascii="Arial" w:eastAsiaTheme="minorEastAsia" w:hAnsi="Arial" w:cs="Arial"/>
          <w:b/>
          <w:bCs/>
        </w:rPr>
      </w:pPr>
    </w:p>
    <w:p w14:paraId="660E740E" w14:textId="77777777" w:rsidR="005A2C79" w:rsidRPr="00FA004A" w:rsidRDefault="005A2C79" w:rsidP="005A2C79">
      <w:pPr>
        <w:pStyle w:val="ListParagraph"/>
        <w:numPr>
          <w:ilvl w:val="0"/>
          <w:numId w:val="38"/>
        </w:numPr>
        <w:ind w:left="1571" w:hanging="851"/>
        <w:jc w:val="both"/>
        <w:rPr>
          <w:rFonts w:ascii="Arial" w:eastAsiaTheme="minorEastAsia" w:hAnsi="Arial" w:cs="Arial"/>
        </w:rPr>
      </w:pPr>
      <w:r w:rsidRPr="00FA004A">
        <w:rPr>
          <w:rFonts w:ascii="Arial" w:eastAsiaTheme="minorEastAsia" w:hAnsi="Arial" w:cs="Arial"/>
        </w:rPr>
        <w:t xml:space="preserve">Issuance Currency: </w:t>
      </w:r>
    </w:p>
    <w:p w14:paraId="53871A85" w14:textId="512C0D5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9696" behindDoc="0" locked="0" layoutInCell="1" allowOverlap="1" wp14:anchorId="1205C032" wp14:editId="23F2814A">
                <wp:simplePos x="0" y="0"/>
                <wp:positionH relativeFrom="column">
                  <wp:posOffset>1011555</wp:posOffset>
                </wp:positionH>
                <wp:positionV relativeFrom="paragraph">
                  <wp:posOffset>127635</wp:posOffset>
                </wp:positionV>
                <wp:extent cx="5172075" cy="277495"/>
                <wp:effectExtent l="0" t="0" r="28575" b="27305"/>
                <wp:wrapNone/>
                <wp:docPr id="238" name="Text Box 238"/>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431778005"/>
                            </w:sdtPr>
                            <w:sdtEndPr/>
                            <w:sdtContent>
                              <w:sdt>
                                <w:sdtPr>
                                  <w:id w:val="1755251607"/>
                                  <w:placeholder>
                                    <w:docPart w:val="610ADBE8F28E44EC8803EEFF5AA770B2"/>
                                  </w:placeholder>
                                  <w:showingPlcHdr/>
                                </w:sdtPr>
                                <w:sdtEndPr/>
                                <w:sdtContent>
                                  <w:p w14:paraId="50268F50"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5C032" id="Text Box 238" o:spid="_x0000_s1058" type="#_x0000_t202" style="position:absolute;left:0;text-align:left;margin-left:79.65pt;margin-top:10.05pt;width:407.25pt;height:21.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" fillcolor="window" strokeweight=".5pt">
                <v:textbox>
                  <w:txbxContent>
                    <w:sdt>
                      <w:sdtPr>
                        <w:id w:val="1431778005"/>
                      </w:sdtPr>
                      <w:sdtEndPr/>
                      <w:sdtContent>
                        <w:sdt>
                          <w:sdtPr>
                            <w:id w:val="1755251607"/>
                            <w:placeholder>
                              <w:docPart w:val="610ADBE8F28E44EC8803EEFF5AA770B2"/>
                            </w:placeholder>
                            <w:showingPlcHdr/>
                          </w:sdtPr>
                          <w:sdtEndPr/>
                          <w:sdtContent>
                            <w:p w14:paraId="50268F50"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7AFAD284" w14:textId="5E7F9573" w:rsidR="00A82792" w:rsidRPr="00022451" w:rsidRDefault="00A82792" w:rsidP="00022451">
      <w:pPr>
        <w:jc w:val="both"/>
        <w:rPr>
          <w:rFonts w:ascii="Arial" w:eastAsiaTheme="minorEastAsia" w:hAnsi="Arial" w:cs="Arial"/>
        </w:rPr>
      </w:pPr>
    </w:p>
    <w:p w14:paraId="3B4E752E" w14:textId="0E068637" w:rsidR="00A82792" w:rsidRDefault="00A82792" w:rsidP="00A82792">
      <w:pPr>
        <w:pStyle w:val="ListParagraph"/>
        <w:ind w:left="1571"/>
        <w:jc w:val="both"/>
        <w:rPr>
          <w:rFonts w:ascii="Arial" w:eastAsiaTheme="minorEastAsia" w:hAnsi="Arial" w:cs="Arial"/>
        </w:rPr>
      </w:pPr>
    </w:p>
    <w:p w14:paraId="2B57A24E" w14:textId="5BFA5843" w:rsidR="00431054" w:rsidRDefault="00431054" w:rsidP="00A82792">
      <w:pPr>
        <w:pStyle w:val="ListParagraph"/>
        <w:ind w:left="1571"/>
        <w:jc w:val="both"/>
        <w:rPr>
          <w:rFonts w:ascii="Arial" w:eastAsiaTheme="minorEastAsia" w:hAnsi="Arial" w:cs="Arial"/>
        </w:rPr>
      </w:pPr>
    </w:p>
    <w:p w14:paraId="2269F23F" w14:textId="77777777" w:rsidR="00431054" w:rsidRDefault="00431054" w:rsidP="00431054">
      <w:pPr>
        <w:pStyle w:val="ListParagraph"/>
        <w:numPr>
          <w:ilvl w:val="0"/>
          <w:numId w:val="38"/>
        </w:numPr>
        <w:ind w:left="1571" w:hanging="851"/>
        <w:jc w:val="both"/>
        <w:rPr>
          <w:rFonts w:ascii="Arial" w:eastAsiaTheme="minorEastAsia" w:hAnsi="Arial" w:cs="Arial"/>
        </w:rPr>
      </w:pPr>
      <w:r w:rsidRPr="005A2C79">
        <w:rPr>
          <w:rFonts w:ascii="Arial" w:eastAsiaTheme="minorEastAsia" w:hAnsi="Arial" w:cs="Arial"/>
        </w:rPr>
        <w:t>Initial</w:t>
      </w:r>
      <w:r>
        <w:rPr>
          <w:rFonts w:ascii="Arial" w:eastAsiaTheme="minorEastAsia" w:hAnsi="Arial" w:cs="Arial"/>
        </w:rPr>
        <w:t xml:space="preserve"> Offer Price: </w:t>
      </w:r>
    </w:p>
    <w:p w14:paraId="557F266A" w14:textId="77777777" w:rsidR="00431054" w:rsidRDefault="00431054" w:rsidP="00431054">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33184" behindDoc="0" locked="0" layoutInCell="1" allowOverlap="1" wp14:anchorId="12DF43CD" wp14:editId="32EC8E2A">
                <wp:simplePos x="0" y="0"/>
                <wp:positionH relativeFrom="column">
                  <wp:posOffset>992505</wp:posOffset>
                </wp:positionH>
                <wp:positionV relativeFrom="paragraph">
                  <wp:posOffset>102235</wp:posOffset>
                </wp:positionV>
                <wp:extent cx="5172075" cy="277495"/>
                <wp:effectExtent l="0" t="0" r="28575" b="27305"/>
                <wp:wrapNone/>
                <wp:docPr id="242" name="Text Box 242"/>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295413870"/>
                              <w:placeholder>
                                <w:docPart w:val="DC11BC04F58B450A8F3B728CEE54DE70"/>
                              </w:placeholder>
                              <w:showingPlcHdr/>
                            </w:sdtPr>
                            <w:sdtEndPr/>
                            <w:sdtContent>
                              <w:p w14:paraId="5222F6FC" w14:textId="77777777" w:rsidR="00431054" w:rsidRDefault="00431054" w:rsidP="00431054">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F43CD" id="Text Box 242" o:spid="_x0000_s1059" type="#_x0000_t202" style="position:absolute;left:0;text-align:left;margin-left:78.15pt;margin-top:8.05pt;width:407.25pt;height:21.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" fillcolor="window" strokeweight=".5pt">
                <v:textbox>
                  <w:txbxContent>
                    <w:sdt>
                      <w:sdtPr>
                        <w:id w:val="1295413870"/>
                        <w:placeholder>
                          <w:docPart w:val="DC11BC04F58B450A8F3B728CEE54DE70"/>
                        </w:placeholder>
                        <w:showingPlcHdr/>
                      </w:sdtPr>
                      <w:sdtEndPr/>
                      <w:sdtContent>
                        <w:p w14:paraId="5222F6FC" w14:textId="77777777" w:rsidR="00431054" w:rsidRDefault="00431054" w:rsidP="00431054">
                          <w:r w:rsidRPr="005531C6">
                            <w:rPr>
                              <w:rStyle w:val="PlaceholderText"/>
                              <w:rFonts w:eastAsiaTheme="majorEastAsia"/>
                            </w:rPr>
                            <w:t>Click or tap here to enter text.</w:t>
                          </w:r>
                        </w:p>
                      </w:sdtContent>
                    </w:sdt>
                  </w:txbxContent>
                </v:textbox>
              </v:shape>
            </w:pict>
          </mc:Fallback>
        </mc:AlternateContent>
      </w:r>
    </w:p>
    <w:p w14:paraId="6105883D" w14:textId="2C486EC4" w:rsidR="00431054" w:rsidRPr="00431054" w:rsidRDefault="00431054" w:rsidP="00431054">
      <w:pPr>
        <w:jc w:val="both"/>
        <w:rPr>
          <w:rFonts w:ascii="Arial" w:eastAsiaTheme="minorEastAsia" w:hAnsi="Arial" w:cs="Arial"/>
        </w:rPr>
      </w:pPr>
    </w:p>
    <w:p w14:paraId="71CE308A" w14:textId="77777777" w:rsidR="00431054" w:rsidRDefault="00431054" w:rsidP="00A82792">
      <w:pPr>
        <w:pStyle w:val="ListParagraph"/>
        <w:ind w:left="1571"/>
        <w:jc w:val="both"/>
        <w:rPr>
          <w:rFonts w:ascii="Arial" w:eastAsiaTheme="minorEastAsia" w:hAnsi="Arial" w:cs="Arial"/>
        </w:rPr>
      </w:pPr>
    </w:p>
    <w:p w14:paraId="7C32CD2A" w14:textId="77777777" w:rsidR="00A82792" w:rsidRDefault="00A82792" w:rsidP="00A82792">
      <w:pPr>
        <w:pStyle w:val="ListParagraph"/>
        <w:ind w:left="1571"/>
        <w:jc w:val="both"/>
        <w:rPr>
          <w:rFonts w:ascii="Arial" w:eastAsiaTheme="minorEastAsia" w:hAnsi="Arial" w:cs="Arial"/>
        </w:rPr>
      </w:pPr>
    </w:p>
    <w:p w14:paraId="761FCE65" w14:textId="67A691C3" w:rsidR="005A2C79" w:rsidRDefault="005A2C79"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 xml:space="preserve">Issuance Size </w:t>
      </w:r>
      <w:r w:rsidRPr="005A2C79">
        <w:rPr>
          <w:rFonts w:ascii="Arial" w:eastAsiaTheme="minorEastAsia" w:hAnsi="Arial" w:cs="Arial"/>
          <w:i/>
          <w:iCs/>
        </w:rPr>
        <w:t>(</w:t>
      </w:r>
      <w:r w:rsidR="003C180E">
        <w:rPr>
          <w:rFonts w:ascii="Arial" w:eastAsiaTheme="minorEastAsia" w:hAnsi="Arial" w:cs="Arial"/>
          <w:i/>
          <w:iCs/>
        </w:rPr>
        <w:t>Total Units x Offer Price</w:t>
      </w:r>
      <w:r>
        <w:rPr>
          <w:rFonts w:ascii="Arial" w:hAnsi="Arial" w:cs="Arial"/>
          <w:i/>
          <w:iCs/>
        </w:rPr>
        <w:t>):</w:t>
      </w:r>
    </w:p>
    <w:p w14:paraId="3D3E0213" w14:textId="7777777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1744" behindDoc="0" locked="0" layoutInCell="1" allowOverlap="1" wp14:anchorId="16AB9010" wp14:editId="2956B5BF">
                <wp:simplePos x="0" y="0"/>
                <wp:positionH relativeFrom="column">
                  <wp:posOffset>982980</wp:posOffset>
                </wp:positionH>
                <wp:positionV relativeFrom="paragraph">
                  <wp:posOffset>114935</wp:posOffset>
                </wp:positionV>
                <wp:extent cx="5172075" cy="277495"/>
                <wp:effectExtent l="0" t="0" r="28575" b="27305"/>
                <wp:wrapNone/>
                <wp:docPr id="239" name="Text Box 239"/>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720858915"/>
                            </w:sdtPr>
                            <w:sdtEndPr/>
                            <w:sdtContent>
                              <w:sdt>
                                <w:sdtPr>
                                  <w:id w:val="1249387143"/>
                                  <w:placeholder>
                                    <w:docPart w:val="0919606EFFA04D3087D2A1BFB90D2DCF"/>
                                  </w:placeholder>
                                  <w:showingPlcHdr/>
                                </w:sdtPr>
                                <w:sdtEndPr/>
                                <w:sdtContent>
                                  <w:p w14:paraId="39511A69"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B9010" id="Text Box 239" o:spid="_x0000_s1060" type="#_x0000_t202" style="position:absolute;left:0;text-align:left;margin-left:77.4pt;margin-top:9.05pt;width:407.25pt;height:21.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" fillcolor="window" strokeweight=".5pt">
                <v:textbox>
                  <w:txbxContent>
                    <w:sdt>
                      <w:sdtPr>
                        <w:id w:val="1720858915"/>
                      </w:sdtPr>
                      <w:sdtEndPr/>
                      <w:sdtContent>
                        <w:sdt>
                          <w:sdtPr>
                            <w:id w:val="1249387143"/>
                            <w:placeholder>
                              <w:docPart w:val="0919606EFFA04D3087D2A1BFB90D2DCF"/>
                            </w:placeholder>
                            <w:showingPlcHdr/>
                          </w:sdtPr>
                          <w:sdtEndPr/>
                          <w:sdtContent>
                            <w:p w14:paraId="39511A69"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0EE25B10" w14:textId="77777777" w:rsidR="005A2C79" w:rsidRDefault="005A2C79" w:rsidP="005A2C79">
      <w:pPr>
        <w:jc w:val="both"/>
        <w:rPr>
          <w:rFonts w:ascii="Arial" w:eastAsiaTheme="minorEastAsia" w:hAnsi="Arial" w:cs="Arial"/>
        </w:rPr>
      </w:pPr>
    </w:p>
    <w:p w14:paraId="1CCC2538" w14:textId="77777777" w:rsidR="005A2C79" w:rsidRDefault="005A2C79" w:rsidP="005A2C79">
      <w:pPr>
        <w:jc w:val="both"/>
        <w:rPr>
          <w:rFonts w:ascii="Arial" w:eastAsiaTheme="minorEastAsia" w:hAnsi="Arial" w:cs="Arial"/>
        </w:rPr>
      </w:pPr>
    </w:p>
    <w:p w14:paraId="5EBC95DB" w14:textId="77777777" w:rsidR="005A2C79" w:rsidRDefault="005A2C79" w:rsidP="005A2C79">
      <w:pPr>
        <w:jc w:val="both"/>
        <w:rPr>
          <w:rFonts w:ascii="Arial" w:eastAsiaTheme="minorEastAsia" w:hAnsi="Arial" w:cs="Arial"/>
        </w:rPr>
      </w:pPr>
    </w:p>
    <w:p w14:paraId="03CDDB76" w14:textId="77777777" w:rsidR="005A2C79" w:rsidRDefault="005A2C79"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Bond Offering Date:</w:t>
      </w:r>
    </w:p>
    <w:p w14:paraId="0B68FCBC" w14:textId="7777777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3792" behindDoc="0" locked="0" layoutInCell="1" allowOverlap="1" wp14:anchorId="7ED283A3" wp14:editId="7E872D42">
                <wp:simplePos x="0" y="0"/>
                <wp:positionH relativeFrom="column">
                  <wp:posOffset>992505</wp:posOffset>
                </wp:positionH>
                <wp:positionV relativeFrom="paragraph">
                  <wp:posOffset>89535</wp:posOffset>
                </wp:positionV>
                <wp:extent cx="5172075" cy="277495"/>
                <wp:effectExtent l="0" t="0" r="28575" b="27305"/>
                <wp:wrapNone/>
                <wp:docPr id="240" name="Text Box 240"/>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748151371"/>
                              <w:placeholder>
                                <w:docPart w:val="91B9DAB0CCF741A0B54B96A1C4CCC0FE"/>
                              </w:placeholder>
                              <w:showingPlcHdr/>
                              <w:date>
                                <w:dateFormat w:val="dddd, dd MMMM yyyy"/>
                                <w:lid w:val="en-GB"/>
                                <w:storeMappedDataAs w:val="dateTime"/>
                                <w:calendar w:val="gregorian"/>
                              </w:date>
                            </w:sdtPr>
                            <w:sdtEndPr/>
                            <w:sdtContent>
                              <w:p w14:paraId="788F6BDB" w14:textId="77777777" w:rsidR="005A2C79" w:rsidRDefault="005A2C79" w:rsidP="005A2C79">
                                <w:r w:rsidRPr="005531C6">
                                  <w:rPr>
                                    <w:rStyle w:val="PlaceholderText"/>
                                    <w:rFonts w:eastAsiaTheme="majorEastAsia"/>
                                  </w:rPr>
                                  <w:t>Click or tap to enter a date.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283A3" id="Text Box 240" o:spid="_x0000_s1061" type="#_x0000_t202" style="position:absolute;left:0;text-align:left;margin-left:78.15pt;margin-top:7.05pt;width:407.25pt;height:21.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" fillcolor="window" strokeweight=".5pt">
                <v:textbox>
                  <w:txbxContent>
                    <w:sdt>
                      <w:sdtPr>
                        <w:id w:val="748151371"/>
                        <w:placeholder>
                          <w:docPart w:val="91B9DAB0CCF741A0B54B96A1C4CCC0FE"/>
                        </w:placeholder>
                        <w:showingPlcHdr/>
                        <w:date>
                          <w:dateFormat w:val="dddd, dd MMMM yyyy"/>
                          <w:lid w:val="en-GB"/>
                          <w:storeMappedDataAs w:val="dateTime"/>
                          <w:calendar w:val="gregorian"/>
                        </w:date>
                      </w:sdtPr>
                      <w:sdtEndPr/>
                      <w:sdtContent>
                        <w:p w14:paraId="788F6BDB" w14:textId="77777777" w:rsidR="005A2C79" w:rsidRDefault="005A2C79" w:rsidP="005A2C79">
                          <w:r w:rsidRPr="005531C6">
                            <w:rPr>
                              <w:rStyle w:val="PlaceholderText"/>
                              <w:rFonts w:eastAsiaTheme="majorEastAsia"/>
                            </w:rPr>
                            <w:t>Click or tap to enter a date.</w:t>
                          </w:r>
                        </w:p>
                      </w:sdtContent>
                    </w:sdt>
                  </w:txbxContent>
                </v:textbox>
              </v:shape>
            </w:pict>
          </mc:Fallback>
        </mc:AlternateContent>
      </w:r>
    </w:p>
    <w:p w14:paraId="55B47AFB" w14:textId="77777777" w:rsidR="005A2C79" w:rsidRDefault="005A2C79" w:rsidP="005A2C79">
      <w:pPr>
        <w:jc w:val="both"/>
        <w:rPr>
          <w:rFonts w:ascii="Arial" w:eastAsiaTheme="minorEastAsia" w:hAnsi="Arial" w:cs="Arial"/>
        </w:rPr>
      </w:pPr>
    </w:p>
    <w:p w14:paraId="07DEE25A" w14:textId="77777777" w:rsidR="005A2C79" w:rsidRDefault="005A2C79" w:rsidP="005A2C79">
      <w:pPr>
        <w:jc w:val="both"/>
        <w:rPr>
          <w:rFonts w:ascii="Arial" w:eastAsiaTheme="minorEastAsia" w:hAnsi="Arial" w:cs="Arial"/>
        </w:rPr>
      </w:pPr>
    </w:p>
    <w:p w14:paraId="0C9E5125" w14:textId="77777777" w:rsidR="005A2C79" w:rsidRDefault="005A2C79" w:rsidP="005A2C79">
      <w:pPr>
        <w:jc w:val="both"/>
        <w:rPr>
          <w:rFonts w:ascii="Arial" w:eastAsiaTheme="minorEastAsia" w:hAnsi="Arial" w:cs="Arial"/>
        </w:rPr>
      </w:pPr>
    </w:p>
    <w:p w14:paraId="4D71D7DE" w14:textId="77777777" w:rsidR="008954B2" w:rsidRDefault="008954B2">
      <w:pPr>
        <w:rPr>
          <w:rFonts w:ascii="Arial" w:eastAsiaTheme="minorEastAsia" w:hAnsi="Arial" w:cs="Arial"/>
        </w:rPr>
      </w:pPr>
      <w:r>
        <w:rPr>
          <w:rFonts w:ascii="Arial" w:eastAsiaTheme="minorEastAsia" w:hAnsi="Arial" w:cs="Arial"/>
        </w:rPr>
        <w:br w:type="page"/>
      </w:r>
    </w:p>
    <w:p w14:paraId="309B9FA1" w14:textId="59CAA03B" w:rsidR="005A2C79" w:rsidRDefault="005A2C79"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Bond Maturity Date:</w:t>
      </w:r>
    </w:p>
    <w:p w14:paraId="5D47BD40" w14:textId="77777777" w:rsidR="005A2C79" w:rsidRDefault="005A2C79" w:rsidP="005A2C79">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5840" behindDoc="0" locked="0" layoutInCell="1" allowOverlap="1" wp14:anchorId="14EE0B6A" wp14:editId="22E04B1E">
                <wp:simplePos x="0" y="0"/>
                <wp:positionH relativeFrom="column">
                  <wp:posOffset>982980</wp:posOffset>
                </wp:positionH>
                <wp:positionV relativeFrom="paragraph">
                  <wp:posOffset>102235</wp:posOffset>
                </wp:positionV>
                <wp:extent cx="5172075" cy="277495"/>
                <wp:effectExtent l="0" t="0" r="28575" b="27305"/>
                <wp:wrapNone/>
                <wp:docPr id="241" name="Text Box 241"/>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812518621"/>
                              <w:placeholder>
                                <w:docPart w:val="14B6018F18C248B08F53A9622CC1203B"/>
                              </w:placeholder>
                              <w:showingPlcHdr/>
                              <w:date>
                                <w:dateFormat w:val="dddd, dd MMMM yyyy"/>
                                <w:lid w:val="en-GB"/>
                                <w:storeMappedDataAs w:val="dateTime"/>
                                <w:calendar w:val="gregorian"/>
                              </w:date>
                            </w:sdtPr>
                            <w:sdtEndPr/>
                            <w:sdtContent>
                              <w:p w14:paraId="2575115A" w14:textId="77777777" w:rsidR="005A2C79" w:rsidRDefault="005A2C79" w:rsidP="005A2C79">
                                <w:r w:rsidRPr="005531C6">
                                  <w:rPr>
                                    <w:rStyle w:val="PlaceholderText"/>
                                    <w:rFonts w:eastAsiaTheme="majorEastAsia"/>
                                  </w:rPr>
                                  <w:t>Click or tap to enter a date.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E0B6A" id="Text Box 241" o:spid="_x0000_s1062" type="#_x0000_t202" style="position:absolute;left:0;text-align:left;margin-left:77.4pt;margin-top:8.05pt;width:407.25pt;height:21.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" fillcolor="window" strokeweight=".5pt">
                <v:textbox>
                  <w:txbxContent>
                    <w:sdt>
                      <w:sdtPr>
                        <w:id w:val="1812518621"/>
                        <w:placeholder>
                          <w:docPart w:val="14B6018F18C248B08F53A9622CC1203B"/>
                        </w:placeholder>
                        <w:showingPlcHdr/>
                        <w:date>
                          <w:dateFormat w:val="dddd, dd MMMM yyyy"/>
                          <w:lid w:val="en-GB"/>
                          <w:storeMappedDataAs w:val="dateTime"/>
                          <w:calendar w:val="gregorian"/>
                        </w:date>
                      </w:sdtPr>
                      <w:sdtEndPr/>
                      <w:sdtContent>
                        <w:p w14:paraId="2575115A" w14:textId="77777777" w:rsidR="005A2C79" w:rsidRDefault="005A2C79" w:rsidP="005A2C79">
                          <w:r w:rsidRPr="005531C6">
                            <w:rPr>
                              <w:rStyle w:val="PlaceholderText"/>
                              <w:rFonts w:eastAsiaTheme="majorEastAsia"/>
                            </w:rPr>
                            <w:t>Click or tap to enter a date.</w:t>
                          </w:r>
                        </w:p>
                      </w:sdtContent>
                    </w:sdt>
                  </w:txbxContent>
                </v:textbox>
              </v:shape>
            </w:pict>
          </mc:Fallback>
        </mc:AlternateContent>
      </w:r>
    </w:p>
    <w:p w14:paraId="24343152" w14:textId="77777777" w:rsidR="005A2C79" w:rsidRDefault="005A2C79" w:rsidP="005A2C79">
      <w:pPr>
        <w:jc w:val="both"/>
        <w:rPr>
          <w:rFonts w:ascii="Arial" w:eastAsiaTheme="minorEastAsia" w:hAnsi="Arial" w:cs="Arial"/>
        </w:rPr>
      </w:pPr>
    </w:p>
    <w:p w14:paraId="77241C86" w14:textId="77777777" w:rsidR="005A2C79" w:rsidRDefault="005A2C79" w:rsidP="005A2C79">
      <w:pPr>
        <w:jc w:val="both"/>
        <w:rPr>
          <w:rFonts w:ascii="Arial" w:eastAsiaTheme="minorEastAsia" w:hAnsi="Arial" w:cs="Arial"/>
        </w:rPr>
      </w:pPr>
    </w:p>
    <w:p w14:paraId="3F672575" w14:textId="65A34C02" w:rsidR="005A2C79" w:rsidRDefault="005A2C79" w:rsidP="001578E6">
      <w:pPr>
        <w:pStyle w:val="ListParagraph"/>
        <w:numPr>
          <w:ilvl w:val="0"/>
          <w:numId w:val="38"/>
        </w:numPr>
        <w:ind w:left="1571" w:hanging="851"/>
        <w:jc w:val="both"/>
        <w:rPr>
          <w:rFonts w:ascii="Arial" w:eastAsiaTheme="minorEastAsia" w:hAnsi="Arial" w:cs="Arial"/>
        </w:rPr>
      </w:pPr>
      <w:r w:rsidRPr="001578E6">
        <w:rPr>
          <w:rFonts w:ascii="Arial" w:eastAsiaTheme="minorEastAsia" w:hAnsi="Arial" w:cs="Arial"/>
        </w:rPr>
        <w:t>Initial Offer Period:</w:t>
      </w:r>
    </w:p>
    <w:p w14:paraId="44A7C7D0" w14:textId="6329AF02" w:rsidR="001578E6" w:rsidRDefault="001578E6" w:rsidP="001578E6">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9936" behindDoc="0" locked="0" layoutInCell="1" allowOverlap="1" wp14:anchorId="78984D7A" wp14:editId="11AE8768">
                <wp:simplePos x="0" y="0"/>
                <wp:positionH relativeFrom="column">
                  <wp:posOffset>992505</wp:posOffset>
                </wp:positionH>
                <wp:positionV relativeFrom="paragraph">
                  <wp:posOffset>118110</wp:posOffset>
                </wp:positionV>
                <wp:extent cx="5172075" cy="277495"/>
                <wp:effectExtent l="0" t="0" r="28575" b="27305"/>
                <wp:wrapNone/>
                <wp:docPr id="243" name="Text Box 243"/>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660581094"/>
                              <w:placeholder>
                                <w:docPart w:val="2404AE75BC19475BBC2DB4ACCF095432"/>
                              </w:placeholder>
                              <w:showingPlcHdr/>
                            </w:sdtPr>
                            <w:sdtEndPr/>
                            <w:sdtContent>
                              <w:p w14:paraId="66A0A55E" w14:textId="57AE3FF3" w:rsidR="005A2C79" w:rsidRDefault="00FA30D9" w:rsidP="005A2C79">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84D7A" id="Text Box 243" o:spid="_x0000_s1063" type="#_x0000_t202" style="position:absolute;left:0;text-align:left;margin-left:78.15pt;margin-top:9.3pt;width:407.25pt;height:21.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" fillcolor="window" strokeweight=".5pt">
                <v:textbox>
                  <w:txbxContent>
                    <w:sdt>
                      <w:sdtPr>
                        <w:id w:val="660581094"/>
                        <w:placeholder>
                          <w:docPart w:val="2404AE75BC19475BBC2DB4ACCF095432"/>
                        </w:placeholder>
                        <w:showingPlcHdr/>
                      </w:sdtPr>
                      <w:sdtEndPr/>
                      <w:sdtContent>
                        <w:p w14:paraId="66A0A55E" w14:textId="57AE3FF3" w:rsidR="005A2C79" w:rsidRDefault="00FA30D9" w:rsidP="005A2C79">
                          <w:r w:rsidRPr="005531C6">
                            <w:rPr>
                              <w:rStyle w:val="PlaceholderText"/>
                              <w:rFonts w:eastAsiaTheme="majorEastAsia"/>
                            </w:rPr>
                            <w:t>Click or tap here to enter text.</w:t>
                          </w:r>
                        </w:p>
                      </w:sdtContent>
                    </w:sdt>
                  </w:txbxContent>
                </v:textbox>
              </v:shape>
            </w:pict>
          </mc:Fallback>
        </mc:AlternateContent>
      </w:r>
    </w:p>
    <w:p w14:paraId="4F280249" w14:textId="7D4994B0" w:rsidR="001578E6" w:rsidRDefault="001578E6" w:rsidP="001578E6">
      <w:pPr>
        <w:jc w:val="both"/>
        <w:rPr>
          <w:rFonts w:ascii="Arial" w:eastAsiaTheme="minorEastAsia" w:hAnsi="Arial" w:cs="Arial"/>
        </w:rPr>
      </w:pPr>
    </w:p>
    <w:p w14:paraId="3FBF70EC" w14:textId="1814A8BD" w:rsidR="001578E6" w:rsidRDefault="001578E6" w:rsidP="001578E6">
      <w:pPr>
        <w:jc w:val="both"/>
        <w:rPr>
          <w:rFonts w:ascii="Arial" w:eastAsiaTheme="minorEastAsia" w:hAnsi="Arial" w:cs="Arial"/>
        </w:rPr>
      </w:pPr>
    </w:p>
    <w:p w14:paraId="5F99ABC2" w14:textId="72154BE2" w:rsidR="001578E6" w:rsidRPr="001578E6" w:rsidRDefault="001578E6" w:rsidP="001578E6">
      <w:pPr>
        <w:jc w:val="both"/>
        <w:rPr>
          <w:rFonts w:ascii="Arial" w:eastAsiaTheme="minorEastAsia" w:hAnsi="Arial" w:cs="Arial"/>
        </w:rPr>
      </w:pPr>
    </w:p>
    <w:p w14:paraId="016C6701" w14:textId="3A3DB578" w:rsidR="005A2C79" w:rsidRPr="001578E6" w:rsidRDefault="005A2C79" w:rsidP="00A82792">
      <w:pPr>
        <w:pStyle w:val="ListParagraph"/>
        <w:numPr>
          <w:ilvl w:val="0"/>
          <w:numId w:val="38"/>
        </w:numPr>
        <w:ind w:left="1571" w:hanging="851"/>
        <w:jc w:val="both"/>
        <w:rPr>
          <w:rFonts w:ascii="Arial" w:eastAsiaTheme="minorEastAsia" w:hAnsi="Arial" w:cs="Arial"/>
        </w:rPr>
      </w:pPr>
      <w:r w:rsidRPr="001578E6">
        <w:rPr>
          <w:rFonts w:ascii="Arial" w:eastAsiaTheme="minorEastAsia" w:hAnsi="Arial" w:cs="Arial"/>
        </w:rPr>
        <w:t>Coupon Details (</w:t>
      </w:r>
      <w:r w:rsidRPr="001578E6">
        <w:rPr>
          <w:rFonts w:ascii="Arial" w:eastAsiaTheme="minorEastAsia" w:hAnsi="Arial" w:cs="Arial"/>
          <w:i/>
          <w:iCs/>
        </w:rPr>
        <w:t>Please specify the coupon rate, coupon frequency</w:t>
      </w:r>
      <w:r w:rsidR="00A83D60" w:rsidRPr="001578E6">
        <w:rPr>
          <w:rFonts w:ascii="Arial" w:eastAsiaTheme="minorEastAsia" w:hAnsi="Arial" w:cs="Arial"/>
          <w:i/>
          <w:iCs/>
        </w:rPr>
        <w:t>, rate of return</w:t>
      </w:r>
      <w:r w:rsidR="00562942" w:rsidRPr="001578E6">
        <w:rPr>
          <w:rFonts w:ascii="Arial" w:eastAsiaTheme="minorEastAsia" w:hAnsi="Arial" w:cs="Arial"/>
          <w:i/>
          <w:iCs/>
        </w:rPr>
        <w:t>,</w:t>
      </w:r>
      <w:r w:rsidR="00A83D60" w:rsidRPr="001578E6">
        <w:rPr>
          <w:rFonts w:ascii="Arial" w:eastAsiaTheme="minorEastAsia" w:hAnsi="Arial" w:cs="Arial"/>
          <w:i/>
          <w:iCs/>
        </w:rPr>
        <w:t xml:space="preserve"> </w:t>
      </w:r>
      <w:r w:rsidRPr="001578E6">
        <w:rPr>
          <w:rFonts w:ascii="Arial" w:eastAsiaTheme="minorEastAsia" w:hAnsi="Arial" w:cs="Arial"/>
          <w:i/>
          <w:iCs/>
        </w:rPr>
        <w:t>etc):</w:t>
      </w:r>
    </w:p>
    <w:p w14:paraId="288926DA" w14:textId="512BDC68" w:rsidR="001578E6" w:rsidRDefault="001578E6" w:rsidP="001578E6">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31136" behindDoc="0" locked="0" layoutInCell="1" allowOverlap="1" wp14:anchorId="1CE84E43" wp14:editId="5FBD9591">
                <wp:simplePos x="0" y="0"/>
                <wp:positionH relativeFrom="column">
                  <wp:posOffset>972377</wp:posOffset>
                </wp:positionH>
                <wp:positionV relativeFrom="paragraph">
                  <wp:posOffset>135387</wp:posOffset>
                </wp:positionV>
                <wp:extent cx="5196516" cy="277495"/>
                <wp:effectExtent l="0" t="0" r="23495" b="27305"/>
                <wp:wrapNone/>
                <wp:docPr id="25" name="Text Box 25"/>
                <wp:cNvGraphicFramePr/>
                <a:graphic xmlns:a="http://schemas.openxmlformats.org/drawingml/2006/main">
                  <a:graphicData uri="http://schemas.microsoft.com/office/word/2010/wordprocessingShape">
                    <wps:wsp>
                      <wps:cNvSpPr txBox="1"/>
                      <wps:spPr>
                        <a:xfrm>
                          <a:off x="0" y="0"/>
                          <a:ext cx="5196516" cy="277495"/>
                        </a:xfrm>
                        <a:prstGeom prst="rect">
                          <a:avLst/>
                        </a:prstGeom>
                        <a:solidFill>
                          <a:sysClr val="window" lastClr="FFFFFF"/>
                        </a:solidFill>
                        <a:ln w="6350">
                          <a:solidFill>
                            <a:prstClr val="black"/>
                          </a:solidFill>
                        </a:ln>
                      </wps:spPr>
                      <wps:txbx>
                        <w:txbxContent>
                          <w:sdt>
                            <w:sdtPr>
                              <w:id w:val="706062873"/>
                              <w:placeholder>
                                <w:docPart w:val="04E1EDCD306249C390AFF4BEC67179C1"/>
                              </w:placeholder>
                              <w:showingPlcHdr/>
                            </w:sdtPr>
                            <w:sdtEndPr/>
                            <w:sdtContent>
                              <w:p w14:paraId="7B81AD2B" w14:textId="77777777" w:rsidR="001578E6" w:rsidRDefault="001578E6" w:rsidP="001578E6">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E84E43" id="Text Box 25" o:spid="_x0000_s1064" type="#_x0000_t202" style="position:absolute;left:0;text-align:left;margin-left:76.55pt;margin-top:10.65pt;width:409.15pt;height:21.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" fillcolor="window" strokeweight=".5pt">
                <v:textbox>
                  <w:txbxContent>
                    <w:sdt>
                      <w:sdtPr>
                        <w:id w:val="706062873"/>
                        <w:placeholder>
                          <w:docPart w:val="04E1EDCD306249C390AFF4BEC67179C1"/>
                        </w:placeholder>
                        <w:showingPlcHdr/>
                      </w:sdtPr>
                      <w:sdtEndPr/>
                      <w:sdtContent>
                        <w:p w14:paraId="7B81AD2B" w14:textId="77777777" w:rsidR="001578E6" w:rsidRDefault="001578E6" w:rsidP="001578E6">
                          <w:r w:rsidRPr="005531C6">
                            <w:rPr>
                              <w:rStyle w:val="PlaceholderText"/>
                              <w:rFonts w:eastAsiaTheme="majorEastAsia"/>
                            </w:rPr>
                            <w:t>Click or tap here to enter text.</w:t>
                          </w:r>
                        </w:p>
                      </w:sdtContent>
                    </w:sdt>
                  </w:txbxContent>
                </v:textbox>
              </v:shape>
            </w:pict>
          </mc:Fallback>
        </mc:AlternateContent>
      </w:r>
    </w:p>
    <w:p w14:paraId="16964D34" w14:textId="1F1C8B86" w:rsidR="001578E6" w:rsidRDefault="001578E6" w:rsidP="001578E6">
      <w:pPr>
        <w:jc w:val="both"/>
        <w:rPr>
          <w:rFonts w:ascii="Arial" w:eastAsiaTheme="minorEastAsia" w:hAnsi="Arial" w:cs="Arial"/>
        </w:rPr>
      </w:pPr>
    </w:p>
    <w:p w14:paraId="25216009" w14:textId="77777777" w:rsidR="001578E6" w:rsidRPr="001578E6" w:rsidRDefault="001578E6" w:rsidP="001578E6">
      <w:pPr>
        <w:jc w:val="both"/>
        <w:rPr>
          <w:rFonts w:ascii="Arial" w:eastAsiaTheme="minorEastAsia" w:hAnsi="Arial" w:cs="Arial"/>
        </w:rPr>
      </w:pPr>
    </w:p>
    <w:p w14:paraId="55F9607E" w14:textId="77777777" w:rsidR="005A2C79" w:rsidRDefault="005A2C79" w:rsidP="00430079">
      <w:pPr>
        <w:jc w:val="both"/>
        <w:rPr>
          <w:rFonts w:ascii="Arial" w:eastAsiaTheme="minorEastAsia" w:hAnsi="Arial" w:cs="Arial"/>
          <w:b/>
          <w:bCs/>
        </w:rPr>
      </w:pPr>
    </w:p>
    <w:p w14:paraId="663CA241" w14:textId="54FC77EE" w:rsidR="00431054" w:rsidRDefault="00431054"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Name of Paying Agent:</w:t>
      </w:r>
    </w:p>
    <w:p w14:paraId="4E0F3E0C" w14:textId="20D6A1F5" w:rsidR="00431054" w:rsidRDefault="00431054" w:rsidP="00431054">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35232" behindDoc="0" locked="0" layoutInCell="1" allowOverlap="1" wp14:anchorId="077A1703" wp14:editId="68AB113A">
                <wp:simplePos x="0" y="0"/>
                <wp:positionH relativeFrom="column">
                  <wp:posOffset>989630</wp:posOffset>
                </wp:positionH>
                <wp:positionV relativeFrom="paragraph">
                  <wp:posOffset>69371</wp:posOffset>
                </wp:positionV>
                <wp:extent cx="5179263" cy="336500"/>
                <wp:effectExtent l="0" t="0" r="21590" b="26035"/>
                <wp:wrapNone/>
                <wp:docPr id="1" name="Text Box 1"/>
                <wp:cNvGraphicFramePr/>
                <a:graphic xmlns:a="http://schemas.openxmlformats.org/drawingml/2006/main">
                  <a:graphicData uri="http://schemas.microsoft.com/office/word/2010/wordprocessingShape">
                    <wps:wsp>
                      <wps:cNvSpPr txBox="1"/>
                      <wps:spPr>
                        <a:xfrm>
                          <a:off x="0" y="0"/>
                          <a:ext cx="5179263" cy="336500"/>
                        </a:xfrm>
                        <a:prstGeom prst="rect">
                          <a:avLst/>
                        </a:prstGeom>
                        <a:solidFill>
                          <a:sysClr val="window" lastClr="FFFFFF"/>
                        </a:solidFill>
                        <a:ln w="6350">
                          <a:solidFill>
                            <a:prstClr val="black"/>
                          </a:solidFill>
                        </a:ln>
                      </wps:spPr>
                      <wps:txbx>
                        <w:txbxContent>
                          <w:sdt>
                            <w:sdtPr>
                              <w:id w:val="1939329682"/>
                              <w:placeholder>
                                <w:docPart w:val="25CAF25BCA424AA683784ED74C7DCDF4"/>
                              </w:placeholder>
                              <w:showingPlcHdr/>
                            </w:sdtPr>
                            <w:sdtEndPr/>
                            <w:sdtContent>
                              <w:p w14:paraId="4F3284FF" w14:textId="77777777" w:rsidR="00431054" w:rsidRDefault="00431054" w:rsidP="00431054">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A1703" id="Text Box 1" o:spid="_x0000_s1065" type="#_x0000_t202" style="position:absolute;left:0;text-align:left;margin-left:77.9pt;margin-top:5.45pt;width:407.8pt;height:26.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" fillcolor="window" strokeweight=".5pt">
                <v:textbox>
                  <w:txbxContent>
                    <w:sdt>
                      <w:sdtPr>
                        <w:id w:val="1939329682"/>
                        <w:placeholder>
                          <w:docPart w:val="25CAF25BCA424AA683784ED74C7DCDF4"/>
                        </w:placeholder>
                        <w:showingPlcHdr/>
                      </w:sdtPr>
                      <w:sdtEndPr/>
                      <w:sdtContent>
                        <w:p w14:paraId="4F3284FF" w14:textId="77777777" w:rsidR="00431054" w:rsidRDefault="00431054" w:rsidP="00431054">
                          <w:r w:rsidRPr="005531C6">
                            <w:rPr>
                              <w:rStyle w:val="PlaceholderText"/>
                              <w:rFonts w:eastAsiaTheme="majorEastAsia"/>
                            </w:rPr>
                            <w:t>Click or tap here to enter text.</w:t>
                          </w:r>
                        </w:p>
                      </w:sdtContent>
                    </w:sdt>
                  </w:txbxContent>
                </v:textbox>
              </v:shape>
            </w:pict>
          </mc:Fallback>
        </mc:AlternateContent>
      </w:r>
    </w:p>
    <w:p w14:paraId="5314A133" w14:textId="707703B8" w:rsidR="00431054" w:rsidRDefault="00431054" w:rsidP="00431054">
      <w:pPr>
        <w:pStyle w:val="ListParagraph"/>
        <w:ind w:left="1571"/>
        <w:jc w:val="both"/>
        <w:rPr>
          <w:rFonts w:ascii="Arial" w:eastAsiaTheme="minorEastAsia" w:hAnsi="Arial" w:cs="Arial"/>
        </w:rPr>
      </w:pPr>
    </w:p>
    <w:p w14:paraId="6C606358" w14:textId="48D01E1B" w:rsidR="00431054" w:rsidRDefault="00431054" w:rsidP="00431054">
      <w:pPr>
        <w:pStyle w:val="ListParagraph"/>
        <w:ind w:left="1571"/>
        <w:jc w:val="both"/>
        <w:rPr>
          <w:rFonts w:ascii="Arial" w:eastAsiaTheme="minorEastAsia" w:hAnsi="Arial" w:cs="Arial"/>
        </w:rPr>
      </w:pPr>
    </w:p>
    <w:p w14:paraId="731FC474" w14:textId="77777777" w:rsidR="00431054" w:rsidRDefault="00431054" w:rsidP="00431054">
      <w:pPr>
        <w:pStyle w:val="ListParagraph"/>
        <w:ind w:left="1571"/>
        <w:jc w:val="both"/>
        <w:rPr>
          <w:rFonts w:ascii="Arial" w:eastAsiaTheme="minorEastAsia" w:hAnsi="Arial" w:cs="Arial"/>
        </w:rPr>
      </w:pPr>
    </w:p>
    <w:p w14:paraId="5AF7B071" w14:textId="5DCB15EA" w:rsidR="005A2C79" w:rsidRDefault="00A83D60"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 xml:space="preserve">Name </w:t>
      </w:r>
      <w:r w:rsidRPr="00A83D60">
        <w:rPr>
          <w:rFonts w:ascii="Arial" w:eastAsiaTheme="minorEastAsia" w:hAnsi="Arial" w:cs="Arial"/>
        </w:rPr>
        <w:t>of Trustee</w:t>
      </w:r>
      <w:r w:rsidR="00C30C9B">
        <w:rPr>
          <w:rFonts w:ascii="Arial" w:eastAsiaTheme="minorEastAsia" w:hAnsi="Arial" w:cs="Arial"/>
        </w:rPr>
        <w:t xml:space="preserve">/ Custodian </w:t>
      </w:r>
      <w:r w:rsidR="00C30C9B">
        <w:rPr>
          <w:rFonts w:ascii="Arial" w:eastAsiaTheme="minorEastAsia" w:hAnsi="Arial" w:cs="Arial"/>
          <w:i/>
          <w:iCs/>
        </w:rPr>
        <w:t>(if applicable)</w:t>
      </w:r>
      <w:r>
        <w:rPr>
          <w:rFonts w:ascii="Arial" w:eastAsiaTheme="minorEastAsia" w:hAnsi="Arial" w:cs="Arial"/>
        </w:rPr>
        <w:t>:</w:t>
      </w:r>
    </w:p>
    <w:p w14:paraId="6B38C3C1" w14:textId="77777777" w:rsidR="005A2C79" w:rsidRDefault="00A83D60" w:rsidP="00A83D60">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84032" behindDoc="0" locked="0" layoutInCell="1" allowOverlap="1" wp14:anchorId="3F5A520A" wp14:editId="2A519A54">
                <wp:simplePos x="0" y="0"/>
                <wp:positionH relativeFrom="column">
                  <wp:posOffset>989630</wp:posOffset>
                </wp:positionH>
                <wp:positionV relativeFrom="paragraph">
                  <wp:posOffset>89619</wp:posOffset>
                </wp:positionV>
                <wp:extent cx="5179060" cy="336500"/>
                <wp:effectExtent l="0" t="0" r="21590" b="26035"/>
                <wp:wrapNone/>
                <wp:docPr id="245" name="Text Box 245"/>
                <wp:cNvGraphicFramePr/>
                <a:graphic xmlns:a="http://schemas.openxmlformats.org/drawingml/2006/main">
                  <a:graphicData uri="http://schemas.microsoft.com/office/word/2010/wordprocessingShape">
                    <wps:wsp>
                      <wps:cNvSpPr txBox="1"/>
                      <wps:spPr>
                        <a:xfrm>
                          <a:off x="0" y="0"/>
                          <a:ext cx="5179060" cy="336500"/>
                        </a:xfrm>
                        <a:prstGeom prst="rect">
                          <a:avLst/>
                        </a:prstGeom>
                        <a:solidFill>
                          <a:sysClr val="window" lastClr="FFFFFF"/>
                        </a:solidFill>
                        <a:ln w="6350">
                          <a:solidFill>
                            <a:prstClr val="black"/>
                          </a:solidFill>
                        </a:ln>
                      </wps:spPr>
                      <wps:txbx>
                        <w:txbxContent>
                          <w:sdt>
                            <w:sdtPr>
                              <w:id w:val="-224450426"/>
                              <w:placeholder>
                                <w:docPart w:val="3CB09AC3128D4AAB93DDBAEFF7938173"/>
                              </w:placeholder>
                              <w:showingPlcHdr/>
                            </w:sdtPr>
                            <w:sdtEndPr/>
                            <w:sdtContent>
                              <w:p w14:paraId="774EBE03" w14:textId="7AFF3FE8" w:rsidR="00A83D60" w:rsidRDefault="00FA30D9" w:rsidP="00A83D60">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A520A" id="Text Box 245" o:spid="_x0000_s1066" type="#_x0000_t202" style="position:absolute;left:0;text-align:left;margin-left:77.9pt;margin-top:7.05pt;width:407.8pt;height:26.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" fillcolor="window" strokeweight=".5pt">
                <v:textbox>
                  <w:txbxContent>
                    <w:sdt>
                      <w:sdtPr>
                        <w:id w:val="-224450426"/>
                        <w:placeholder>
                          <w:docPart w:val="3CB09AC3128D4AAB93DDBAEFF7938173"/>
                        </w:placeholder>
                        <w:showingPlcHdr/>
                      </w:sdtPr>
                      <w:sdtEndPr/>
                      <w:sdtContent>
                        <w:p w14:paraId="774EBE03" w14:textId="7AFF3FE8" w:rsidR="00A83D60" w:rsidRDefault="00FA30D9" w:rsidP="00A83D60">
                          <w:r w:rsidRPr="005531C6">
                            <w:rPr>
                              <w:rStyle w:val="PlaceholderText"/>
                              <w:rFonts w:eastAsiaTheme="majorEastAsia"/>
                            </w:rPr>
                            <w:t>Click or tap here to enter text.</w:t>
                          </w:r>
                        </w:p>
                      </w:sdtContent>
                    </w:sdt>
                  </w:txbxContent>
                </v:textbox>
              </v:shape>
            </w:pict>
          </mc:Fallback>
        </mc:AlternateContent>
      </w:r>
    </w:p>
    <w:p w14:paraId="7BBAA1BF" w14:textId="77777777" w:rsidR="00A83D60" w:rsidRDefault="00A83D60" w:rsidP="00A83D60">
      <w:pPr>
        <w:pStyle w:val="ListParagraph"/>
        <w:ind w:left="1571"/>
        <w:jc w:val="both"/>
        <w:rPr>
          <w:rFonts w:ascii="Arial" w:eastAsiaTheme="minorEastAsia" w:hAnsi="Arial" w:cs="Arial"/>
        </w:rPr>
      </w:pPr>
    </w:p>
    <w:p w14:paraId="6F8DC03B" w14:textId="77777777" w:rsidR="00A83D60" w:rsidRDefault="00A83D60" w:rsidP="00A83D60"/>
    <w:p w14:paraId="2C149790" w14:textId="77777777" w:rsidR="00A83D60" w:rsidRDefault="00A83D60" w:rsidP="00A83D60">
      <w:pPr>
        <w:jc w:val="both"/>
      </w:pPr>
    </w:p>
    <w:p w14:paraId="2D073A2B" w14:textId="3D697E1A" w:rsidR="00A83D60" w:rsidRPr="003353FC" w:rsidRDefault="00A83D60" w:rsidP="00A83D60">
      <w:pPr>
        <w:pStyle w:val="ListParagraph"/>
        <w:numPr>
          <w:ilvl w:val="0"/>
          <w:numId w:val="38"/>
        </w:numPr>
        <w:ind w:left="1571" w:hanging="851"/>
        <w:jc w:val="both"/>
        <w:rPr>
          <w:rFonts w:ascii="Arial" w:hAnsi="Arial" w:cs="Arial"/>
        </w:rPr>
      </w:pPr>
      <w:r w:rsidRPr="00B83B28">
        <w:rPr>
          <w:rFonts w:ascii="Arial" w:eastAsiaTheme="minorEastAsia" w:hAnsi="Arial" w:cs="Arial"/>
        </w:rPr>
        <w:t>Information of Promoter</w:t>
      </w:r>
      <w:r>
        <w:t xml:space="preserve"> </w:t>
      </w:r>
      <w:r w:rsidRPr="003353FC">
        <w:rPr>
          <w:rFonts w:ascii="Arial" w:hAnsi="Arial" w:cs="Arial"/>
          <w:i/>
          <w:iCs/>
        </w:rPr>
        <w:t xml:space="preserve">(For example, name of </w:t>
      </w:r>
      <w:r w:rsidR="001578E6">
        <w:rPr>
          <w:rFonts w:ascii="Arial" w:hAnsi="Arial" w:cs="Arial"/>
          <w:i/>
          <w:iCs/>
        </w:rPr>
        <w:t xml:space="preserve">the </w:t>
      </w:r>
      <w:r w:rsidRPr="003353FC">
        <w:rPr>
          <w:rFonts w:ascii="Arial" w:hAnsi="Arial" w:cs="Arial"/>
          <w:i/>
          <w:iCs/>
        </w:rPr>
        <w:t xml:space="preserve">promoter, company address, nature of </w:t>
      </w:r>
      <w:r w:rsidR="00F14FA5">
        <w:rPr>
          <w:rFonts w:ascii="Arial" w:hAnsi="Arial" w:cs="Arial"/>
          <w:i/>
          <w:iCs/>
        </w:rPr>
        <w:t xml:space="preserve">the </w:t>
      </w:r>
      <w:r w:rsidRPr="003353FC">
        <w:rPr>
          <w:rFonts w:ascii="Arial" w:hAnsi="Arial" w:cs="Arial"/>
          <w:i/>
          <w:iCs/>
        </w:rPr>
        <w:t>business, date</w:t>
      </w:r>
      <w:r w:rsidR="001578E6">
        <w:rPr>
          <w:rFonts w:ascii="Arial" w:hAnsi="Arial" w:cs="Arial"/>
          <w:i/>
          <w:iCs/>
        </w:rPr>
        <w:t>,</w:t>
      </w:r>
      <w:r w:rsidRPr="003353FC">
        <w:rPr>
          <w:rFonts w:ascii="Arial" w:hAnsi="Arial" w:cs="Arial"/>
          <w:i/>
          <w:iCs/>
        </w:rPr>
        <w:t xml:space="preserve"> and place of incorporation, home supervisory authority, financial performance, shareholder(s) and director (s)):</w:t>
      </w:r>
    </w:p>
    <w:p w14:paraId="094F48B5" w14:textId="77777777" w:rsidR="00A83D60" w:rsidRDefault="00A83D60" w:rsidP="00A83D60">
      <w:pPr>
        <w:pStyle w:val="ListParagraph"/>
        <w:ind w:left="1571"/>
        <w:jc w:val="both"/>
      </w:pPr>
      <w:r>
        <w:rPr>
          <w:rFonts w:ascii="Arial" w:hAnsi="Arial" w:cs="Arial"/>
          <w:noProof/>
        </w:rPr>
        <mc:AlternateContent>
          <mc:Choice Requires="wps">
            <w:drawing>
              <wp:anchor distT="0" distB="0" distL="114300" distR="114300" simplePos="0" relativeHeight="251888128" behindDoc="0" locked="0" layoutInCell="1" allowOverlap="1" wp14:anchorId="6A888A0A" wp14:editId="6A250F5B">
                <wp:simplePos x="0" y="0"/>
                <wp:positionH relativeFrom="column">
                  <wp:posOffset>989630</wp:posOffset>
                </wp:positionH>
                <wp:positionV relativeFrom="paragraph">
                  <wp:posOffset>111700</wp:posOffset>
                </wp:positionV>
                <wp:extent cx="5178952" cy="1311965"/>
                <wp:effectExtent l="0" t="0" r="22225" b="21590"/>
                <wp:wrapNone/>
                <wp:docPr id="247" name="Text Box 247"/>
                <wp:cNvGraphicFramePr/>
                <a:graphic xmlns:a="http://schemas.openxmlformats.org/drawingml/2006/main">
                  <a:graphicData uri="http://schemas.microsoft.com/office/word/2010/wordprocessingShape">
                    <wps:wsp>
                      <wps:cNvSpPr txBox="1"/>
                      <wps:spPr>
                        <a:xfrm>
                          <a:off x="0" y="0"/>
                          <a:ext cx="5178952" cy="1311965"/>
                        </a:xfrm>
                        <a:prstGeom prst="rect">
                          <a:avLst/>
                        </a:prstGeom>
                        <a:solidFill>
                          <a:sysClr val="window" lastClr="FFFFFF"/>
                        </a:solidFill>
                        <a:ln w="6350">
                          <a:solidFill>
                            <a:prstClr val="black"/>
                          </a:solidFill>
                        </a:ln>
                      </wps:spPr>
                      <wps:txbx>
                        <w:txbxContent>
                          <w:sdt>
                            <w:sdtPr>
                              <w:id w:val="489673310"/>
                              <w:placeholder>
                                <w:docPart w:val="0FC68361A64042EB806592FEBAE15E54"/>
                              </w:placeholder>
                              <w:showingPlcHdr/>
                            </w:sdtPr>
                            <w:sdtEndPr/>
                            <w:sdtContent>
                              <w:p w14:paraId="2128C5DE" w14:textId="685AD77C" w:rsidR="00A83D60" w:rsidRDefault="00FA30D9" w:rsidP="00A83D60">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88A0A" id="Text Box 247" o:spid="_x0000_s1067" type="#_x0000_t202" style="position:absolute;left:0;text-align:left;margin-left:77.9pt;margin-top:8.8pt;width:407.8pt;height:103.3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" fillcolor="window" strokeweight=".5pt">
                <v:textbox>
                  <w:txbxContent>
                    <w:sdt>
                      <w:sdtPr>
                        <w:id w:val="489673310"/>
                        <w:placeholder>
                          <w:docPart w:val="0FC68361A64042EB806592FEBAE15E54"/>
                        </w:placeholder>
                        <w:showingPlcHdr/>
                      </w:sdtPr>
                      <w:sdtEndPr/>
                      <w:sdtContent>
                        <w:p w14:paraId="2128C5DE" w14:textId="685AD77C" w:rsidR="00A83D60" w:rsidRDefault="00FA30D9" w:rsidP="00A83D60">
                          <w:r w:rsidRPr="005531C6">
                            <w:rPr>
                              <w:rStyle w:val="PlaceholderText"/>
                              <w:rFonts w:eastAsiaTheme="majorEastAsia"/>
                            </w:rPr>
                            <w:t>Click or tap here to enter text.</w:t>
                          </w:r>
                        </w:p>
                      </w:sdtContent>
                    </w:sdt>
                  </w:txbxContent>
                </v:textbox>
              </v:shape>
            </w:pict>
          </mc:Fallback>
        </mc:AlternateContent>
      </w:r>
    </w:p>
    <w:p w14:paraId="41A50D5D" w14:textId="77777777" w:rsidR="00A83D60" w:rsidRDefault="00A83D60" w:rsidP="00A83D60"/>
    <w:p w14:paraId="73FE78CE" w14:textId="77777777" w:rsidR="00A83D60" w:rsidRDefault="00A83D60" w:rsidP="00A83D60"/>
    <w:p w14:paraId="046D76BE" w14:textId="77777777" w:rsidR="00A83D60" w:rsidRDefault="00A83D60" w:rsidP="00A83D60"/>
    <w:p w14:paraId="76710CE5" w14:textId="5A25D3A2" w:rsidR="00A83D60" w:rsidRDefault="00A83D60" w:rsidP="00A83D60"/>
    <w:p w14:paraId="7834C630" w14:textId="0C29E5BF" w:rsidR="00FA30D9" w:rsidRDefault="00FA30D9" w:rsidP="00A83D60"/>
    <w:p w14:paraId="3E5F8D9B" w14:textId="72C84D23" w:rsidR="00FA30D9" w:rsidRDefault="00FA30D9" w:rsidP="00A83D60"/>
    <w:p w14:paraId="09442078" w14:textId="159E4CAD" w:rsidR="00FA30D9" w:rsidRDefault="00FA30D9" w:rsidP="00A83D60"/>
    <w:p w14:paraId="74F03B59" w14:textId="77777777" w:rsidR="00FA30D9" w:rsidRDefault="00FA30D9" w:rsidP="00A83D60"/>
    <w:p w14:paraId="6A089E08" w14:textId="77777777" w:rsidR="00A83D60" w:rsidRDefault="00A83D60" w:rsidP="00A83D60"/>
    <w:p w14:paraId="67A38806" w14:textId="77777777" w:rsidR="00A83D60" w:rsidRDefault="00A83D60" w:rsidP="00A83D60"/>
    <w:p w14:paraId="07A63655" w14:textId="77777777" w:rsidR="00A83D60" w:rsidRDefault="00A83D60" w:rsidP="00A83D60">
      <w:pPr>
        <w:pStyle w:val="ListParagraph"/>
        <w:numPr>
          <w:ilvl w:val="0"/>
          <w:numId w:val="38"/>
        </w:numPr>
        <w:ind w:left="1571" w:hanging="851"/>
        <w:jc w:val="both"/>
      </w:pPr>
      <w:r w:rsidRPr="00B83B28">
        <w:rPr>
          <w:rFonts w:ascii="Arial" w:eastAsiaTheme="minorEastAsia" w:hAnsi="Arial" w:cs="Arial"/>
        </w:rPr>
        <w:t>Underwrit</w:t>
      </w:r>
      <w:r w:rsidR="001F121D" w:rsidRPr="00B83B28">
        <w:rPr>
          <w:rFonts w:ascii="Arial" w:eastAsiaTheme="minorEastAsia" w:hAnsi="Arial" w:cs="Arial"/>
        </w:rPr>
        <w:t>e</w:t>
      </w:r>
      <w:r w:rsidRPr="00B83B28">
        <w:rPr>
          <w:rFonts w:ascii="Arial" w:eastAsiaTheme="minorEastAsia" w:hAnsi="Arial" w:cs="Arial"/>
        </w:rPr>
        <w:t>r Arrangement</w:t>
      </w:r>
      <w:r>
        <w:t xml:space="preserve"> </w:t>
      </w:r>
      <w:r w:rsidRPr="00B83B28">
        <w:rPr>
          <w:rFonts w:ascii="Arial" w:hAnsi="Arial" w:cs="Arial"/>
          <w:i/>
          <w:iCs/>
        </w:rPr>
        <w:t>(if applicable)</w:t>
      </w:r>
      <w:r w:rsidRPr="00B83B28">
        <w:rPr>
          <w:rFonts w:ascii="Arial" w:hAnsi="Arial" w:cs="Arial"/>
        </w:rPr>
        <w:t>:</w:t>
      </w:r>
    </w:p>
    <w:p w14:paraId="0E7F20CA" w14:textId="1AAFFD00" w:rsidR="00A83D60" w:rsidRDefault="00A83D60" w:rsidP="00A83D60"/>
    <w:p w14:paraId="3E19AAEB" w14:textId="6C899AFA" w:rsidR="00A83D60" w:rsidRDefault="007151F9" w:rsidP="00A83D60">
      <w:r>
        <w:rPr>
          <w:rFonts w:ascii="Arial" w:hAnsi="Arial" w:cs="Arial"/>
          <w:noProof/>
        </w:rPr>
        <mc:AlternateContent>
          <mc:Choice Requires="wps">
            <w:drawing>
              <wp:anchor distT="0" distB="0" distL="114300" distR="114300" simplePos="0" relativeHeight="251890176" behindDoc="0" locked="0" layoutInCell="1" allowOverlap="1" wp14:anchorId="65C62C01" wp14:editId="41F94AEA">
                <wp:simplePos x="0" y="0"/>
                <wp:positionH relativeFrom="column">
                  <wp:posOffset>981003</wp:posOffset>
                </wp:positionH>
                <wp:positionV relativeFrom="paragraph">
                  <wp:posOffset>7344</wp:posOffset>
                </wp:positionV>
                <wp:extent cx="5187890" cy="380365"/>
                <wp:effectExtent l="0" t="0" r="13335" b="19685"/>
                <wp:wrapNone/>
                <wp:docPr id="248" name="Text Box 248"/>
                <wp:cNvGraphicFramePr/>
                <a:graphic xmlns:a="http://schemas.openxmlformats.org/drawingml/2006/main">
                  <a:graphicData uri="http://schemas.microsoft.com/office/word/2010/wordprocessingShape">
                    <wps:wsp>
                      <wps:cNvSpPr txBox="1"/>
                      <wps:spPr>
                        <a:xfrm>
                          <a:off x="0" y="0"/>
                          <a:ext cx="5187890" cy="380365"/>
                        </a:xfrm>
                        <a:prstGeom prst="rect">
                          <a:avLst/>
                        </a:prstGeom>
                        <a:solidFill>
                          <a:sysClr val="window" lastClr="FFFFFF"/>
                        </a:solidFill>
                        <a:ln w="6350">
                          <a:solidFill>
                            <a:prstClr val="black"/>
                          </a:solidFill>
                        </a:ln>
                      </wps:spPr>
                      <wps:txbx>
                        <w:txbxContent>
                          <w:sdt>
                            <w:sdtPr>
                              <w:id w:val="1099604913"/>
                              <w:placeholder>
                                <w:docPart w:val="134E8914BE6B4DB19AC2F670EB3577BC"/>
                              </w:placeholder>
                              <w:showingPlcHdr/>
                            </w:sdtPr>
                            <w:sdtEndPr/>
                            <w:sdtContent>
                              <w:p w14:paraId="6F63B01E" w14:textId="088B115D" w:rsidR="00A83D60" w:rsidRDefault="00FA30D9" w:rsidP="00A83D60">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C62C01" id="Text Box 248" o:spid="_x0000_s1068" type="#_x0000_t202" style="position:absolute;margin-left:77.25pt;margin-top:.6pt;width:408.5pt;height:29.9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" fillcolor="window" strokeweight=".5pt">
                <v:textbox>
                  <w:txbxContent>
                    <w:sdt>
                      <w:sdtPr>
                        <w:id w:val="1099604913"/>
                        <w:placeholder>
                          <w:docPart w:val="134E8914BE6B4DB19AC2F670EB3577BC"/>
                        </w:placeholder>
                        <w:showingPlcHdr/>
                      </w:sdtPr>
                      <w:sdtEndPr/>
                      <w:sdtContent>
                        <w:p w14:paraId="6F63B01E" w14:textId="088B115D" w:rsidR="00A83D60" w:rsidRDefault="00FA30D9" w:rsidP="00A83D60">
                          <w:r w:rsidRPr="005531C6">
                            <w:rPr>
                              <w:rStyle w:val="PlaceholderText"/>
                              <w:rFonts w:eastAsiaTheme="majorEastAsia"/>
                            </w:rPr>
                            <w:t>Click or tap here to enter text.</w:t>
                          </w:r>
                        </w:p>
                      </w:sdtContent>
                    </w:sdt>
                  </w:txbxContent>
                </v:textbox>
              </v:shape>
            </w:pict>
          </mc:Fallback>
        </mc:AlternateContent>
      </w:r>
    </w:p>
    <w:p w14:paraId="4CCF261D" w14:textId="41F61548" w:rsidR="0081134C" w:rsidRDefault="0081134C" w:rsidP="00A83D60"/>
    <w:p w14:paraId="189B3078" w14:textId="77777777" w:rsidR="0081134C" w:rsidRPr="00A83D60" w:rsidRDefault="0081134C" w:rsidP="00A83D60"/>
    <w:p w14:paraId="744498E9" w14:textId="77777777" w:rsidR="005C493B" w:rsidRPr="005C493B" w:rsidRDefault="005C493B" w:rsidP="00430079">
      <w:pPr>
        <w:jc w:val="both"/>
      </w:pPr>
    </w:p>
    <w:p w14:paraId="06AB1DFB" w14:textId="77777777" w:rsidR="00103D78" w:rsidRPr="005C493B" w:rsidRDefault="00004403" w:rsidP="00430079">
      <w:pPr>
        <w:jc w:val="both"/>
        <w:rPr>
          <w:rFonts w:ascii="Arial" w:eastAsiaTheme="minorEastAsia" w:hAnsi="Arial" w:cs="Arial"/>
          <w:b/>
          <w:bCs/>
        </w:rPr>
      </w:pPr>
      <w:r w:rsidRPr="005C493B">
        <w:rPr>
          <w:rFonts w:ascii="Arial" w:eastAsiaTheme="minorEastAsia" w:hAnsi="Arial" w:cs="Arial"/>
          <w:b/>
          <w:bCs/>
        </w:rPr>
        <w:t>3.2        Identifiers</w:t>
      </w:r>
    </w:p>
    <w:p w14:paraId="6DA9D90F" w14:textId="77777777" w:rsidR="005C493B" w:rsidRDefault="00004403" w:rsidP="00430079">
      <w:pPr>
        <w:pStyle w:val="Heading7"/>
        <w:spacing w:after="0"/>
        <w:ind w:left="720"/>
        <w:jc w:val="both"/>
        <w:rPr>
          <w:rFonts w:ascii="Arial" w:hAnsi="Arial" w:cs="Arial"/>
          <w:sz w:val="20"/>
          <w:szCs w:val="20"/>
        </w:rPr>
      </w:pPr>
      <w:r w:rsidRPr="005C493B">
        <w:rPr>
          <w:rFonts w:ascii="Arial" w:hAnsi="Arial" w:cs="Arial"/>
          <w:sz w:val="20"/>
          <w:szCs w:val="20"/>
        </w:rPr>
        <w:t>Please state any applicable identifier number in respect of the Asset</w:t>
      </w:r>
      <w:r w:rsidR="005C493B">
        <w:rPr>
          <w:rFonts w:ascii="Arial" w:hAnsi="Arial" w:cs="Arial"/>
          <w:sz w:val="20"/>
          <w:szCs w:val="20"/>
        </w:rPr>
        <w:t>:</w:t>
      </w:r>
    </w:p>
    <w:p w14:paraId="27F8FB1A" w14:textId="77777777" w:rsidR="005C493B" w:rsidRPr="005C493B" w:rsidRDefault="005C493B" w:rsidP="00430079">
      <w:pPr>
        <w:jc w:val="both"/>
      </w:pPr>
    </w:p>
    <w:p w14:paraId="15C5E898" w14:textId="77777777" w:rsidR="00103D78" w:rsidRDefault="00004403" w:rsidP="00430079">
      <w:pPr>
        <w:pStyle w:val="Heading7"/>
        <w:spacing w:before="0"/>
        <w:ind w:left="720"/>
        <w:jc w:val="both"/>
        <w:rPr>
          <w:rFonts w:ascii="Arial" w:hAnsi="Arial" w:cs="Arial"/>
          <w:i/>
          <w:iCs/>
          <w:sz w:val="20"/>
          <w:szCs w:val="20"/>
        </w:rPr>
      </w:pPr>
      <w:r w:rsidRPr="005C493B">
        <w:rPr>
          <w:rFonts w:ascii="Arial" w:hAnsi="Arial" w:cs="Arial"/>
          <w:i/>
          <w:iCs/>
          <w:sz w:val="20"/>
          <w:szCs w:val="20"/>
        </w:rPr>
        <w:t>(For example, International Securities Identification Number or ISO Digital Token Identifier.  Alternatively, you may provide the address of the smart contract that generates or distributes the Asset, specifying the relevant distributed ledger on which that smart contract is deployed.)</w:t>
      </w:r>
    </w:p>
    <w:p w14:paraId="6478C205" w14:textId="77777777" w:rsidR="007869A5" w:rsidRDefault="005C493B" w:rsidP="003353FC">
      <w:pPr>
        <w:jc w:val="both"/>
      </w:pPr>
      <w:r>
        <w:rPr>
          <w:rFonts w:ascii="Arial" w:hAnsi="Arial" w:cs="Arial"/>
          <w:noProof/>
        </w:rPr>
        <mc:AlternateContent>
          <mc:Choice Requires="wps">
            <w:drawing>
              <wp:anchor distT="0" distB="0" distL="114300" distR="114300" simplePos="0" relativeHeight="251733504" behindDoc="0" locked="0" layoutInCell="1" allowOverlap="1" wp14:anchorId="0D310904" wp14:editId="64FE4CBD">
                <wp:simplePos x="0" y="0"/>
                <wp:positionH relativeFrom="column">
                  <wp:posOffset>480671</wp:posOffset>
                </wp:positionH>
                <wp:positionV relativeFrom="paragraph">
                  <wp:posOffset>142012</wp:posOffset>
                </wp:positionV>
                <wp:extent cx="5688222" cy="413468"/>
                <wp:effectExtent l="0" t="0" r="27305" b="24765"/>
                <wp:wrapNone/>
                <wp:docPr id="75" name="Text Box 75"/>
                <wp:cNvGraphicFramePr/>
                <a:graphic xmlns:a="http://schemas.openxmlformats.org/drawingml/2006/main">
                  <a:graphicData uri="http://schemas.microsoft.com/office/word/2010/wordprocessingShape">
                    <wps:wsp>
                      <wps:cNvSpPr txBox="1"/>
                      <wps:spPr>
                        <a:xfrm>
                          <a:off x="0" y="0"/>
                          <a:ext cx="5688222" cy="413468"/>
                        </a:xfrm>
                        <a:prstGeom prst="rect">
                          <a:avLst/>
                        </a:prstGeom>
                        <a:solidFill>
                          <a:sysClr val="window" lastClr="FFFFFF"/>
                        </a:solidFill>
                        <a:ln w="6350">
                          <a:solidFill>
                            <a:prstClr val="black"/>
                          </a:solidFill>
                        </a:ln>
                      </wps:spPr>
                      <wps:txbx>
                        <w:txbxContent>
                          <w:sdt>
                            <w:sdtPr>
                              <w:id w:val="-1792739657"/>
                            </w:sdtPr>
                            <w:sdtEndPr/>
                            <w:sdtContent>
                              <w:sdt>
                                <w:sdtPr>
                                  <w:id w:val="938332132"/>
                                  <w:placeholder>
                                    <w:docPart w:val="6F9E08AF0E5F4DC9A9DB22C89108F8FF"/>
                                  </w:placeholder>
                                  <w:showingPlcHdr/>
                                </w:sdtPr>
                                <w:sdtEndPr/>
                                <w:sdtContent>
                                  <w:p w14:paraId="672E42BE" w14:textId="77777777" w:rsidR="006D69E7" w:rsidRDefault="006D69E7" w:rsidP="005C493B">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310904" id="Text Box 75" o:spid="_x0000_s1069" type="#_x0000_t202" style="position:absolute;left:0;text-align:left;margin-left:37.85pt;margin-top:11.2pt;width:447.9pt;height:32.5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" fillcolor="window" strokeweight=".5pt">
                <v:textbox>
                  <w:txbxContent>
                    <w:sdt>
                      <w:sdtPr>
                        <w:id w:val="-1792739657"/>
                      </w:sdtPr>
                      <w:sdtEndPr/>
                      <w:sdtContent>
                        <w:sdt>
                          <w:sdtPr>
                            <w:id w:val="938332132"/>
                            <w:placeholder>
                              <w:docPart w:val="6F9E08AF0E5F4DC9A9DB22C89108F8FF"/>
                            </w:placeholder>
                            <w:showingPlcHdr/>
                          </w:sdtPr>
                          <w:sdtEndPr/>
                          <w:sdtContent>
                            <w:p w14:paraId="672E42BE" w14:textId="77777777" w:rsidR="006D69E7" w:rsidRDefault="006D69E7" w:rsidP="005C493B">
                              <w:r w:rsidRPr="005531C6">
                                <w:rPr>
                                  <w:rStyle w:val="PlaceholderText"/>
                                </w:rPr>
                                <w:t>Click or tap here to enter text.</w:t>
                              </w:r>
                            </w:p>
                          </w:sdtContent>
                        </w:sdt>
                      </w:sdtContent>
                    </w:sdt>
                  </w:txbxContent>
                </v:textbox>
              </v:shape>
            </w:pict>
          </mc:Fallback>
        </mc:AlternateContent>
      </w:r>
    </w:p>
    <w:p w14:paraId="07B81981" w14:textId="10062194" w:rsidR="003353FC" w:rsidRDefault="003353FC" w:rsidP="003353FC">
      <w:pPr>
        <w:jc w:val="both"/>
      </w:pPr>
    </w:p>
    <w:p w14:paraId="5642E98E" w14:textId="4A39516E" w:rsidR="00B15C52" w:rsidRDefault="00B15C52" w:rsidP="003353FC">
      <w:pPr>
        <w:jc w:val="both"/>
      </w:pPr>
    </w:p>
    <w:p w14:paraId="13F5BA0A" w14:textId="54EEC1A9" w:rsidR="00B15C52" w:rsidRDefault="00B15C52" w:rsidP="003353FC">
      <w:pPr>
        <w:jc w:val="both"/>
      </w:pPr>
    </w:p>
    <w:p w14:paraId="1520F137" w14:textId="77777777" w:rsidR="008954B2" w:rsidRDefault="008954B2">
      <w:pPr>
        <w:rPr>
          <w:rFonts w:ascii="Arial" w:eastAsiaTheme="minorEastAsia" w:hAnsi="Arial" w:cs="Arial"/>
          <w:b/>
          <w:bCs/>
        </w:rPr>
      </w:pPr>
      <w:r>
        <w:rPr>
          <w:rFonts w:ascii="Arial" w:hAnsi="Arial" w:cs="Arial"/>
          <w:b/>
          <w:bCs/>
        </w:rPr>
        <w:br w:type="page"/>
      </w:r>
    </w:p>
    <w:p w14:paraId="57AB4740" w14:textId="237330B9" w:rsidR="007869A5" w:rsidRDefault="007869A5" w:rsidP="00430079">
      <w:pPr>
        <w:pStyle w:val="Heading7"/>
        <w:jc w:val="both"/>
        <w:rPr>
          <w:rFonts w:ascii="Arial" w:hAnsi="Arial" w:cs="Arial"/>
          <w:b/>
          <w:bCs/>
          <w:sz w:val="20"/>
          <w:szCs w:val="20"/>
        </w:rPr>
      </w:pPr>
      <w:r w:rsidRPr="005C493B">
        <w:rPr>
          <w:rFonts w:ascii="Arial" w:hAnsi="Arial" w:cs="Arial"/>
          <w:b/>
          <w:bCs/>
          <w:sz w:val="20"/>
          <w:szCs w:val="20"/>
        </w:rPr>
        <w:t>3.</w:t>
      </w:r>
      <w:r w:rsidR="003353FC">
        <w:rPr>
          <w:rFonts w:ascii="Arial" w:hAnsi="Arial" w:cs="Arial"/>
          <w:b/>
          <w:bCs/>
          <w:sz w:val="20"/>
          <w:szCs w:val="20"/>
        </w:rPr>
        <w:t>3</w:t>
      </w:r>
      <w:r w:rsidRPr="005C493B">
        <w:rPr>
          <w:rFonts w:ascii="Arial" w:hAnsi="Arial" w:cs="Arial"/>
          <w:b/>
          <w:bCs/>
          <w:sz w:val="20"/>
          <w:szCs w:val="20"/>
        </w:rPr>
        <w:t xml:space="preserve">        </w:t>
      </w:r>
      <w:r>
        <w:rPr>
          <w:rFonts w:ascii="Arial" w:hAnsi="Arial" w:cs="Arial"/>
          <w:b/>
          <w:bCs/>
          <w:sz w:val="20"/>
          <w:szCs w:val="20"/>
        </w:rPr>
        <w:t>Investment Restrictions</w:t>
      </w:r>
    </w:p>
    <w:p w14:paraId="60D94DB2" w14:textId="77777777" w:rsidR="007869A5" w:rsidRDefault="007869A5" w:rsidP="00430079">
      <w:pPr>
        <w:spacing w:before="240"/>
        <w:ind w:left="720"/>
        <w:jc w:val="both"/>
        <w:rPr>
          <w:rFonts w:ascii="Arial" w:eastAsiaTheme="minorEastAsia" w:hAnsi="Arial" w:cs="Arial"/>
        </w:rPr>
      </w:pPr>
      <w:r w:rsidRPr="007869A5">
        <w:rPr>
          <w:rFonts w:ascii="Arial" w:eastAsiaTheme="minorEastAsia" w:hAnsi="Arial" w:cs="Arial"/>
        </w:rPr>
        <w:t>Please state and list any investment restrictions:</w:t>
      </w:r>
    </w:p>
    <w:p w14:paraId="0B8691A4" w14:textId="4DA78E51" w:rsidR="007869A5" w:rsidRPr="007869A5" w:rsidRDefault="007869A5" w:rsidP="00430079">
      <w:pPr>
        <w:pStyle w:val="ListParagraph"/>
        <w:numPr>
          <w:ilvl w:val="0"/>
          <w:numId w:val="26"/>
        </w:numPr>
        <w:spacing w:before="240"/>
        <w:ind w:left="1588" w:hanging="851"/>
        <w:jc w:val="both"/>
        <w:rPr>
          <w:rFonts w:ascii="Arial" w:eastAsiaTheme="minorEastAsia" w:hAnsi="Arial" w:cs="Arial"/>
        </w:rPr>
      </w:pPr>
      <w:r w:rsidRPr="007869A5">
        <w:rPr>
          <w:rFonts w:ascii="Arial" w:eastAsiaTheme="minorEastAsia" w:hAnsi="Arial" w:cs="Arial"/>
        </w:rPr>
        <w:t>Restricted Countries/Juri</w:t>
      </w:r>
      <w:r w:rsidR="004F5050">
        <w:rPr>
          <w:rFonts w:ascii="Arial" w:eastAsiaTheme="minorEastAsia" w:hAnsi="Arial" w:cs="Arial"/>
        </w:rPr>
        <w:t>s</w:t>
      </w:r>
      <w:r w:rsidRPr="007869A5">
        <w:rPr>
          <w:rFonts w:ascii="Arial" w:eastAsiaTheme="minorEastAsia" w:hAnsi="Arial" w:cs="Arial"/>
        </w:rPr>
        <w:t>dictions:</w:t>
      </w:r>
    </w:p>
    <w:p w14:paraId="448DEA3D" w14:textId="77777777" w:rsidR="007869A5" w:rsidRPr="007869A5" w:rsidRDefault="007869A5" w:rsidP="00430079">
      <w:pPr>
        <w:jc w:val="both"/>
      </w:pPr>
      <w:r>
        <w:rPr>
          <w:rFonts w:ascii="Arial" w:hAnsi="Arial" w:cs="Arial"/>
          <w:noProof/>
        </w:rPr>
        <mc:AlternateContent>
          <mc:Choice Requires="wps">
            <w:drawing>
              <wp:anchor distT="0" distB="0" distL="114300" distR="114300" simplePos="0" relativeHeight="251739648" behindDoc="0" locked="0" layoutInCell="1" allowOverlap="1" wp14:anchorId="2FEAB831" wp14:editId="1CF3635A">
                <wp:simplePos x="0" y="0"/>
                <wp:positionH relativeFrom="column">
                  <wp:posOffset>1021081</wp:posOffset>
                </wp:positionH>
                <wp:positionV relativeFrom="paragraph">
                  <wp:posOffset>146685</wp:posOffset>
                </wp:positionV>
                <wp:extent cx="5143500" cy="421419"/>
                <wp:effectExtent l="0" t="0" r="19050" b="17145"/>
                <wp:wrapNone/>
                <wp:docPr id="78" name="Text Box 78"/>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1000859F" w14:textId="77777777" w:rsidR="006D69E7" w:rsidRDefault="00066907" w:rsidP="007869A5">
                            <w:sdt>
                              <w:sdtPr>
                                <w:id w:val="2087956908"/>
                              </w:sdtPr>
                              <w:sdtEndPr/>
                              <w:sdtContent>
                                <w:sdt>
                                  <w:sdtPr>
                                    <w:id w:val="-2090061286"/>
                                    <w:placeholder>
                                      <w:docPart w:val="86A597B5946049DDBDE4521D9BB2D62A"/>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AB831" id="Text Box 78" o:spid="_x0000_s1070" type="#_x0000_t202" style="position:absolute;left:0;text-align:left;margin-left:80.4pt;margin-top:11.55pt;width:405pt;height:33.2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" fillcolor="window" strokeweight=".5pt">
                <v:textbox>
                  <w:txbxContent>
                    <w:p w14:paraId="1000859F" w14:textId="77777777" w:rsidR="006D69E7" w:rsidRDefault="00066907" w:rsidP="007869A5">
                      <w:sdt>
                        <w:sdtPr>
                          <w:id w:val="2087956908"/>
                        </w:sdtPr>
                        <w:sdtEndPr/>
                        <w:sdtContent>
                          <w:sdt>
                            <w:sdtPr>
                              <w:id w:val="-2090061286"/>
                              <w:placeholder>
                                <w:docPart w:val="86A597B5946049DDBDE4521D9BB2D62A"/>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135FFFB4" w14:textId="77777777" w:rsidR="00103D78" w:rsidRDefault="00103D78" w:rsidP="00430079">
      <w:pPr>
        <w:spacing w:line="200" w:lineRule="exact"/>
        <w:jc w:val="both"/>
      </w:pPr>
    </w:p>
    <w:p w14:paraId="64E15230" w14:textId="77777777" w:rsidR="00103D78" w:rsidRDefault="00103D78" w:rsidP="00430079">
      <w:pPr>
        <w:spacing w:line="200" w:lineRule="exact"/>
        <w:jc w:val="both"/>
      </w:pPr>
    </w:p>
    <w:p w14:paraId="331AE550" w14:textId="77777777" w:rsidR="007869A5" w:rsidRDefault="007869A5" w:rsidP="00430079">
      <w:pPr>
        <w:pStyle w:val="ListParagraph"/>
        <w:ind w:left="1588"/>
        <w:jc w:val="both"/>
        <w:rPr>
          <w:rFonts w:ascii="Arial" w:eastAsiaTheme="minorEastAsia" w:hAnsi="Arial" w:cs="Arial"/>
        </w:rPr>
      </w:pPr>
    </w:p>
    <w:p w14:paraId="29DBFACA" w14:textId="77777777" w:rsidR="007869A5" w:rsidRDefault="007869A5" w:rsidP="00430079">
      <w:pPr>
        <w:pStyle w:val="ListParagraph"/>
        <w:ind w:left="1588"/>
        <w:jc w:val="both"/>
        <w:rPr>
          <w:rFonts w:ascii="Arial" w:eastAsiaTheme="minorEastAsia" w:hAnsi="Arial" w:cs="Arial"/>
        </w:rPr>
      </w:pPr>
    </w:p>
    <w:p w14:paraId="7730F138" w14:textId="660D504A" w:rsidR="007869A5" w:rsidRDefault="007869A5" w:rsidP="00430079">
      <w:pPr>
        <w:pStyle w:val="ListParagraph"/>
        <w:numPr>
          <w:ilvl w:val="0"/>
          <w:numId w:val="26"/>
        </w:numPr>
        <w:spacing w:before="240"/>
        <w:ind w:left="1588" w:hanging="851"/>
        <w:jc w:val="both"/>
        <w:rPr>
          <w:rFonts w:ascii="Arial" w:eastAsiaTheme="minorEastAsia" w:hAnsi="Arial" w:cs="Arial"/>
        </w:rPr>
      </w:pPr>
      <w:r w:rsidRPr="007869A5">
        <w:rPr>
          <w:rFonts w:ascii="Arial" w:eastAsiaTheme="minorEastAsia" w:hAnsi="Arial" w:cs="Arial"/>
        </w:rPr>
        <w:t>Minimum or Maximum Number of Investors:</w:t>
      </w:r>
    </w:p>
    <w:p w14:paraId="2BA2E961" w14:textId="77777777" w:rsidR="007869A5" w:rsidRDefault="007869A5" w:rsidP="003353FC">
      <w:pPr>
        <w:pStyle w:val="ListParagraph"/>
        <w:spacing w:before="240"/>
        <w:ind w:left="1588"/>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41696" behindDoc="0" locked="0" layoutInCell="1" allowOverlap="1" wp14:anchorId="21680FD0" wp14:editId="34888085">
                <wp:simplePos x="0" y="0"/>
                <wp:positionH relativeFrom="column">
                  <wp:posOffset>1021081</wp:posOffset>
                </wp:positionH>
                <wp:positionV relativeFrom="paragraph">
                  <wp:posOffset>120650</wp:posOffset>
                </wp:positionV>
                <wp:extent cx="5143500" cy="421419"/>
                <wp:effectExtent l="0" t="0" r="19050" b="17145"/>
                <wp:wrapNone/>
                <wp:docPr id="79" name="Text Box 79"/>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1109ED51" w14:textId="77777777" w:rsidR="006D69E7" w:rsidRDefault="00066907" w:rsidP="007869A5">
                            <w:pPr>
                              <w:spacing w:after="240"/>
                            </w:pPr>
                            <w:sdt>
                              <w:sdtPr>
                                <w:id w:val="971252716"/>
                              </w:sdtPr>
                              <w:sdtEndPr/>
                              <w:sdtContent>
                                <w:sdt>
                                  <w:sdtPr>
                                    <w:id w:val="1423370500"/>
                                    <w:placeholder>
                                      <w:docPart w:val="C672D2E5DD7645A8988BD99045EA2188"/>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680FD0" id="Text Box 79" o:spid="_x0000_s1071" type="#_x0000_t202" style="position:absolute;left:0;text-align:left;margin-left:80.4pt;margin-top:9.5pt;width:405pt;height:33.2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" fillcolor="window" strokeweight=".5pt">
                <v:textbox>
                  <w:txbxContent>
                    <w:p w14:paraId="1109ED51" w14:textId="77777777" w:rsidR="006D69E7" w:rsidRDefault="00066907" w:rsidP="007869A5">
                      <w:pPr>
                        <w:spacing w:after="240"/>
                      </w:pPr>
                      <w:sdt>
                        <w:sdtPr>
                          <w:id w:val="971252716"/>
                        </w:sdtPr>
                        <w:sdtEndPr/>
                        <w:sdtContent>
                          <w:sdt>
                            <w:sdtPr>
                              <w:id w:val="1423370500"/>
                              <w:placeholder>
                                <w:docPart w:val="C672D2E5DD7645A8988BD99045EA2188"/>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23E007C8" w14:textId="08F1E6A5" w:rsidR="003353FC" w:rsidRDefault="003353FC" w:rsidP="003353FC">
      <w:pPr>
        <w:pStyle w:val="ListParagraph"/>
        <w:spacing w:before="240"/>
        <w:ind w:left="1588"/>
        <w:jc w:val="both"/>
        <w:rPr>
          <w:rFonts w:ascii="Arial" w:eastAsiaTheme="minorEastAsia" w:hAnsi="Arial" w:cs="Arial"/>
        </w:rPr>
      </w:pPr>
    </w:p>
    <w:p w14:paraId="4329FEA4" w14:textId="3D1AB25C" w:rsidR="00870056" w:rsidRDefault="00870056" w:rsidP="003353FC">
      <w:pPr>
        <w:pStyle w:val="ListParagraph"/>
        <w:spacing w:before="240"/>
        <w:ind w:left="1588"/>
        <w:jc w:val="both"/>
        <w:rPr>
          <w:rFonts w:ascii="Arial" w:eastAsiaTheme="minorEastAsia" w:hAnsi="Arial" w:cs="Arial"/>
        </w:rPr>
      </w:pPr>
    </w:p>
    <w:p w14:paraId="44394757" w14:textId="6472BF3A" w:rsidR="00870056" w:rsidRDefault="00870056" w:rsidP="003353FC">
      <w:pPr>
        <w:pStyle w:val="ListParagraph"/>
        <w:spacing w:before="240"/>
        <w:ind w:left="1588"/>
        <w:jc w:val="both"/>
        <w:rPr>
          <w:rFonts w:ascii="Arial" w:eastAsiaTheme="minorEastAsia" w:hAnsi="Arial" w:cs="Arial"/>
        </w:rPr>
      </w:pPr>
    </w:p>
    <w:p w14:paraId="211F001E" w14:textId="77777777" w:rsidR="00870056" w:rsidRPr="003353FC" w:rsidRDefault="00870056" w:rsidP="003353FC">
      <w:pPr>
        <w:pStyle w:val="ListParagraph"/>
        <w:spacing w:before="240"/>
        <w:ind w:left="1588"/>
        <w:jc w:val="both"/>
        <w:rPr>
          <w:rFonts w:ascii="Arial" w:eastAsiaTheme="minorEastAsia" w:hAnsi="Arial" w:cs="Arial"/>
        </w:rPr>
      </w:pPr>
    </w:p>
    <w:p w14:paraId="64973974" w14:textId="77777777" w:rsidR="007869A5" w:rsidRPr="007869A5" w:rsidRDefault="007869A5"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Types of Investors:</w:t>
      </w:r>
    </w:p>
    <w:p w14:paraId="18840104" w14:textId="77777777" w:rsidR="007869A5" w:rsidRDefault="007869A5" w:rsidP="00430079">
      <w:pPr>
        <w:spacing w:line="280" w:lineRule="exact"/>
        <w:ind w:left="1134"/>
        <w:jc w:val="both"/>
        <w:rPr>
          <w:position w:val="-1"/>
          <w:sz w:val="26"/>
          <w:szCs w:val="26"/>
        </w:rPr>
      </w:pPr>
      <w:r>
        <w:rPr>
          <w:rFonts w:ascii="Arial" w:hAnsi="Arial" w:cs="Arial"/>
          <w:noProof/>
        </w:rPr>
        <mc:AlternateContent>
          <mc:Choice Requires="wps">
            <w:drawing>
              <wp:anchor distT="0" distB="0" distL="114300" distR="114300" simplePos="0" relativeHeight="251743744" behindDoc="0" locked="0" layoutInCell="1" allowOverlap="1" wp14:anchorId="3F5D1316" wp14:editId="73B75112">
                <wp:simplePos x="0" y="0"/>
                <wp:positionH relativeFrom="column">
                  <wp:posOffset>1021081</wp:posOffset>
                </wp:positionH>
                <wp:positionV relativeFrom="paragraph">
                  <wp:posOffset>82550</wp:posOffset>
                </wp:positionV>
                <wp:extent cx="5143500" cy="421419"/>
                <wp:effectExtent l="0" t="0" r="19050" b="17145"/>
                <wp:wrapNone/>
                <wp:docPr id="80" name="Text Box 80"/>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2DF91D58" w14:textId="77777777" w:rsidR="006D69E7" w:rsidRDefault="00066907" w:rsidP="007869A5">
                            <w:pPr>
                              <w:spacing w:after="240"/>
                            </w:pPr>
                            <w:sdt>
                              <w:sdtPr>
                                <w:id w:val="763347607"/>
                              </w:sdtPr>
                              <w:sdtEndPr/>
                              <w:sdtContent>
                                <w:sdt>
                                  <w:sdtPr>
                                    <w:id w:val="-2008665058"/>
                                    <w:placeholder>
                                      <w:docPart w:val="6DCD504A52F54A8CBA4385D84A28D003"/>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D1316" id="Text Box 80" o:spid="_x0000_s1072" type="#_x0000_t202" style="position:absolute;left:0;text-align:left;margin-left:80.4pt;margin-top:6.5pt;width:405pt;height:33.2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" fillcolor="window" strokeweight=".5pt">
                <v:textbox>
                  <w:txbxContent>
                    <w:p w14:paraId="2DF91D58" w14:textId="77777777" w:rsidR="006D69E7" w:rsidRDefault="00066907" w:rsidP="007869A5">
                      <w:pPr>
                        <w:spacing w:after="240"/>
                      </w:pPr>
                      <w:sdt>
                        <w:sdtPr>
                          <w:id w:val="763347607"/>
                        </w:sdtPr>
                        <w:sdtEndPr/>
                        <w:sdtContent>
                          <w:sdt>
                            <w:sdtPr>
                              <w:id w:val="-2008665058"/>
                              <w:placeholder>
                                <w:docPart w:val="6DCD504A52F54A8CBA4385D84A28D003"/>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1B27C32F" w14:textId="77777777" w:rsidR="007869A5" w:rsidRPr="007869A5" w:rsidRDefault="007869A5" w:rsidP="00430079">
      <w:pPr>
        <w:spacing w:after="240" w:line="280" w:lineRule="exact"/>
        <w:jc w:val="both"/>
        <w:rPr>
          <w:position w:val="-1"/>
          <w:sz w:val="26"/>
          <w:szCs w:val="26"/>
        </w:rPr>
      </w:pPr>
    </w:p>
    <w:p w14:paraId="5F77958C" w14:textId="5F10E742" w:rsidR="003353FC" w:rsidRDefault="003353FC"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Minim</w:t>
      </w:r>
      <w:r w:rsidR="00FD5337">
        <w:rPr>
          <w:rFonts w:ascii="Arial" w:eastAsiaTheme="minorEastAsia" w:hAnsi="Arial" w:cs="Arial"/>
        </w:rPr>
        <w:t>um</w:t>
      </w:r>
      <w:r>
        <w:rPr>
          <w:rFonts w:ascii="Arial" w:eastAsiaTheme="minorEastAsia" w:hAnsi="Arial" w:cs="Arial"/>
        </w:rPr>
        <w:t xml:space="preserve"> Initial Investment</w:t>
      </w:r>
    </w:p>
    <w:p w14:paraId="09B113E6" w14:textId="77777777" w:rsidR="003353FC" w:rsidRDefault="003353FC" w:rsidP="003353FC">
      <w:pPr>
        <w:pStyle w:val="ListParagraph"/>
        <w:spacing w:before="360"/>
        <w:ind w:left="1588"/>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92224" behindDoc="0" locked="0" layoutInCell="1" allowOverlap="1" wp14:anchorId="7A3642DD" wp14:editId="750C8C1A">
                <wp:simplePos x="0" y="0"/>
                <wp:positionH relativeFrom="column">
                  <wp:posOffset>1021081</wp:posOffset>
                </wp:positionH>
                <wp:positionV relativeFrom="paragraph">
                  <wp:posOffset>142875</wp:posOffset>
                </wp:positionV>
                <wp:extent cx="5143500" cy="421005"/>
                <wp:effectExtent l="0" t="0" r="19050" b="17145"/>
                <wp:wrapNone/>
                <wp:docPr id="249" name="Text Box 249"/>
                <wp:cNvGraphicFramePr/>
                <a:graphic xmlns:a="http://schemas.openxmlformats.org/drawingml/2006/main">
                  <a:graphicData uri="http://schemas.microsoft.com/office/word/2010/wordprocessingShape">
                    <wps:wsp>
                      <wps:cNvSpPr txBox="1"/>
                      <wps:spPr>
                        <a:xfrm>
                          <a:off x="0" y="0"/>
                          <a:ext cx="5143500" cy="421005"/>
                        </a:xfrm>
                        <a:prstGeom prst="rect">
                          <a:avLst/>
                        </a:prstGeom>
                        <a:solidFill>
                          <a:sysClr val="window" lastClr="FFFFFF"/>
                        </a:solidFill>
                        <a:ln w="6350">
                          <a:solidFill>
                            <a:prstClr val="black"/>
                          </a:solidFill>
                        </a:ln>
                      </wps:spPr>
                      <wps:txbx>
                        <w:txbxContent>
                          <w:p w14:paraId="2338963E" w14:textId="77777777" w:rsidR="003353FC" w:rsidRDefault="00066907" w:rsidP="003353FC">
                            <w:pPr>
                              <w:spacing w:after="240"/>
                            </w:pPr>
                            <w:sdt>
                              <w:sdtPr>
                                <w:id w:val="1624958332"/>
                              </w:sdtPr>
                              <w:sdtEndPr/>
                              <w:sdtContent>
                                <w:sdt>
                                  <w:sdtPr>
                                    <w:id w:val="904885064"/>
                                    <w:placeholder>
                                      <w:docPart w:val="F543F67AD61F45BAB1D5C67E414ADD78"/>
                                    </w:placeholder>
                                    <w:showingPlcHdr/>
                                  </w:sdtPr>
                                  <w:sdtEndPr/>
                                  <w:sdtContent>
                                    <w:r w:rsidR="003353FC"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642DD" id="Text Box 249" o:spid="_x0000_s1073" type="#_x0000_t202" style="position:absolute;left:0;text-align:left;margin-left:80.4pt;margin-top:11.25pt;width:405pt;height:33.1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" fillcolor="window" strokeweight=".5pt">
                <v:textbox>
                  <w:txbxContent>
                    <w:p w14:paraId="2338963E" w14:textId="77777777" w:rsidR="003353FC" w:rsidRDefault="00066907" w:rsidP="003353FC">
                      <w:pPr>
                        <w:spacing w:after="240"/>
                      </w:pPr>
                      <w:sdt>
                        <w:sdtPr>
                          <w:id w:val="1624958332"/>
                        </w:sdtPr>
                        <w:sdtEndPr/>
                        <w:sdtContent>
                          <w:sdt>
                            <w:sdtPr>
                              <w:id w:val="904885064"/>
                              <w:placeholder>
                                <w:docPart w:val="F543F67AD61F45BAB1D5C67E414ADD78"/>
                              </w:placeholder>
                              <w:showingPlcHdr/>
                            </w:sdtPr>
                            <w:sdtEndPr/>
                            <w:sdtContent>
                              <w:r w:rsidR="003353FC" w:rsidRPr="005531C6">
                                <w:rPr>
                                  <w:rStyle w:val="PlaceholderText"/>
                                </w:rPr>
                                <w:t>Click or tap here to enter text.</w:t>
                              </w:r>
                            </w:sdtContent>
                          </w:sdt>
                        </w:sdtContent>
                      </w:sdt>
                    </w:p>
                  </w:txbxContent>
                </v:textbox>
              </v:shape>
            </w:pict>
          </mc:Fallback>
        </mc:AlternateContent>
      </w:r>
    </w:p>
    <w:p w14:paraId="69551194" w14:textId="77777777" w:rsidR="003353FC" w:rsidRDefault="003353FC" w:rsidP="003353FC">
      <w:pPr>
        <w:pStyle w:val="ListParagraph"/>
        <w:spacing w:before="360"/>
        <w:ind w:left="1588"/>
        <w:jc w:val="both"/>
        <w:rPr>
          <w:rFonts w:ascii="Arial" w:eastAsiaTheme="minorEastAsia" w:hAnsi="Arial" w:cs="Arial"/>
        </w:rPr>
      </w:pPr>
    </w:p>
    <w:p w14:paraId="7F904F5A" w14:textId="77777777" w:rsidR="003353FC" w:rsidRDefault="003353FC" w:rsidP="003353FC">
      <w:pPr>
        <w:pStyle w:val="ListParagraph"/>
        <w:spacing w:before="360"/>
        <w:ind w:left="1588"/>
        <w:jc w:val="both"/>
        <w:rPr>
          <w:rFonts w:ascii="Arial" w:eastAsiaTheme="minorEastAsia" w:hAnsi="Arial" w:cs="Arial"/>
        </w:rPr>
      </w:pPr>
    </w:p>
    <w:p w14:paraId="5E4121CF" w14:textId="77777777" w:rsidR="003353FC" w:rsidRDefault="003353FC" w:rsidP="003353FC">
      <w:pPr>
        <w:pStyle w:val="ListParagraph"/>
        <w:spacing w:before="360"/>
        <w:ind w:left="1588"/>
        <w:jc w:val="both"/>
        <w:rPr>
          <w:rFonts w:ascii="Arial" w:eastAsiaTheme="minorEastAsia" w:hAnsi="Arial" w:cs="Arial"/>
        </w:rPr>
      </w:pPr>
    </w:p>
    <w:p w14:paraId="03BAF49E" w14:textId="77777777" w:rsidR="003353FC" w:rsidRDefault="003353FC" w:rsidP="003353FC">
      <w:pPr>
        <w:pStyle w:val="ListParagraph"/>
        <w:spacing w:before="360"/>
        <w:ind w:left="1588"/>
        <w:jc w:val="both"/>
        <w:rPr>
          <w:rFonts w:ascii="Arial" w:eastAsiaTheme="minorEastAsia" w:hAnsi="Arial" w:cs="Arial"/>
        </w:rPr>
      </w:pPr>
    </w:p>
    <w:p w14:paraId="364712E3" w14:textId="77777777" w:rsidR="007869A5" w:rsidRDefault="007869A5"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Min and/or Maximum Trading Amounts:</w:t>
      </w:r>
    </w:p>
    <w:p w14:paraId="5FAC5EDC" w14:textId="77777777" w:rsidR="003353FC" w:rsidRPr="003353FC" w:rsidRDefault="007869A5" w:rsidP="003353FC">
      <w:pPr>
        <w:spacing w:before="360"/>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45792" behindDoc="0" locked="0" layoutInCell="1" allowOverlap="1" wp14:anchorId="6E28681C" wp14:editId="5AAE08D0">
                <wp:simplePos x="0" y="0"/>
                <wp:positionH relativeFrom="column">
                  <wp:posOffset>1021081</wp:posOffset>
                </wp:positionH>
                <wp:positionV relativeFrom="paragraph">
                  <wp:posOffset>114300</wp:posOffset>
                </wp:positionV>
                <wp:extent cx="5143500" cy="421419"/>
                <wp:effectExtent l="0" t="0" r="19050" b="17145"/>
                <wp:wrapNone/>
                <wp:docPr id="81" name="Text Box 81"/>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77429D81" w14:textId="77777777" w:rsidR="006D69E7" w:rsidRDefault="00066907" w:rsidP="007869A5">
                            <w:pPr>
                              <w:spacing w:after="240"/>
                            </w:pPr>
                            <w:sdt>
                              <w:sdtPr>
                                <w:id w:val="-1429424288"/>
                              </w:sdtPr>
                              <w:sdtEndPr/>
                              <w:sdtContent>
                                <w:sdt>
                                  <w:sdtPr>
                                    <w:id w:val="1347904738"/>
                                    <w:placeholder>
                                      <w:docPart w:val="00A38B26B76A4C04917AAB83A25D42F5"/>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8681C" id="Text Box 81" o:spid="_x0000_s1074" type="#_x0000_t202" style="position:absolute;left:0;text-align:left;margin-left:80.4pt;margin-top:9pt;width:405pt;height:33.2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" fillcolor="window" strokeweight=".5pt">
                <v:textbox>
                  <w:txbxContent>
                    <w:p w14:paraId="77429D81" w14:textId="77777777" w:rsidR="006D69E7" w:rsidRDefault="00066907" w:rsidP="007869A5">
                      <w:pPr>
                        <w:spacing w:after="240"/>
                      </w:pPr>
                      <w:sdt>
                        <w:sdtPr>
                          <w:id w:val="-1429424288"/>
                        </w:sdtPr>
                        <w:sdtEndPr/>
                        <w:sdtContent>
                          <w:sdt>
                            <w:sdtPr>
                              <w:id w:val="1347904738"/>
                              <w:placeholder>
                                <w:docPart w:val="00A38B26B76A4C04917AAB83A25D42F5"/>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72C01A4D" w14:textId="77777777" w:rsidR="007869A5" w:rsidRPr="007869A5" w:rsidRDefault="007869A5"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Other</w:t>
      </w:r>
      <w:r w:rsidR="003353FC">
        <w:rPr>
          <w:rFonts w:ascii="Arial" w:eastAsiaTheme="minorEastAsia" w:hAnsi="Arial" w:cs="Arial"/>
        </w:rPr>
        <w:t xml:space="preserve"> </w:t>
      </w:r>
      <w:r>
        <w:rPr>
          <w:rFonts w:ascii="Arial" w:eastAsiaTheme="minorEastAsia" w:hAnsi="Arial" w:cs="Arial"/>
        </w:rPr>
        <w:t>Requests:</w:t>
      </w:r>
    </w:p>
    <w:p w14:paraId="4EBDE9E4" w14:textId="77777777" w:rsidR="007869A5" w:rsidRDefault="007869A5" w:rsidP="00430079">
      <w:pPr>
        <w:spacing w:line="280" w:lineRule="exact"/>
        <w:ind w:left="1134"/>
        <w:jc w:val="both"/>
        <w:rPr>
          <w:position w:val="-1"/>
          <w:sz w:val="26"/>
          <w:szCs w:val="26"/>
        </w:rPr>
      </w:pPr>
      <w:r>
        <w:rPr>
          <w:rFonts w:ascii="Arial" w:hAnsi="Arial" w:cs="Arial"/>
          <w:noProof/>
        </w:rPr>
        <mc:AlternateContent>
          <mc:Choice Requires="wps">
            <w:drawing>
              <wp:anchor distT="0" distB="0" distL="114300" distR="114300" simplePos="0" relativeHeight="251747840" behindDoc="0" locked="0" layoutInCell="1" allowOverlap="1" wp14:anchorId="6514CB8D" wp14:editId="6194F558">
                <wp:simplePos x="0" y="0"/>
                <wp:positionH relativeFrom="column">
                  <wp:posOffset>1030606</wp:posOffset>
                </wp:positionH>
                <wp:positionV relativeFrom="paragraph">
                  <wp:posOffset>88900</wp:posOffset>
                </wp:positionV>
                <wp:extent cx="5143500" cy="421419"/>
                <wp:effectExtent l="0" t="0" r="19050" b="17145"/>
                <wp:wrapNone/>
                <wp:docPr id="82" name="Text Box 82"/>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37C1F6FE" w14:textId="77777777" w:rsidR="006D69E7" w:rsidRDefault="00066907" w:rsidP="007869A5">
                            <w:pPr>
                              <w:spacing w:after="240"/>
                            </w:pPr>
                            <w:sdt>
                              <w:sdtPr>
                                <w:id w:val="-1584605331"/>
                              </w:sdtPr>
                              <w:sdtEndPr/>
                              <w:sdtContent>
                                <w:sdt>
                                  <w:sdtPr>
                                    <w:id w:val="-454106124"/>
                                    <w:placeholder>
                                      <w:docPart w:val="B69D3A1D736743E8B1B1A8C7D11EAA6A"/>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4CB8D" id="Text Box 82" o:spid="_x0000_s1075" type="#_x0000_t202" style="position:absolute;left:0;text-align:left;margin-left:81.15pt;margin-top:7pt;width:405pt;height:33.2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" fillcolor="window" strokeweight=".5pt">
                <v:textbox>
                  <w:txbxContent>
                    <w:p w14:paraId="37C1F6FE" w14:textId="77777777" w:rsidR="006D69E7" w:rsidRDefault="00066907" w:rsidP="007869A5">
                      <w:pPr>
                        <w:spacing w:after="240"/>
                      </w:pPr>
                      <w:sdt>
                        <w:sdtPr>
                          <w:id w:val="-1584605331"/>
                        </w:sdtPr>
                        <w:sdtEndPr/>
                        <w:sdtContent>
                          <w:sdt>
                            <w:sdtPr>
                              <w:id w:val="-454106124"/>
                              <w:placeholder>
                                <w:docPart w:val="B69D3A1D736743E8B1B1A8C7D11EAA6A"/>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66C2BBA6" w14:textId="77777777" w:rsidR="007869A5" w:rsidRDefault="007869A5" w:rsidP="00430079">
      <w:pPr>
        <w:spacing w:line="280" w:lineRule="exact"/>
        <w:ind w:left="1134"/>
        <w:jc w:val="both"/>
        <w:rPr>
          <w:position w:val="-1"/>
          <w:sz w:val="26"/>
          <w:szCs w:val="26"/>
        </w:rPr>
      </w:pPr>
    </w:p>
    <w:p w14:paraId="57A5B7C1" w14:textId="77777777" w:rsidR="007869A5" w:rsidRDefault="007869A5" w:rsidP="00430079">
      <w:pPr>
        <w:spacing w:line="280" w:lineRule="exact"/>
        <w:ind w:left="1134"/>
        <w:jc w:val="both"/>
        <w:rPr>
          <w:position w:val="-1"/>
          <w:sz w:val="26"/>
          <w:szCs w:val="26"/>
        </w:rPr>
      </w:pPr>
    </w:p>
    <w:p w14:paraId="0B8748E6" w14:textId="3C8C68BA" w:rsidR="007869A5" w:rsidRDefault="007869A5" w:rsidP="00430079">
      <w:pPr>
        <w:spacing w:line="280" w:lineRule="exact"/>
        <w:ind w:left="1134"/>
        <w:jc w:val="both"/>
        <w:rPr>
          <w:position w:val="-1"/>
          <w:sz w:val="26"/>
          <w:szCs w:val="26"/>
        </w:rPr>
      </w:pPr>
    </w:p>
    <w:p w14:paraId="212E88DD" w14:textId="77777777" w:rsidR="00103D78" w:rsidRPr="00E45DC7" w:rsidRDefault="00004403" w:rsidP="00430079">
      <w:pPr>
        <w:pStyle w:val="Heading3"/>
        <w:spacing w:before="0" w:after="120"/>
        <w:ind w:left="737" w:hanging="737"/>
        <w:jc w:val="both"/>
      </w:pPr>
      <w:r w:rsidRPr="00E45DC7">
        <w:rPr>
          <w:rFonts w:ascii="Arial" w:hAnsi="Arial" w:cs="Arial"/>
          <w:sz w:val="28"/>
          <w:szCs w:val="28"/>
        </w:rPr>
        <w:t>4       Further details</w:t>
      </w:r>
    </w:p>
    <w:p w14:paraId="114555DD" w14:textId="77777777" w:rsidR="00103D78" w:rsidRPr="00E45DC7" w:rsidRDefault="00004403" w:rsidP="00430079">
      <w:pPr>
        <w:pStyle w:val="Heading7"/>
        <w:jc w:val="both"/>
        <w:rPr>
          <w:rFonts w:ascii="Arial" w:hAnsi="Arial" w:cs="Arial"/>
          <w:b/>
          <w:bCs/>
          <w:sz w:val="20"/>
          <w:szCs w:val="20"/>
        </w:rPr>
      </w:pPr>
      <w:r w:rsidRPr="00E45DC7">
        <w:rPr>
          <w:rFonts w:ascii="Arial" w:hAnsi="Arial" w:cs="Arial"/>
          <w:b/>
          <w:bCs/>
          <w:sz w:val="20"/>
          <w:szCs w:val="20"/>
        </w:rPr>
        <w:t>4.1        Key features</w:t>
      </w:r>
    </w:p>
    <w:p w14:paraId="2BFBAF04" w14:textId="77777777" w:rsidR="00E45DC7" w:rsidRDefault="00004403" w:rsidP="00430079">
      <w:pPr>
        <w:pStyle w:val="Heading7"/>
        <w:ind w:left="720"/>
        <w:jc w:val="both"/>
        <w:rPr>
          <w:rFonts w:ascii="Arial" w:hAnsi="Arial" w:cs="Arial"/>
          <w:sz w:val="20"/>
          <w:szCs w:val="20"/>
        </w:rPr>
      </w:pPr>
      <w:r w:rsidRPr="00E45DC7">
        <w:rPr>
          <w:rFonts w:ascii="Arial" w:hAnsi="Arial" w:cs="Arial"/>
          <w:sz w:val="20"/>
          <w:szCs w:val="20"/>
        </w:rPr>
        <w:t xml:space="preserve">Please state the Asset’s key features and attributes: </w:t>
      </w:r>
    </w:p>
    <w:p w14:paraId="7175FAFA" w14:textId="77777777" w:rsidR="00103D78" w:rsidRPr="00E45DC7" w:rsidRDefault="00004403" w:rsidP="00430079">
      <w:pPr>
        <w:pStyle w:val="Heading7"/>
        <w:ind w:left="720"/>
        <w:jc w:val="both"/>
        <w:rPr>
          <w:rFonts w:ascii="Arial" w:hAnsi="Arial" w:cs="Arial"/>
          <w:i/>
          <w:iCs/>
          <w:sz w:val="20"/>
          <w:szCs w:val="20"/>
        </w:rPr>
      </w:pPr>
      <w:r w:rsidRPr="00E45DC7">
        <w:rPr>
          <w:rFonts w:ascii="Arial" w:hAnsi="Arial" w:cs="Arial"/>
          <w:i/>
          <w:iCs/>
          <w:sz w:val="20"/>
          <w:szCs w:val="20"/>
        </w:rPr>
        <w:t>(Please address what the Asset can be used for, what platforms and technologies it relies on, and what rights accrue to holders of the Asset)</w:t>
      </w:r>
    </w:p>
    <w:p w14:paraId="562A3072" w14:textId="77777777" w:rsidR="00103D78" w:rsidRDefault="00E45DC7" w:rsidP="00430079">
      <w:pPr>
        <w:pStyle w:val="Heading7"/>
        <w:jc w:val="both"/>
        <w:rPr>
          <w:sz w:val="15"/>
          <w:szCs w:val="15"/>
        </w:rPr>
      </w:pPr>
      <w:r>
        <w:rPr>
          <w:rFonts w:ascii="Arial" w:hAnsi="Arial" w:cs="Arial"/>
          <w:noProof/>
        </w:rPr>
        <mc:AlternateContent>
          <mc:Choice Requires="wps">
            <w:drawing>
              <wp:anchor distT="0" distB="0" distL="114300" distR="114300" simplePos="0" relativeHeight="251749888" behindDoc="0" locked="0" layoutInCell="1" allowOverlap="1" wp14:anchorId="1DF43351" wp14:editId="2A950C62">
                <wp:simplePos x="0" y="0"/>
                <wp:positionH relativeFrom="column">
                  <wp:posOffset>468630</wp:posOffset>
                </wp:positionH>
                <wp:positionV relativeFrom="paragraph">
                  <wp:posOffset>103505</wp:posOffset>
                </wp:positionV>
                <wp:extent cx="5678175" cy="898498"/>
                <wp:effectExtent l="0" t="0" r="17780" b="16510"/>
                <wp:wrapNone/>
                <wp:docPr id="83" name="Text Box 83"/>
                <wp:cNvGraphicFramePr/>
                <a:graphic xmlns:a="http://schemas.openxmlformats.org/drawingml/2006/main">
                  <a:graphicData uri="http://schemas.microsoft.com/office/word/2010/wordprocessingShape">
                    <wps:wsp>
                      <wps:cNvSpPr txBox="1"/>
                      <wps:spPr>
                        <a:xfrm>
                          <a:off x="0" y="0"/>
                          <a:ext cx="5678175" cy="898498"/>
                        </a:xfrm>
                        <a:prstGeom prst="rect">
                          <a:avLst/>
                        </a:prstGeom>
                        <a:solidFill>
                          <a:sysClr val="window" lastClr="FFFFFF"/>
                        </a:solidFill>
                        <a:ln w="6350">
                          <a:solidFill>
                            <a:prstClr val="black"/>
                          </a:solidFill>
                        </a:ln>
                      </wps:spPr>
                      <wps:txbx>
                        <w:txbxContent>
                          <w:p w14:paraId="0BEA181A" w14:textId="77777777" w:rsidR="006D69E7" w:rsidRDefault="00066907" w:rsidP="00E45DC7">
                            <w:pPr>
                              <w:spacing w:after="240"/>
                            </w:pPr>
                            <w:sdt>
                              <w:sdtPr>
                                <w:id w:val="-1221986172"/>
                              </w:sdtPr>
                              <w:sdtEndPr/>
                              <w:sdtContent>
                                <w:sdt>
                                  <w:sdtPr>
                                    <w:id w:val="1585101648"/>
                                    <w:placeholder>
                                      <w:docPart w:val="B0C9ABFD2E9C474AAAAA52EE0F2E5F9E"/>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43351" id="Text Box 83" o:spid="_x0000_s1076" type="#_x0000_t202" style="position:absolute;left:0;text-align:left;margin-left:36.9pt;margin-top:8.15pt;width:447.1pt;height:70.7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" fillcolor="window" strokeweight=".5pt">
                <v:textbox>
                  <w:txbxContent>
                    <w:p w14:paraId="0BEA181A" w14:textId="77777777" w:rsidR="006D69E7" w:rsidRDefault="00066907" w:rsidP="00E45DC7">
                      <w:pPr>
                        <w:spacing w:after="240"/>
                      </w:pPr>
                      <w:sdt>
                        <w:sdtPr>
                          <w:id w:val="-1221986172"/>
                        </w:sdtPr>
                        <w:sdtEndPr/>
                        <w:sdtContent>
                          <w:sdt>
                            <w:sdtPr>
                              <w:id w:val="1585101648"/>
                              <w:placeholder>
                                <w:docPart w:val="B0C9ABFD2E9C474AAAAA52EE0F2E5F9E"/>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2B916759" w14:textId="03881A6F" w:rsidR="00E45DC7" w:rsidRDefault="00E45DC7" w:rsidP="00430079">
      <w:pPr>
        <w:jc w:val="both"/>
      </w:pPr>
    </w:p>
    <w:p w14:paraId="176ABC30" w14:textId="74C24930" w:rsidR="00FA30D9" w:rsidRDefault="00FA30D9" w:rsidP="00430079">
      <w:pPr>
        <w:jc w:val="both"/>
      </w:pPr>
    </w:p>
    <w:p w14:paraId="5C7EA8C7" w14:textId="021DBB54" w:rsidR="00FA30D9" w:rsidRDefault="00FA30D9" w:rsidP="00430079">
      <w:pPr>
        <w:jc w:val="both"/>
      </w:pPr>
    </w:p>
    <w:p w14:paraId="49A8419C" w14:textId="77777777" w:rsidR="00FA30D9" w:rsidRDefault="00FA30D9" w:rsidP="00430079">
      <w:pPr>
        <w:jc w:val="both"/>
      </w:pPr>
    </w:p>
    <w:p w14:paraId="6F310AF5" w14:textId="77777777" w:rsidR="008954B2" w:rsidRDefault="008954B2" w:rsidP="00430079">
      <w:pPr>
        <w:pStyle w:val="Heading7"/>
        <w:jc w:val="both"/>
        <w:rPr>
          <w:rFonts w:ascii="Arial" w:hAnsi="Arial" w:cs="Arial"/>
          <w:b/>
          <w:bCs/>
          <w:sz w:val="20"/>
          <w:szCs w:val="20"/>
        </w:rPr>
      </w:pPr>
    </w:p>
    <w:p w14:paraId="51C73F51" w14:textId="77777777" w:rsidR="008954B2" w:rsidRDefault="008954B2">
      <w:pPr>
        <w:rPr>
          <w:rFonts w:ascii="Arial" w:eastAsiaTheme="minorEastAsia" w:hAnsi="Arial" w:cs="Arial"/>
          <w:b/>
          <w:bCs/>
        </w:rPr>
      </w:pPr>
      <w:r>
        <w:rPr>
          <w:rFonts w:ascii="Arial" w:hAnsi="Arial" w:cs="Arial"/>
          <w:b/>
          <w:bCs/>
        </w:rPr>
        <w:br w:type="page"/>
      </w:r>
    </w:p>
    <w:p w14:paraId="04368452" w14:textId="477E426E" w:rsidR="00103D78" w:rsidRPr="00E45DC7" w:rsidRDefault="00004403" w:rsidP="00430079">
      <w:pPr>
        <w:pStyle w:val="Heading7"/>
        <w:jc w:val="both"/>
        <w:rPr>
          <w:rFonts w:ascii="Arial" w:hAnsi="Arial" w:cs="Arial"/>
          <w:b/>
          <w:bCs/>
          <w:sz w:val="20"/>
          <w:szCs w:val="20"/>
        </w:rPr>
      </w:pPr>
      <w:r w:rsidRPr="00E45DC7">
        <w:rPr>
          <w:rFonts w:ascii="Arial" w:hAnsi="Arial" w:cs="Arial"/>
          <w:b/>
          <w:bCs/>
          <w:sz w:val="20"/>
          <w:szCs w:val="20"/>
        </w:rPr>
        <w:t>4.2        Generation of units</w:t>
      </w:r>
    </w:p>
    <w:p w14:paraId="3A7F001A" w14:textId="77777777" w:rsidR="00E45DC7" w:rsidRPr="00E45DC7" w:rsidRDefault="00004403" w:rsidP="00430079">
      <w:pPr>
        <w:pStyle w:val="Heading7"/>
        <w:ind w:left="720"/>
        <w:jc w:val="both"/>
        <w:rPr>
          <w:rFonts w:ascii="Arial" w:hAnsi="Arial" w:cs="Arial"/>
          <w:sz w:val="20"/>
          <w:szCs w:val="20"/>
        </w:rPr>
      </w:pPr>
      <w:r w:rsidRPr="00E45DC7">
        <w:rPr>
          <w:rFonts w:ascii="Arial" w:hAnsi="Arial" w:cs="Arial"/>
          <w:sz w:val="20"/>
          <w:szCs w:val="20"/>
        </w:rPr>
        <w:t>Can additional units of the Asset be generated by any person other than the Applicant Issuer?</w:t>
      </w:r>
    </w:p>
    <w:p w14:paraId="3533B5C5" w14:textId="77777777" w:rsidR="00E45DC7" w:rsidRDefault="00E45DC7" w:rsidP="00430079">
      <w:pPr>
        <w:jc w:val="both"/>
      </w:pPr>
    </w:p>
    <w:p w14:paraId="1BD1159E" w14:textId="77777777" w:rsidR="00E45DC7" w:rsidRDefault="00066907" w:rsidP="00430079">
      <w:pPr>
        <w:ind w:left="720"/>
        <w:jc w:val="both"/>
        <w:rPr>
          <w:rFonts w:ascii="Arial" w:hAnsi="Arial" w:cs="Arial"/>
          <w:i/>
          <w:iCs/>
        </w:rPr>
      </w:pPr>
      <w:sdt>
        <w:sdtPr>
          <w:rPr>
            <w:rStyle w:val="Heading7Char"/>
            <w:rFonts w:ascii="Arial" w:hAnsi="Arial" w:cs="Arial"/>
            <w:sz w:val="20"/>
            <w:szCs w:val="20"/>
          </w:rPr>
          <w:id w:val="-1100569125"/>
          <w14:checkbox>
            <w14:checked w14:val="0"/>
            <w14:checkedState w14:val="2612" w14:font="MS Gothic"/>
            <w14:uncheckedState w14:val="2610" w14:font="MS Gothic"/>
          </w14:checkbox>
        </w:sdtPr>
        <w:sdtEndPr>
          <w:rPr>
            <w:rStyle w:val="Heading7Char"/>
          </w:rPr>
        </w:sdtEndPr>
        <w:sdtContent>
          <w:r w:rsidR="00E45DC7">
            <w:rPr>
              <w:rStyle w:val="Heading7Char"/>
              <w:rFonts w:ascii="MS Gothic" w:eastAsia="MS Gothic" w:hAnsi="MS Gothic" w:cs="Arial" w:hint="eastAsia"/>
              <w:sz w:val="20"/>
              <w:szCs w:val="20"/>
            </w:rPr>
            <w:t>☐</w:t>
          </w:r>
        </w:sdtContent>
      </w:sdt>
      <w:r w:rsidR="00E45DC7" w:rsidRPr="00EE462F">
        <w:rPr>
          <w:rStyle w:val="Heading7Char"/>
          <w:rFonts w:ascii="Arial" w:hAnsi="Arial" w:cs="Arial"/>
          <w:sz w:val="20"/>
          <w:szCs w:val="20"/>
        </w:rPr>
        <w:t xml:space="preserve"> </w:t>
      </w:r>
      <w:r w:rsidR="00E45DC7" w:rsidRPr="00EE462F">
        <w:rPr>
          <w:rFonts w:ascii="Arial" w:hAnsi="Arial" w:cs="Arial"/>
        </w:rPr>
        <w:t xml:space="preserve">Yes </w:t>
      </w:r>
      <w:r w:rsidR="00E45DC7" w:rsidRPr="00EE462F">
        <w:rPr>
          <w:rFonts w:ascii="Arial" w:hAnsi="Arial" w:cs="Arial"/>
          <w:i/>
          <w:iCs/>
        </w:rPr>
        <w:t>(Please provide further details)</w:t>
      </w:r>
    </w:p>
    <w:p w14:paraId="3F371A14" w14:textId="77777777" w:rsidR="00E45DC7" w:rsidRDefault="00E45DC7" w:rsidP="00430079">
      <w:pPr>
        <w:jc w:val="both"/>
      </w:pPr>
      <w:r>
        <w:rPr>
          <w:rFonts w:ascii="Arial" w:hAnsi="Arial" w:cs="Arial"/>
          <w:noProof/>
        </w:rPr>
        <mc:AlternateContent>
          <mc:Choice Requires="wps">
            <w:drawing>
              <wp:anchor distT="0" distB="0" distL="114300" distR="114300" simplePos="0" relativeHeight="251751936" behindDoc="0" locked="0" layoutInCell="1" allowOverlap="1" wp14:anchorId="016A156B" wp14:editId="3308D628">
                <wp:simplePos x="0" y="0"/>
                <wp:positionH relativeFrom="column">
                  <wp:posOffset>640080</wp:posOffset>
                </wp:positionH>
                <wp:positionV relativeFrom="paragraph">
                  <wp:posOffset>67310</wp:posOffset>
                </wp:positionV>
                <wp:extent cx="5456614" cy="302150"/>
                <wp:effectExtent l="0" t="0" r="10795" b="22225"/>
                <wp:wrapNone/>
                <wp:docPr id="84" name="Text Box 84"/>
                <wp:cNvGraphicFramePr/>
                <a:graphic xmlns:a="http://schemas.openxmlformats.org/drawingml/2006/main">
                  <a:graphicData uri="http://schemas.microsoft.com/office/word/2010/wordprocessingShape">
                    <wps:wsp>
                      <wps:cNvSpPr txBox="1"/>
                      <wps:spPr>
                        <a:xfrm>
                          <a:off x="0" y="0"/>
                          <a:ext cx="5456614" cy="302150"/>
                        </a:xfrm>
                        <a:prstGeom prst="rect">
                          <a:avLst/>
                        </a:prstGeom>
                        <a:solidFill>
                          <a:sysClr val="window" lastClr="FFFFFF"/>
                        </a:solidFill>
                        <a:ln w="6350">
                          <a:solidFill>
                            <a:prstClr val="black"/>
                          </a:solidFill>
                        </a:ln>
                      </wps:spPr>
                      <wps:txbx>
                        <w:txbxContent>
                          <w:p w14:paraId="7FF580C1" w14:textId="77777777" w:rsidR="006D69E7" w:rsidRDefault="00066907" w:rsidP="00E45DC7">
                            <w:pPr>
                              <w:spacing w:after="240"/>
                            </w:pPr>
                            <w:sdt>
                              <w:sdtPr>
                                <w:id w:val="-982695162"/>
                              </w:sdtPr>
                              <w:sdtEndPr/>
                              <w:sdtContent>
                                <w:sdt>
                                  <w:sdtPr>
                                    <w:id w:val="-1871219422"/>
                                    <w:placeholder>
                                      <w:docPart w:val="43F1EA49B0184700A999ABB5538B2B6D"/>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A156B" id="Text Box 84" o:spid="_x0000_s1077" type="#_x0000_t202" style="position:absolute;left:0;text-align:left;margin-left:50.4pt;margin-top:5.3pt;width:429.65pt;height:23.8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" fillcolor="window" strokeweight=".5pt">
                <v:textbox>
                  <w:txbxContent>
                    <w:p w14:paraId="7FF580C1" w14:textId="77777777" w:rsidR="006D69E7" w:rsidRDefault="00066907" w:rsidP="00E45DC7">
                      <w:pPr>
                        <w:spacing w:after="240"/>
                      </w:pPr>
                      <w:sdt>
                        <w:sdtPr>
                          <w:id w:val="-982695162"/>
                        </w:sdtPr>
                        <w:sdtEndPr/>
                        <w:sdtContent>
                          <w:sdt>
                            <w:sdtPr>
                              <w:id w:val="-1871219422"/>
                              <w:placeholder>
                                <w:docPart w:val="43F1EA49B0184700A999ABB5538B2B6D"/>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3FF03646" w14:textId="77777777" w:rsidR="00E45DC7" w:rsidRDefault="00E45DC7" w:rsidP="00430079">
      <w:pPr>
        <w:jc w:val="both"/>
      </w:pPr>
    </w:p>
    <w:p w14:paraId="40A07678" w14:textId="77777777" w:rsidR="00E45DC7" w:rsidRDefault="00E45DC7" w:rsidP="00430079">
      <w:pPr>
        <w:jc w:val="both"/>
      </w:pPr>
    </w:p>
    <w:p w14:paraId="51716BCC" w14:textId="4AF720E1" w:rsidR="00FA30D9" w:rsidRDefault="00066907" w:rsidP="00FA30D9">
      <w:pPr>
        <w:pStyle w:val="Heading7"/>
        <w:ind w:left="720"/>
        <w:jc w:val="both"/>
        <w:rPr>
          <w:rFonts w:ascii="Arial" w:hAnsi="Arial" w:cs="Arial"/>
        </w:rPr>
      </w:pPr>
      <w:sdt>
        <w:sdtPr>
          <w:rPr>
            <w:rStyle w:val="Heading7Char"/>
            <w:rFonts w:ascii="Arial" w:hAnsi="Arial" w:cs="Arial"/>
            <w:sz w:val="20"/>
            <w:szCs w:val="20"/>
          </w:rPr>
          <w:id w:val="-1747254551"/>
          <w14:checkbox>
            <w14:checked w14:val="0"/>
            <w14:checkedState w14:val="2612" w14:font="MS Gothic"/>
            <w14:uncheckedState w14:val="2610" w14:font="MS Gothic"/>
          </w14:checkbox>
        </w:sdtPr>
        <w:sdtEndPr>
          <w:rPr>
            <w:rStyle w:val="Heading7Char"/>
          </w:rPr>
        </w:sdtEndPr>
        <w:sdtContent>
          <w:r w:rsidR="008954B2">
            <w:rPr>
              <w:rStyle w:val="Heading7Char"/>
              <w:rFonts w:ascii="MS Gothic" w:eastAsia="MS Gothic" w:hAnsi="MS Gothic" w:cs="Arial" w:hint="eastAsia"/>
              <w:sz w:val="20"/>
              <w:szCs w:val="20"/>
            </w:rPr>
            <w:t>☐</w:t>
          </w:r>
        </w:sdtContent>
      </w:sdt>
      <w:r w:rsidR="00E45DC7" w:rsidRPr="00EE462F">
        <w:rPr>
          <w:rStyle w:val="Heading7Char"/>
          <w:rFonts w:ascii="Arial" w:hAnsi="Arial" w:cs="Arial"/>
          <w:sz w:val="20"/>
          <w:szCs w:val="20"/>
        </w:rPr>
        <w:t xml:space="preserve"> </w:t>
      </w:r>
      <w:r w:rsidR="00E45DC7" w:rsidRPr="00FA30D9">
        <w:rPr>
          <w:rFonts w:ascii="Arial" w:eastAsia="Times New Roman" w:hAnsi="Arial" w:cs="Arial"/>
          <w:sz w:val="20"/>
          <w:szCs w:val="20"/>
        </w:rPr>
        <w:t>No</w:t>
      </w:r>
    </w:p>
    <w:p w14:paraId="6343DC3C" w14:textId="31CC05FF" w:rsidR="008954B2" w:rsidRDefault="008954B2">
      <w:pPr>
        <w:rPr>
          <w:rFonts w:ascii="Arial" w:eastAsiaTheme="minorEastAsia" w:hAnsi="Arial" w:cs="Arial"/>
          <w:b/>
          <w:bCs/>
        </w:rPr>
      </w:pPr>
    </w:p>
    <w:p w14:paraId="3461DABC" w14:textId="247979D6" w:rsidR="00FA30D9" w:rsidRPr="00E45DC7" w:rsidRDefault="00FA30D9" w:rsidP="00FA30D9">
      <w:pPr>
        <w:pStyle w:val="Heading7"/>
        <w:jc w:val="both"/>
        <w:rPr>
          <w:rFonts w:ascii="Arial" w:hAnsi="Arial" w:cs="Arial"/>
          <w:b/>
          <w:bCs/>
          <w:sz w:val="20"/>
          <w:szCs w:val="20"/>
        </w:rPr>
      </w:pPr>
      <w:r w:rsidRPr="00E45DC7">
        <w:rPr>
          <w:rFonts w:ascii="Arial" w:hAnsi="Arial" w:cs="Arial"/>
          <w:b/>
          <w:bCs/>
          <w:sz w:val="20"/>
          <w:szCs w:val="20"/>
        </w:rPr>
        <w:t>4.3        Asset retention</w:t>
      </w:r>
    </w:p>
    <w:p w14:paraId="2911313F" w14:textId="77777777" w:rsidR="00FA30D9" w:rsidRDefault="00FA30D9" w:rsidP="00FA30D9">
      <w:pPr>
        <w:pStyle w:val="Heading7"/>
        <w:ind w:left="720"/>
        <w:jc w:val="both"/>
        <w:rPr>
          <w:rFonts w:ascii="Arial" w:hAnsi="Arial" w:cs="Arial"/>
          <w:sz w:val="20"/>
          <w:szCs w:val="20"/>
        </w:rPr>
      </w:pPr>
      <w:r w:rsidRPr="00E45DC7">
        <w:rPr>
          <w:rFonts w:ascii="Arial" w:hAnsi="Arial" w:cs="Arial"/>
          <w:sz w:val="20"/>
          <w:szCs w:val="20"/>
        </w:rPr>
        <w:t>If the listing proceeds, will the Applicant Issuer retain any units of the Asset?</w:t>
      </w:r>
    </w:p>
    <w:p w14:paraId="139AF44A" w14:textId="77777777" w:rsidR="00FA30D9" w:rsidRDefault="00FA30D9" w:rsidP="00FA30D9">
      <w:pPr>
        <w:jc w:val="both"/>
      </w:pPr>
    </w:p>
    <w:p w14:paraId="3A9A696A" w14:textId="77777777" w:rsidR="00FA30D9" w:rsidRDefault="00066907" w:rsidP="00FA30D9">
      <w:pPr>
        <w:ind w:left="1440" w:hanging="720"/>
        <w:jc w:val="both"/>
        <w:rPr>
          <w:rFonts w:ascii="Arial" w:hAnsi="Arial" w:cs="Arial"/>
          <w:i/>
          <w:iCs/>
        </w:rPr>
      </w:pPr>
      <w:sdt>
        <w:sdtPr>
          <w:rPr>
            <w:rStyle w:val="Heading7Char"/>
            <w:rFonts w:ascii="Arial" w:hAnsi="Arial" w:cs="Arial"/>
            <w:sz w:val="20"/>
            <w:szCs w:val="20"/>
          </w:rPr>
          <w:id w:val="-430433844"/>
          <w14:checkbox>
            <w14:checked w14:val="0"/>
            <w14:checkedState w14:val="2612" w14:font="MS Gothic"/>
            <w14:uncheckedState w14:val="2610" w14:font="MS Gothic"/>
          </w14:checkbox>
        </w:sdtPr>
        <w:sdtEndPr>
          <w:rPr>
            <w:rStyle w:val="Heading7Char"/>
          </w:rPr>
        </w:sdtEndPr>
        <w:sdtContent>
          <w:r w:rsidR="00FA30D9">
            <w:rPr>
              <w:rStyle w:val="Heading7Char"/>
              <w:rFonts w:ascii="MS Gothic" w:eastAsia="MS Gothic" w:hAnsi="MS Gothic" w:cs="Arial" w:hint="eastAsia"/>
              <w:sz w:val="20"/>
              <w:szCs w:val="20"/>
            </w:rPr>
            <w:t>☐</w:t>
          </w:r>
        </w:sdtContent>
      </w:sdt>
      <w:r w:rsidR="00FA30D9" w:rsidRPr="00EE462F">
        <w:rPr>
          <w:rStyle w:val="Heading7Char"/>
          <w:rFonts w:ascii="Arial" w:hAnsi="Arial" w:cs="Arial"/>
          <w:sz w:val="20"/>
          <w:szCs w:val="20"/>
        </w:rPr>
        <w:t xml:space="preserve"> </w:t>
      </w:r>
      <w:r w:rsidR="00FA30D9" w:rsidRPr="00EE462F">
        <w:rPr>
          <w:rFonts w:ascii="Arial" w:hAnsi="Arial" w:cs="Arial"/>
        </w:rPr>
        <w:t xml:space="preserve">Yes </w:t>
      </w:r>
      <w:r w:rsidR="00FA30D9" w:rsidRPr="00EE462F">
        <w:rPr>
          <w:rFonts w:ascii="Arial" w:hAnsi="Arial" w:cs="Arial"/>
          <w:i/>
          <w:iCs/>
        </w:rPr>
        <w:t>(</w:t>
      </w:r>
      <w:r w:rsidR="00FA30D9" w:rsidRPr="00E45DC7">
        <w:rPr>
          <w:rFonts w:ascii="Arial" w:hAnsi="Arial" w:cs="Arial"/>
          <w:i/>
          <w:iCs/>
        </w:rPr>
        <w:t>Please provide further details, including the number of Assets to be retained, and the</w:t>
      </w:r>
      <w:r w:rsidR="00FA30D9">
        <w:rPr>
          <w:rFonts w:ascii="Arial" w:hAnsi="Arial" w:cs="Arial"/>
          <w:i/>
          <w:iCs/>
        </w:rPr>
        <w:t xml:space="preserve"> </w:t>
      </w:r>
      <w:r w:rsidR="00FA30D9" w:rsidRPr="00E45DC7">
        <w:rPr>
          <w:rFonts w:ascii="Arial" w:hAnsi="Arial" w:cs="Arial"/>
          <w:i/>
          <w:iCs/>
        </w:rPr>
        <w:t>Applicant Issuer’s plans for those retained Assets)</w:t>
      </w:r>
      <w:r w:rsidR="00FA30D9" w:rsidRPr="00EE462F">
        <w:rPr>
          <w:rFonts w:ascii="Arial" w:hAnsi="Arial" w:cs="Arial"/>
          <w:i/>
          <w:iCs/>
        </w:rPr>
        <w:t>)</w:t>
      </w:r>
    </w:p>
    <w:p w14:paraId="50CAD9A1" w14:textId="77777777" w:rsidR="00FA30D9" w:rsidRDefault="00FA30D9" w:rsidP="00FA30D9">
      <w:pPr>
        <w:jc w:val="both"/>
      </w:pPr>
      <w:r>
        <w:rPr>
          <w:rFonts w:ascii="Arial" w:hAnsi="Arial" w:cs="Arial"/>
          <w:noProof/>
        </w:rPr>
        <mc:AlternateContent>
          <mc:Choice Requires="wps">
            <w:drawing>
              <wp:anchor distT="0" distB="0" distL="114300" distR="114300" simplePos="0" relativeHeight="251927040" behindDoc="0" locked="0" layoutInCell="1" allowOverlap="1" wp14:anchorId="609F0A07" wp14:editId="3ED44ECA">
                <wp:simplePos x="0" y="0"/>
                <wp:positionH relativeFrom="column">
                  <wp:posOffset>630555</wp:posOffset>
                </wp:positionH>
                <wp:positionV relativeFrom="paragraph">
                  <wp:posOffset>108585</wp:posOffset>
                </wp:positionV>
                <wp:extent cx="5467350" cy="866633"/>
                <wp:effectExtent l="0" t="0" r="19050" b="10160"/>
                <wp:wrapNone/>
                <wp:docPr id="86" name="Text Box 86"/>
                <wp:cNvGraphicFramePr/>
                <a:graphic xmlns:a="http://schemas.openxmlformats.org/drawingml/2006/main">
                  <a:graphicData uri="http://schemas.microsoft.com/office/word/2010/wordprocessingShape">
                    <wps:wsp>
                      <wps:cNvSpPr txBox="1"/>
                      <wps:spPr>
                        <a:xfrm>
                          <a:off x="0" y="0"/>
                          <a:ext cx="5467350" cy="866633"/>
                        </a:xfrm>
                        <a:prstGeom prst="rect">
                          <a:avLst/>
                        </a:prstGeom>
                        <a:solidFill>
                          <a:sysClr val="window" lastClr="FFFFFF"/>
                        </a:solidFill>
                        <a:ln w="6350">
                          <a:solidFill>
                            <a:prstClr val="black"/>
                          </a:solidFill>
                        </a:ln>
                      </wps:spPr>
                      <wps:txbx>
                        <w:txbxContent>
                          <w:p w14:paraId="7E2D8C07" w14:textId="77777777" w:rsidR="00FA30D9" w:rsidRDefault="00066907" w:rsidP="00FA30D9">
                            <w:pPr>
                              <w:spacing w:after="240"/>
                            </w:pPr>
                            <w:sdt>
                              <w:sdtPr>
                                <w:id w:val="-165245933"/>
                              </w:sdtPr>
                              <w:sdtEndPr/>
                              <w:sdtContent>
                                <w:sdt>
                                  <w:sdtPr>
                                    <w:id w:val="329566077"/>
                                    <w:placeholder>
                                      <w:docPart w:val="8DFE79D7D85A49B29081D7ECE2BEEC76"/>
                                    </w:placeholder>
                                    <w:showingPlcHdr/>
                                  </w:sdtPr>
                                  <w:sdtEndPr/>
                                  <w:sdtContent>
                                    <w:r w:rsidR="00FA30D9"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F0A07" id="Text Box 86" o:spid="_x0000_s1078" type="#_x0000_t202" style="position:absolute;left:0;text-align:left;margin-left:49.65pt;margin-top:8.55pt;width:430.5pt;height:68.2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" fillcolor="window" strokeweight=".5pt">
                <v:textbox>
                  <w:txbxContent>
                    <w:p w14:paraId="7E2D8C07" w14:textId="77777777" w:rsidR="00FA30D9" w:rsidRDefault="00066907" w:rsidP="00FA30D9">
                      <w:pPr>
                        <w:spacing w:after="240"/>
                      </w:pPr>
                      <w:sdt>
                        <w:sdtPr>
                          <w:id w:val="-165245933"/>
                        </w:sdtPr>
                        <w:sdtEndPr/>
                        <w:sdtContent>
                          <w:sdt>
                            <w:sdtPr>
                              <w:id w:val="329566077"/>
                              <w:placeholder>
                                <w:docPart w:val="8DFE79D7D85A49B29081D7ECE2BEEC76"/>
                              </w:placeholder>
                              <w:showingPlcHdr/>
                            </w:sdtPr>
                            <w:sdtEndPr/>
                            <w:sdtContent>
                              <w:r w:rsidR="00FA30D9" w:rsidRPr="005531C6">
                                <w:rPr>
                                  <w:rStyle w:val="PlaceholderText"/>
                                </w:rPr>
                                <w:t>Click or tap here to enter text.</w:t>
                              </w:r>
                            </w:sdtContent>
                          </w:sdt>
                        </w:sdtContent>
                      </w:sdt>
                    </w:p>
                  </w:txbxContent>
                </v:textbox>
              </v:shape>
            </w:pict>
          </mc:Fallback>
        </mc:AlternateContent>
      </w:r>
    </w:p>
    <w:p w14:paraId="110BD254" w14:textId="77777777" w:rsidR="00FA30D9" w:rsidRDefault="00FA30D9" w:rsidP="00FA30D9">
      <w:pPr>
        <w:jc w:val="both"/>
      </w:pPr>
    </w:p>
    <w:p w14:paraId="0D909605" w14:textId="77777777" w:rsidR="00FA30D9" w:rsidRDefault="00FA30D9" w:rsidP="00FA30D9">
      <w:pPr>
        <w:jc w:val="both"/>
      </w:pPr>
    </w:p>
    <w:p w14:paraId="7ED7E573" w14:textId="7FF0D5EC" w:rsidR="00FA30D9" w:rsidRDefault="00FA30D9" w:rsidP="00FA30D9">
      <w:pPr>
        <w:jc w:val="both"/>
      </w:pPr>
    </w:p>
    <w:p w14:paraId="554BB498" w14:textId="545C20C8" w:rsidR="00FA30D9" w:rsidRDefault="00FA30D9" w:rsidP="00FA30D9">
      <w:pPr>
        <w:jc w:val="both"/>
      </w:pPr>
    </w:p>
    <w:p w14:paraId="6D627245" w14:textId="77777777" w:rsidR="00FA30D9" w:rsidRDefault="00FA30D9" w:rsidP="00FA30D9">
      <w:pPr>
        <w:jc w:val="both"/>
      </w:pPr>
    </w:p>
    <w:p w14:paraId="3B8A705A" w14:textId="77777777" w:rsidR="00FA30D9" w:rsidRPr="00E45DC7" w:rsidRDefault="00066907" w:rsidP="00FA30D9">
      <w:pPr>
        <w:pStyle w:val="Heading7"/>
        <w:ind w:left="720"/>
        <w:jc w:val="both"/>
        <w:rPr>
          <w:rFonts w:ascii="Arial" w:eastAsia="Times New Roman" w:hAnsi="Arial" w:cs="Arial"/>
          <w:sz w:val="20"/>
          <w:szCs w:val="20"/>
        </w:rPr>
      </w:pPr>
      <w:sdt>
        <w:sdtPr>
          <w:rPr>
            <w:rFonts w:ascii="Arial" w:eastAsia="Times New Roman" w:hAnsi="Arial" w:cs="Arial"/>
            <w:sz w:val="20"/>
            <w:szCs w:val="20"/>
          </w:rPr>
          <w:id w:val="-325820912"/>
          <w14:checkbox>
            <w14:checked w14:val="0"/>
            <w14:checkedState w14:val="2612" w14:font="MS Gothic"/>
            <w14:uncheckedState w14:val="2610" w14:font="MS Gothic"/>
          </w14:checkbox>
        </w:sdtPr>
        <w:sdtEndPr/>
        <w:sdtContent>
          <w:r w:rsidR="00FA30D9" w:rsidRPr="00E45DC7">
            <w:rPr>
              <w:rFonts w:ascii="Segoe UI Symbol" w:eastAsia="Times New Roman" w:hAnsi="Segoe UI Symbol" w:cs="Segoe UI Symbol"/>
              <w:sz w:val="20"/>
              <w:szCs w:val="20"/>
            </w:rPr>
            <w:t>☐</w:t>
          </w:r>
        </w:sdtContent>
      </w:sdt>
      <w:r w:rsidR="00FA30D9" w:rsidRPr="00E45DC7">
        <w:rPr>
          <w:rFonts w:eastAsia="Times New Roman"/>
        </w:rPr>
        <w:t xml:space="preserve"> </w:t>
      </w:r>
      <w:r w:rsidR="00FA30D9" w:rsidRPr="00E45DC7">
        <w:rPr>
          <w:rFonts w:ascii="Arial" w:eastAsia="Times New Roman" w:hAnsi="Arial" w:cs="Arial"/>
          <w:sz w:val="20"/>
          <w:szCs w:val="20"/>
        </w:rPr>
        <w:t>No</w:t>
      </w:r>
    </w:p>
    <w:p w14:paraId="5F034C59" w14:textId="77777777" w:rsidR="00FA30D9" w:rsidRPr="00E45DC7" w:rsidRDefault="00FA30D9" w:rsidP="00FA30D9">
      <w:pPr>
        <w:pStyle w:val="Heading7"/>
        <w:jc w:val="both"/>
        <w:rPr>
          <w:rFonts w:ascii="Arial" w:hAnsi="Arial" w:cs="Arial"/>
          <w:b/>
          <w:bCs/>
          <w:sz w:val="20"/>
          <w:szCs w:val="20"/>
        </w:rPr>
      </w:pPr>
      <w:r w:rsidRPr="00E45DC7">
        <w:rPr>
          <w:rFonts w:ascii="Arial" w:hAnsi="Arial" w:cs="Arial"/>
          <w:b/>
          <w:bCs/>
          <w:sz w:val="20"/>
          <w:szCs w:val="20"/>
        </w:rPr>
        <w:t>4.4        Proceeds</w:t>
      </w:r>
    </w:p>
    <w:p w14:paraId="1C94D683" w14:textId="77777777" w:rsidR="00FA30D9" w:rsidRDefault="00FA30D9" w:rsidP="00FA30D9">
      <w:pPr>
        <w:pStyle w:val="Heading7"/>
        <w:ind w:left="720"/>
        <w:jc w:val="both"/>
        <w:rPr>
          <w:rFonts w:ascii="Arial" w:hAnsi="Arial" w:cs="Arial"/>
          <w:sz w:val="20"/>
          <w:szCs w:val="20"/>
        </w:rPr>
      </w:pPr>
      <w:r w:rsidRPr="00E45DC7">
        <w:rPr>
          <w:rFonts w:ascii="Arial" w:hAnsi="Arial" w:cs="Arial"/>
          <w:sz w:val="20"/>
          <w:szCs w:val="20"/>
        </w:rPr>
        <w:t>Please describe the Applicant Issuer’s intended use of the proceeds from the listing of the Asset:</w:t>
      </w:r>
    </w:p>
    <w:p w14:paraId="61FBCE4E" w14:textId="77777777" w:rsidR="008954B2" w:rsidRDefault="00FA30D9" w:rsidP="008954B2">
      <w:pPr>
        <w:jc w:val="both"/>
        <w:rPr>
          <w:rFonts w:ascii="Arial" w:hAnsi="Arial" w:cs="Arial"/>
          <w:b/>
          <w:bCs/>
        </w:rPr>
      </w:pPr>
      <w:r>
        <w:rPr>
          <w:rFonts w:ascii="Arial" w:hAnsi="Arial" w:cs="Arial"/>
          <w:noProof/>
        </w:rPr>
        <mc:AlternateContent>
          <mc:Choice Requires="wps">
            <w:drawing>
              <wp:anchor distT="0" distB="0" distL="114300" distR="114300" simplePos="0" relativeHeight="251929088" behindDoc="0" locked="0" layoutInCell="1" allowOverlap="1" wp14:anchorId="43FED471" wp14:editId="71DF834E">
                <wp:simplePos x="0" y="0"/>
                <wp:positionH relativeFrom="column">
                  <wp:posOffset>449580</wp:posOffset>
                </wp:positionH>
                <wp:positionV relativeFrom="paragraph">
                  <wp:posOffset>85725</wp:posOffset>
                </wp:positionV>
                <wp:extent cx="5643479" cy="990600"/>
                <wp:effectExtent l="0" t="0" r="14605" b="19050"/>
                <wp:wrapNone/>
                <wp:docPr id="93" name="Text Box 93"/>
                <wp:cNvGraphicFramePr/>
                <a:graphic xmlns:a="http://schemas.openxmlformats.org/drawingml/2006/main">
                  <a:graphicData uri="http://schemas.microsoft.com/office/word/2010/wordprocessingShape">
                    <wps:wsp>
                      <wps:cNvSpPr txBox="1"/>
                      <wps:spPr>
                        <a:xfrm>
                          <a:off x="0" y="0"/>
                          <a:ext cx="5643479" cy="990600"/>
                        </a:xfrm>
                        <a:prstGeom prst="rect">
                          <a:avLst/>
                        </a:prstGeom>
                        <a:solidFill>
                          <a:sysClr val="window" lastClr="FFFFFF"/>
                        </a:solidFill>
                        <a:ln w="6350">
                          <a:solidFill>
                            <a:prstClr val="black"/>
                          </a:solidFill>
                        </a:ln>
                      </wps:spPr>
                      <wps:txbx>
                        <w:txbxContent>
                          <w:p w14:paraId="036F46FF" w14:textId="77777777" w:rsidR="00FA30D9" w:rsidRDefault="00066907" w:rsidP="00FA30D9">
                            <w:pPr>
                              <w:spacing w:after="240"/>
                            </w:pPr>
                            <w:sdt>
                              <w:sdtPr>
                                <w:id w:val="1203820168"/>
                              </w:sdtPr>
                              <w:sdtEndPr/>
                              <w:sdtContent>
                                <w:sdt>
                                  <w:sdtPr>
                                    <w:id w:val="-1854880739"/>
                                    <w:placeholder>
                                      <w:docPart w:val="BDF24E7072AD4141A00B2C5416344C4A"/>
                                    </w:placeholder>
                                    <w:showingPlcHdr/>
                                  </w:sdtPr>
                                  <w:sdtEndPr/>
                                  <w:sdtContent>
                                    <w:r w:rsidR="00FA30D9"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ED471" id="Text Box 93" o:spid="_x0000_s1079" type="#_x0000_t202" style="position:absolute;left:0;text-align:left;margin-left:35.4pt;margin-top:6.75pt;width:444.35pt;height:78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" fillcolor="window" strokeweight=".5pt">
                <v:textbox>
                  <w:txbxContent>
                    <w:p w14:paraId="036F46FF" w14:textId="77777777" w:rsidR="00FA30D9" w:rsidRDefault="00066907" w:rsidP="00FA30D9">
                      <w:pPr>
                        <w:spacing w:after="240"/>
                      </w:pPr>
                      <w:sdt>
                        <w:sdtPr>
                          <w:id w:val="1203820168"/>
                        </w:sdtPr>
                        <w:sdtEndPr/>
                        <w:sdtContent>
                          <w:sdt>
                            <w:sdtPr>
                              <w:id w:val="-1854880739"/>
                              <w:placeholder>
                                <w:docPart w:val="BDF24E7072AD4141A00B2C5416344C4A"/>
                              </w:placeholder>
                              <w:showingPlcHdr/>
                            </w:sdtPr>
                            <w:sdtEndPr/>
                            <w:sdtContent>
                              <w:r w:rsidR="00FA30D9" w:rsidRPr="005531C6">
                                <w:rPr>
                                  <w:rStyle w:val="PlaceholderText"/>
                                </w:rPr>
                                <w:t>Click or tap here to enter text.</w:t>
                              </w:r>
                            </w:sdtContent>
                          </w:sdt>
                        </w:sdtContent>
                      </w:sdt>
                    </w:p>
                  </w:txbxContent>
                </v:textbox>
              </v:shape>
            </w:pict>
          </mc:Fallback>
        </mc:AlternateContent>
      </w:r>
    </w:p>
    <w:p w14:paraId="204A0441" w14:textId="77777777" w:rsidR="008954B2" w:rsidRDefault="008954B2" w:rsidP="008954B2">
      <w:pPr>
        <w:jc w:val="both"/>
        <w:rPr>
          <w:rFonts w:ascii="Arial" w:hAnsi="Arial" w:cs="Arial"/>
          <w:b/>
          <w:bCs/>
        </w:rPr>
      </w:pPr>
    </w:p>
    <w:p w14:paraId="4347C6EE" w14:textId="77777777" w:rsidR="008954B2" w:rsidRDefault="008954B2" w:rsidP="008954B2">
      <w:pPr>
        <w:jc w:val="both"/>
        <w:rPr>
          <w:rFonts w:ascii="Arial" w:hAnsi="Arial" w:cs="Arial"/>
          <w:b/>
          <w:bCs/>
        </w:rPr>
      </w:pPr>
    </w:p>
    <w:p w14:paraId="3B73D327" w14:textId="77777777" w:rsidR="008954B2" w:rsidRDefault="008954B2" w:rsidP="008954B2">
      <w:pPr>
        <w:jc w:val="both"/>
        <w:rPr>
          <w:rFonts w:ascii="Arial" w:hAnsi="Arial" w:cs="Arial"/>
          <w:b/>
          <w:bCs/>
        </w:rPr>
      </w:pPr>
    </w:p>
    <w:p w14:paraId="52D66C19" w14:textId="77777777" w:rsidR="008954B2" w:rsidRDefault="008954B2" w:rsidP="008954B2">
      <w:pPr>
        <w:jc w:val="both"/>
        <w:rPr>
          <w:rFonts w:ascii="Arial" w:hAnsi="Arial" w:cs="Arial"/>
          <w:b/>
          <w:bCs/>
        </w:rPr>
      </w:pPr>
    </w:p>
    <w:p w14:paraId="55C6B1E9" w14:textId="77777777" w:rsidR="008954B2" w:rsidRDefault="008954B2" w:rsidP="008954B2">
      <w:pPr>
        <w:jc w:val="both"/>
        <w:rPr>
          <w:rFonts w:ascii="Arial" w:hAnsi="Arial" w:cs="Arial"/>
          <w:b/>
          <w:bCs/>
        </w:rPr>
      </w:pPr>
    </w:p>
    <w:p w14:paraId="2C33E8BA" w14:textId="77777777" w:rsidR="008954B2" w:rsidRDefault="008954B2" w:rsidP="008954B2">
      <w:pPr>
        <w:jc w:val="both"/>
        <w:rPr>
          <w:rFonts w:ascii="Arial" w:hAnsi="Arial" w:cs="Arial"/>
          <w:b/>
          <w:bCs/>
        </w:rPr>
      </w:pPr>
    </w:p>
    <w:p w14:paraId="22951442" w14:textId="77777777" w:rsidR="008954B2" w:rsidRDefault="008954B2" w:rsidP="008954B2">
      <w:pPr>
        <w:jc w:val="both"/>
        <w:rPr>
          <w:rFonts w:ascii="Arial" w:hAnsi="Arial" w:cs="Arial"/>
          <w:b/>
          <w:bCs/>
        </w:rPr>
      </w:pPr>
    </w:p>
    <w:p w14:paraId="74536BD9" w14:textId="77777777" w:rsidR="008954B2" w:rsidRDefault="008954B2" w:rsidP="008954B2">
      <w:pPr>
        <w:jc w:val="both"/>
        <w:rPr>
          <w:rFonts w:ascii="Arial" w:hAnsi="Arial" w:cs="Arial"/>
          <w:b/>
          <w:bCs/>
        </w:rPr>
      </w:pPr>
    </w:p>
    <w:p w14:paraId="36D1F9BA" w14:textId="3F5D4A7C" w:rsidR="00941AFF" w:rsidRPr="00941AFF" w:rsidRDefault="00941AFF" w:rsidP="008954B2">
      <w:pPr>
        <w:jc w:val="both"/>
      </w:pPr>
      <w:r w:rsidRPr="00941AFF">
        <w:rPr>
          <w:rFonts w:ascii="Arial" w:hAnsi="Arial" w:cs="Arial"/>
          <w:b/>
          <w:bCs/>
        </w:rPr>
        <w:t>4.5        Working capital</w:t>
      </w:r>
    </w:p>
    <w:p w14:paraId="306620C6" w14:textId="32C5730B" w:rsidR="00941AFF" w:rsidRDefault="00941AFF" w:rsidP="00430079">
      <w:pPr>
        <w:pStyle w:val="Heading7"/>
        <w:ind w:left="720"/>
        <w:jc w:val="both"/>
        <w:rPr>
          <w:rFonts w:ascii="Arial" w:hAnsi="Arial" w:cs="Arial"/>
          <w:i/>
          <w:iCs/>
          <w:sz w:val="20"/>
          <w:szCs w:val="20"/>
        </w:rPr>
      </w:pPr>
      <w:r w:rsidRPr="00941AFF">
        <w:rPr>
          <w:rFonts w:ascii="Arial" w:hAnsi="Arial" w:cs="Arial"/>
          <w:sz w:val="20"/>
          <w:szCs w:val="20"/>
        </w:rPr>
        <w:t xml:space="preserve">Please state how many months’ worth of working capital the Applicant Issuer expects to have following the listing: </w:t>
      </w:r>
      <w:r w:rsidRPr="00941AFF">
        <w:rPr>
          <w:rFonts w:ascii="Arial" w:hAnsi="Arial" w:cs="Arial"/>
          <w:i/>
          <w:iCs/>
          <w:sz w:val="20"/>
          <w:szCs w:val="20"/>
        </w:rPr>
        <w:t>(Please include details, sources</w:t>
      </w:r>
      <w:r w:rsidR="0099453B">
        <w:rPr>
          <w:rFonts w:ascii="Arial" w:hAnsi="Arial" w:cs="Arial"/>
          <w:i/>
          <w:iCs/>
          <w:sz w:val="20"/>
          <w:szCs w:val="20"/>
        </w:rPr>
        <w:t>,</w:t>
      </w:r>
      <w:r w:rsidRPr="00941AFF">
        <w:rPr>
          <w:rFonts w:ascii="Arial" w:hAnsi="Arial" w:cs="Arial"/>
          <w:i/>
          <w:iCs/>
          <w:sz w:val="20"/>
          <w:szCs w:val="20"/>
        </w:rPr>
        <w:t xml:space="preserve"> and any necessary calculations (such as Applicant Issuer’s operating costs of the next 12 months))</w:t>
      </w:r>
    </w:p>
    <w:p w14:paraId="59041B5A" w14:textId="77777777" w:rsidR="00941AFF" w:rsidRDefault="00941AFF" w:rsidP="00430079">
      <w:pPr>
        <w:jc w:val="both"/>
      </w:pPr>
      <w:r>
        <w:rPr>
          <w:rFonts w:ascii="Arial" w:hAnsi="Arial" w:cs="Arial"/>
          <w:noProof/>
        </w:rPr>
        <mc:AlternateContent>
          <mc:Choice Requires="wps">
            <w:drawing>
              <wp:anchor distT="0" distB="0" distL="114300" distR="114300" simplePos="0" relativeHeight="251763200" behindDoc="0" locked="0" layoutInCell="1" allowOverlap="1" wp14:anchorId="05ADB456" wp14:editId="73EC050E">
                <wp:simplePos x="0" y="0"/>
                <wp:positionH relativeFrom="column">
                  <wp:posOffset>453142</wp:posOffset>
                </wp:positionH>
                <wp:positionV relativeFrom="paragraph">
                  <wp:posOffset>98950</wp:posOffset>
                </wp:positionV>
                <wp:extent cx="5859780" cy="604299"/>
                <wp:effectExtent l="0" t="0" r="26670" b="24765"/>
                <wp:wrapNone/>
                <wp:docPr id="106" name="Text Box 106"/>
                <wp:cNvGraphicFramePr/>
                <a:graphic xmlns:a="http://schemas.openxmlformats.org/drawingml/2006/main">
                  <a:graphicData uri="http://schemas.microsoft.com/office/word/2010/wordprocessingShape">
                    <wps:wsp>
                      <wps:cNvSpPr txBox="1"/>
                      <wps:spPr>
                        <a:xfrm>
                          <a:off x="0" y="0"/>
                          <a:ext cx="5859780" cy="604299"/>
                        </a:xfrm>
                        <a:prstGeom prst="rect">
                          <a:avLst/>
                        </a:prstGeom>
                        <a:solidFill>
                          <a:sysClr val="window" lastClr="FFFFFF"/>
                        </a:solidFill>
                        <a:ln w="6350">
                          <a:solidFill>
                            <a:prstClr val="black"/>
                          </a:solidFill>
                        </a:ln>
                      </wps:spPr>
                      <wps:txbx>
                        <w:txbxContent>
                          <w:p w14:paraId="58BE4A26" w14:textId="77777777" w:rsidR="006D69E7" w:rsidRDefault="00066907" w:rsidP="00941AFF">
                            <w:pPr>
                              <w:spacing w:after="240"/>
                            </w:pPr>
                            <w:sdt>
                              <w:sdtPr>
                                <w:id w:val="-649518899"/>
                              </w:sdtPr>
                              <w:sdtEndPr/>
                              <w:sdtContent>
                                <w:sdt>
                                  <w:sdtPr>
                                    <w:id w:val="-1564026243"/>
                                    <w:placeholder>
                                      <w:docPart w:val="5E3F426D23084509B1C4E1D326F537C1"/>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DB456" id="Text Box 106" o:spid="_x0000_s1080" type="#_x0000_t202" style="position:absolute;left:0;text-align:left;margin-left:35.7pt;margin-top:7.8pt;width:461.4pt;height:47.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" fillcolor="window" strokeweight=".5pt">
                <v:textbox>
                  <w:txbxContent>
                    <w:p w14:paraId="58BE4A26" w14:textId="77777777" w:rsidR="006D69E7" w:rsidRDefault="00066907" w:rsidP="00941AFF">
                      <w:pPr>
                        <w:spacing w:after="240"/>
                      </w:pPr>
                      <w:sdt>
                        <w:sdtPr>
                          <w:id w:val="-649518899"/>
                        </w:sdtPr>
                        <w:sdtEndPr/>
                        <w:sdtContent>
                          <w:sdt>
                            <w:sdtPr>
                              <w:id w:val="-1564026243"/>
                              <w:placeholder>
                                <w:docPart w:val="5E3F426D23084509B1C4E1D326F537C1"/>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0D9A3A38" w14:textId="77777777" w:rsidR="00941AFF" w:rsidRPr="00941AFF" w:rsidRDefault="00941AFF" w:rsidP="00430079">
      <w:pPr>
        <w:jc w:val="both"/>
      </w:pPr>
    </w:p>
    <w:p w14:paraId="70B826BF" w14:textId="77777777" w:rsidR="00941AFF" w:rsidRDefault="00941AFF" w:rsidP="00430079">
      <w:pPr>
        <w:pStyle w:val="Heading7"/>
        <w:jc w:val="both"/>
        <w:rPr>
          <w:rFonts w:ascii="Arial" w:hAnsi="Arial" w:cs="Arial"/>
          <w:sz w:val="20"/>
          <w:szCs w:val="20"/>
        </w:rPr>
      </w:pPr>
    </w:p>
    <w:p w14:paraId="63B35443" w14:textId="77777777" w:rsidR="00941AFF" w:rsidRPr="00941AFF" w:rsidRDefault="00941AFF" w:rsidP="00430079">
      <w:pPr>
        <w:jc w:val="both"/>
      </w:pPr>
    </w:p>
    <w:p w14:paraId="60783690" w14:textId="77777777" w:rsidR="008954B2" w:rsidRDefault="008954B2">
      <w:pPr>
        <w:rPr>
          <w:rFonts w:ascii="Arial" w:eastAsiaTheme="minorEastAsia" w:hAnsi="Arial" w:cs="Arial"/>
          <w:b/>
          <w:bCs/>
        </w:rPr>
      </w:pPr>
      <w:r>
        <w:rPr>
          <w:rFonts w:ascii="Arial" w:hAnsi="Arial" w:cs="Arial"/>
          <w:b/>
          <w:bCs/>
        </w:rPr>
        <w:br w:type="page"/>
      </w:r>
    </w:p>
    <w:p w14:paraId="71B47750" w14:textId="74F46FF6" w:rsidR="00941AFF" w:rsidRP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4.6        Platform</w:t>
      </w:r>
    </w:p>
    <w:p w14:paraId="33522443" w14:textId="5BCF05B0" w:rsidR="00941AFF" w:rsidRPr="00941AFF" w:rsidRDefault="00941AFF" w:rsidP="00430079">
      <w:pPr>
        <w:pStyle w:val="Heading7"/>
        <w:ind w:left="720"/>
        <w:jc w:val="both"/>
        <w:rPr>
          <w:rFonts w:ascii="Arial" w:hAnsi="Arial" w:cs="Arial"/>
          <w:sz w:val="20"/>
          <w:szCs w:val="20"/>
        </w:rPr>
      </w:pPr>
      <w:proofErr w:type="gramStart"/>
      <w:r w:rsidRPr="00941AFF">
        <w:rPr>
          <w:rFonts w:ascii="Arial" w:hAnsi="Arial" w:cs="Arial"/>
          <w:sz w:val="20"/>
          <w:szCs w:val="20"/>
        </w:rPr>
        <w:t>Please  describe</w:t>
      </w:r>
      <w:proofErr w:type="gramEnd"/>
      <w:r w:rsidRPr="00941AFF">
        <w:rPr>
          <w:rFonts w:ascii="Arial" w:hAnsi="Arial" w:cs="Arial"/>
          <w:sz w:val="20"/>
          <w:szCs w:val="20"/>
        </w:rPr>
        <w:t xml:space="preserve">  any platform,  network, application</w:t>
      </w:r>
      <w:r w:rsidR="0099453B">
        <w:rPr>
          <w:rFonts w:ascii="Arial" w:hAnsi="Arial" w:cs="Arial"/>
          <w:sz w:val="20"/>
          <w:szCs w:val="20"/>
        </w:rPr>
        <w:t>,</w:t>
      </w:r>
      <w:r w:rsidRPr="00941AFF">
        <w:rPr>
          <w:rFonts w:ascii="Arial" w:hAnsi="Arial" w:cs="Arial"/>
          <w:sz w:val="20"/>
          <w:szCs w:val="20"/>
        </w:rPr>
        <w:t xml:space="preserve"> or other system</w:t>
      </w:r>
      <w:r w:rsidR="0099453B">
        <w:rPr>
          <w:rFonts w:ascii="Arial" w:hAnsi="Arial" w:cs="Arial"/>
          <w:sz w:val="20"/>
          <w:szCs w:val="20"/>
        </w:rPr>
        <w:t>s</w:t>
      </w:r>
      <w:r w:rsidRPr="00941AFF">
        <w:rPr>
          <w:rFonts w:ascii="Arial" w:hAnsi="Arial" w:cs="Arial"/>
          <w:sz w:val="20"/>
          <w:szCs w:val="20"/>
        </w:rPr>
        <w:t xml:space="preserve"> in  relation  to which  the Asset  is intended to be used, including the current status of any such platform, network, application</w:t>
      </w:r>
      <w:r w:rsidR="0099453B">
        <w:rPr>
          <w:rFonts w:ascii="Arial" w:hAnsi="Arial" w:cs="Arial"/>
          <w:sz w:val="20"/>
          <w:szCs w:val="20"/>
        </w:rPr>
        <w:t>,</w:t>
      </w:r>
      <w:r w:rsidRPr="00941AFF">
        <w:rPr>
          <w:rFonts w:ascii="Arial" w:hAnsi="Arial" w:cs="Arial"/>
          <w:sz w:val="20"/>
          <w:szCs w:val="20"/>
        </w:rPr>
        <w:t xml:space="preserve"> or system:</w:t>
      </w:r>
    </w:p>
    <w:p w14:paraId="7145DCE7" w14:textId="77777777" w:rsidR="00941AFF" w:rsidRDefault="00941AFF" w:rsidP="00430079">
      <w:pPr>
        <w:pStyle w:val="Heading7"/>
        <w:jc w:val="both"/>
        <w:rPr>
          <w:sz w:val="15"/>
          <w:szCs w:val="15"/>
        </w:rPr>
      </w:pPr>
      <w:r>
        <w:rPr>
          <w:rFonts w:ascii="Arial" w:hAnsi="Arial" w:cs="Arial"/>
          <w:noProof/>
        </w:rPr>
        <mc:AlternateContent>
          <mc:Choice Requires="wps">
            <w:drawing>
              <wp:anchor distT="0" distB="0" distL="114300" distR="114300" simplePos="0" relativeHeight="251765248" behindDoc="0" locked="0" layoutInCell="1" allowOverlap="1" wp14:anchorId="408AE4AB" wp14:editId="704AF98A">
                <wp:simplePos x="0" y="0"/>
                <wp:positionH relativeFrom="column">
                  <wp:posOffset>449580</wp:posOffset>
                </wp:positionH>
                <wp:positionV relativeFrom="paragraph">
                  <wp:posOffset>104775</wp:posOffset>
                </wp:positionV>
                <wp:extent cx="5724525" cy="477078"/>
                <wp:effectExtent l="0" t="0" r="28575" b="18415"/>
                <wp:wrapNone/>
                <wp:docPr id="107" name="Text Box 107"/>
                <wp:cNvGraphicFramePr/>
                <a:graphic xmlns:a="http://schemas.openxmlformats.org/drawingml/2006/main">
                  <a:graphicData uri="http://schemas.microsoft.com/office/word/2010/wordprocessingShape">
                    <wps:wsp>
                      <wps:cNvSpPr txBox="1"/>
                      <wps:spPr>
                        <a:xfrm>
                          <a:off x="0" y="0"/>
                          <a:ext cx="5724525" cy="477078"/>
                        </a:xfrm>
                        <a:prstGeom prst="rect">
                          <a:avLst/>
                        </a:prstGeom>
                        <a:solidFill>
                          <a:sysClr val="window" lastClr="FFFFFF"/>
                        </a:solidFill>
                        <a:ln w="6350">
                          <a:solidFill>
                            <a:prstClr val="black"/>
                          </a:solidFill>
                        </a:ln>
                      </wps:spPr>
                      <wps:txbx>
                        <w:txbxContent>
                          <w:p w14:paraId="12E71519" w14:textId="77777777" w:rsidR="006D69E7" w:rsidRDefault="00066907" w:rsidP="00941AFF">
                            <w:pPr>
                              <w:spacing w:after="240"/>
                            </w:pPr>
                            <w:sdt>
                              <w:sdtPr>
                                <w:id w:val="-1236002623"/>
                              </w:sdtPr>
                              <w:sdtEndPr/>
                              <w:sdtContent>
                                <w:sdt>
                                  <w:sdtPr>
                                    <w:id w:val="-543061609"/>
                                    <w:placeholder>
                                      <w:docPart w:val="CCB44F6271FD46328AF58F08100CE3C7"/>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8AE4AB" id="Text Box 107" o:spid="_x0000_s1081" type="#_x0000_t202" style="position:absolute;left:0;text-align:left;margin-left:35.4pt;margin-top:8.25pt;width:450.75pt;height:37.5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" fillcolor="window" strokeweight=".5pt">
                <v:textbox>
                  <w:txbxContent>
                    <w:p w14:paraId="12E71519" w14:textId="77777777" w:rsidR="006D69E7" w:rsidRDefault="00066907" w:rsidP="00941AFF">
                      <w:pPr>
                        <w:spacing w:after="240"/>
                      </w:pPr>
                      <w:sdt>
                        <w:sdtPr>
                          <w:id w:val="-1236002623"/>
                        </w:sdtPr>
                        <w:sdtEndPr/>
                        <w:sdtContent>
                          <w:sdt>
                            <w:sdtPr>
                              <w:id w:val="-543061609"/>
                              <w:placeholder>
                                <w:docPart w:val="CCB44F6271FD46328AF58F08100CE3C7"/>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20387D76" w14:textId="77777777" w:rsidR="00941AFF" w:rsidRDefault="00941AFF" w:rsidP="00430079">
      <w:pPr>
        <w:pStyle w:val="Heading7"/>
        <w:jc w:val="both"/>
      </w:pPr>
    </w:p>
    <w:p w14:paraId="3231CEF1" w14:textId="77777777" w:rsidR="00941AFF" w:rsidRP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4.7        Marketing</w:t>
      </w:r>
    </w:p>
    <w:p w14:paraId="3BDCBA6F" w14:textId="77777777" w:rsidR="00941AFF" w:rsidRPr="00941AFF" w:rsidRDefault="00941AFF" w:rsidP="00430079">
      <w:pPr>
        <w:pStyle w:val="Heading7"/>
        <w:ind w:left="720"/>
        <w:jc w:val="both"/>
        <w:rPr>
          <w:rFonts w:ascii="Arial" w:hAnsi="Arial" w:cs="Arial"/>
          <w:sz w:val="20"/>
          <w:szCs w:val="20"/>
        </w:rPr>
      </w:pPr>
      <w:r w:rsidRPr="00941AFF">
        <w:rPr>
          <w:rFonts w:ascii="Arial" w:hAnsi="Arial" w:cs="Arial"/>
          <w:sz w:val="20"/>
          <w:szCs w:val="20"/>
        </w:rPr>
        <w:t>Please describe any marketing that has occurred or is likely to occur in respect of the Asset:</w:t>
      </w:r>
    </w:p>
    <w:p w14:paraId="1DE907B9" w14:textId="77777777" w:rsidR="00941AFF" w:rsidRDefault="00941AFF" w:rsidP="00430079">
      <w:pPr>
        <w:pStyle w:val="Heading7"/>
        <w:jc w:val="both"/>
        <w:rPr>
          <w:sz w:val="16"/>
          <w:szCs w:val="16"/>
        </w:rPr>
      </w:pPr>
      <w:r>
        <w:rPr>
          <w:rFonts w:ascii="Arial" w:hAnsi="Arial" w:cs="Arial"/>
          <w:noProof/>
        </w:rPr>
        <mc:AlternateContent>
          <mc:Choice Requires="wps">
            <w:drawing>
              <wp:anchor distT="0" distB="0" distL="114300" distR="114300" simplePos="0" relativeHeight="251770368" behindDoc="0" locked="0" layoutInCell="1" allowOverlap="1" wp14:anchorId="02741D2E" wp14:editId="07541A7F">
                <wp:simplePos x="0" y="0"/>
                <wp:positionH relativeFrom="column">
                  <wp:posOffset>449580</wp:posOffset>
                </wp:positionH>
                <wp:positionV relativeFrom="paragraph">
                  <wp:posOffset>81915</wp:posOffset>
                </wp:positionV>
                <wp:extent cx="5724525" cy="477078"/>
                <wp:effectExtent l="0" t="0" r="28575" b="18415"/>
                <wp:wrapNone/>
                <wp:docPr id="120" name="Text Box 120"/>
                <wp:cNvGraphicFramePr/>
                <a:graphic xmlns:a="http://schemas.openxmlformats.org/drawingml/2006/main">
                  <a:graphicData uri="http://schemas.microsoft.com/office/word/2010/wordprocessingShape">
                    <wps:wsp>
                      <wps:cNvSpPr txBox="1"/>
                      <wps:spPr>
                        <a:xfrm>
                          <a:off x="0" y="0"/>
                          <a:ext cx="5724525" cy="477078"/>
                        </a:xfrm>
                        <a:prstGeom prst="rect">
                          <a:avLst/>
                        </a:prstGeom>
                        <a:solidFill>
                          <a:sysClr val="window" lastClr="FFFFFF"/>
                        </a:solidFill>
                        <a:ln w="6350">
                          <a:solidFill>
                            <a:prstClr val="black"/>
                          </a:solidFill>
                        </a:ln>
                      </wps:spPr>
                      <wps:txbx>
                        <w:txbxContent>
                          <w:p w14:paraId="7E87E027" w14:textId="77777777" w:rsidR="006D69E7" w:rsidRDefault="00066907" w:rsidP="00941AFF">
                            <w:pPr>
                              <w:spacing w:after="240"/>
                            </w:pPr>
                            <w:sdt>
                              <w:sdtPr>
                                <w:id w:val="-1320117556"/>
                              </w:sdtPr>
                              <w:sdtEndPr/>
                              <w:sdtContent>
                                <w:sdt>
                                  <w:sdtPr>
                                    <w:id w:val="-579753528"/>
                                    <w:placeholder>
                                      <w:docPart w:val="C2D3366E02464A0A92BB8943EA0C44CF"/>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741D2E" id="Text Box 120" o:spid="_x0000_s1082" type="#_x0000_t202" style="position:absolute;left:0;text-align:left;margin-left:35.4pt;margin-top:6.45pt;width:450.75pt;height:37.5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" fillcolor="window" strokeweight=".5pt">
                <v:textbox>
                  <w:txbxContent>
                    <w:p w14:paraId="7E87E027" w14:textId="77777777" w:rsidR="006D69E7" w:rsidRDefault="00066907" w:rsidP="00941AFF">
                      <w:pPr>
                        <w:spacing w:after="240"/>
                      </w:pPr>
                      <w:sdt>
                        <w:sdtPr>
                          <w:id w:val="-1320117556"/>
                        </w:sdtPr>
                        <w:sdtEndPr/>
                        <w:sdtContent>
                          <w:sdt>
                            <w:sdtPr>
                              <w:id w:val="-579753528"/>
                              <w:placeholder>
                                <w:docPart w:val="C2D3366E02464A0A92BB8943EA0C44CF"/>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38F41B41" w14:textId="3D221871" w:rsidR="00941AFF" w:rsidRDefault="00941AFF" w:rsidP="00430079">
      <w:pPr>
        <w:jc w:val="both"/>
      </w:pPr>
    </w:p>
    <w:p w14:paraId="60107BB8" w14:textId="77777777" w:rsidR="00FA30D9" w:rsidRDefault="00FA30D9" w:rsidP="00430079">
      <w:pPr>
        <w:jc w:val="both"/>
      </w:pPr>
    </w:p>
    <w:p w14:paraId="6DF0FD10" w14:textId="77777777" w:rsid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4.8        Documentation</w:t>
      </w:r>
    </w:p>
    <w:p w14:paraId="51293577" w14:textId="301A0CCD" w:rsidR="00941AFF" w:rsidRPr="00941AFF" w:rsidRDefault="00941AFF" w:rsidP="00430079">
      <w:pPr>
        <w:pStyle w:val="Heading7"/>
        <w:ind w:left="720"/>
        <w:jc w:val="both"/>
        <w:rPr>
          <w:rFonts w:ascii="Arial" w:hAnsi="Arial" w:cs="Arial"/>
          <w:b/>
          <w:bCs/>
          <w:sz w:val="20"/>
          <w:szCs w:val="20"/>
        </w:rPr>
      </w:pPr>
      <w:r w:rsidRPr="00941AFF">
        <w:rPr>
          <w:rFonts w:ascii="Arial" w:hAnsi="Arial" w:cs="Arial"/>
          <w:sz w:val="20"/>
          <w:szCs w:val="20"/>
        </w:rPr>
        <w:t xml:space="preserve">Please list all documentation that applies to the Asset, other than the Listing Document: </w:t>
      </w:r>
      <w:r w:rsidRPr="00941AFF">
        <w:rPr>
          <w:rFonts w:ascii="Arial" w:hAnsi="Arial" w:cs="Arial"/>
          <w:i/>
          <w:iCs/>
          <w:sz w:val="20"/>
          <w:szCs w:val="20"/>
        </w:rPr>
        <w:t>(This includes any subscription agreements, information memorandums, pitch decks, business plans</w:t>
      </w:r>
      <w:r w:rsidR="0099453B">
        <w:rPr>
          <w:rFonts w:ascii="Arial" w:hAnsi="Arial" w:cs="Arial"/>
          <w:i/>
          <w:iCs/>
          <w:sz w:val="20"/>
          <w:szCs w:val="20"/>
        </w:rPr>
        <w:t>,</w:t>
      </w:r>
      <w:r w:rsidRPr="00941AFF">
        <w:rPr>
          <w:rFonts w:ascii="Arial" w:hAnsi="Arial" w:cs="Arial"/>
          <w:i/>
          <w:iCs/>
          <w:sz w:val="20"/>
          <w:szCs w:val="20"/>
        </w:rPr>
        <w:t xml:space="preserve"> or other documents that apply to or have been prepared in connection with the Asset)</w:t>
      </w:r>
    </w:p>
    <w:p w14:paraId="34F4EA60" w14:textId="77777777" w:rsidR="00941AFF" w:rsidRDefault="00941AFF" w:rsidP="00430079">
      <w:pPr>
        <w:pStyle w:val="Heading7"/>
        <w:jc w:val="both"/>
        <w:rPr>
          <w:sz w:val="15"/>
          <w:szCs w:val="15"/>
        </w:rPr>
      </w:pPr>
      <w:r>
        <w:rPr>
          <w:rFonts w:ascii="Arial" w:hAnsi="Arial" w:cs="Arial"/>
          <w:noProof/>
        </w:rPr>
        <mc:AlternateContent>
          <mc:Choice Requires="wps">
            <w:drawing>
              <wp:anchor distT="0" distB="0" distL="114300" distR="114300" simplePos="0" relativeHeight="251772416" behindDoc="0" locked="0" layoutInCell="1" allowOverlap="1" wp14:anchorId="23224271" wp14:editId="40893B40">
                <wp:simplePos x="0" y="0"/>
                <wp:positionH relativeFrom="column">
                  <wp:posOffset>440055</wp:posOffset>
                </wp:positionH>
                <wp:positionV relativeFrom="paragraph">
                  <wp:posOffset>81915</wp:posOffset>
                </wp:positionV>
                <wp:extent cx="5724525" cy="477078"/>
                <wp:effectExtent l="0" t="0" r="28575" b="18415"/>
                <wp:wrapNone/>
                <wp:docPr id="121" name="Text Box 121"/>
                <wp:cNvGraphicFramePr/>
                <a:graphic xmlns:a="http://schemas.openxmlformats.org/drawingml/2006/main">
                  <a:graphicData uri="http://schemas.microsoft.com/office/word/2010/wordprocessingShape">
                    <wps:wsp>
                      <wps:cNvSpPr txBox="1"/>
                      <wps:spPr>
                        <a:xfrm>
                          <a:off x="0" y="0"/>
                          <a:ext cx="5724525" cy="477078"/>
                        </a:xfrm>
                        <a:prstGeom prst="rect">
                          <a:avLst/>
                        </a:prstGeom>
                        <a:solidFill>
                          <a:sysClr val="window" lastClr="FFFFFF"/>
                        </a:solidFill>
                        <a:ln w="6350">
                          <a:solidFill>
                            <a:prstClr val="black"/>
                          </a:solidFill>
                        </a:ln>
                      </wps:spPr>
                      <wps:txbx>
                        <w:txbxContent>
                          <w:p w14:paraId="03DEFF9C" w14:textId="77777777" w:rsidR="006D69E7" w:rsidRDefault="00066907" w:rsidP="00941AFF">
                            <w:pPr>
                              <w:spacing w:after="240"/>
                            </w:pPr>
                            <w:sdt>
                              <w:sdtPr>
                                <w:id w:val="-1785495291"/>
                              </w:sdtPr>
                              <w:sdtEndPr/>
                              <w:sdtContent>
                                <w:sdt>
                                  <w:sdtPr>
                                    <w:id w:val="186100102"/>
                                    <w:placeholder>
                                      <w:docPart w:val="082833BE853A437E84A0A7471BC1FF37"/>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24271" id="Text Box 121" o:spid="_x0000_s1083" type="#_x0000_t202" style="position:absolute;left:0;text-align:left;margin-left:34.65pt;margin-top:6.45pt;width:450.75pt;height:37.5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" fillcolor="window" strokeweight=".5pt">
                <v:textbox>
                  <w:txbxContent>
                    <w:p w14:paraId="03DEFF9C" w14:textId="77777777" w:rsidR="006D69E7" w:rsidRDefault="00066907" w:rsidP="00941AFF">
                      <w:pPr>
                        <w:spacing w:after="240"/>
                      </w:pPr>
                      <w:sdt>
                        <w:sdtPr>
                          <w:id w:val="-1785495291"/>
                        </w:sdtPr>
                        <w:sdtEndPr/>
                        <w:sdtContent>
                          <w:sdt>
                            <w:sdtPr>
                              <w:id w:val="186100102"/>
                              <w:placeholder>
                                <w:docPart w:val="082833BE853A437E84A0A7471BC1FF37"/>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32D03E0A" w14:textId="77777777" w:rsidR="00941AFF" w:rsidRDefault="00941AFF" w:rsidP="00430079">
      <w:pPr>
        <w:pStyle w:val="Heading7"/>
        <w:jc w:val="both"/>
      </w:pPr>
    </w:p>
    <w:p w14:paraId="79E8E550" w14:textId="77777777" w:rsidR="00941AFF" w:rsidRP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4.9        Listings</w:t>
      </w:r>
    </w:p>
    <w:p w14:paraId="76B22C8A" w14:textId="6322192A" w:rsidR="00941AFF" w:rsidRPr="00941AFF" w:rsidRDefault="00941AFF" w:rsidP="00430079">
      <w:pPr>
        <w:pStyle w:val="Heading7"/>
        <w:ind w:left="720"/>
        <w:jc w:val="both"/>
        <w:rPr>
          <w:rFonts w:ascii="Arial" w:hAnsi="Arial" w:cs="Arial"/>
          <w:sz w:val="20"/>
          <w:szCs w:val="20"/>
        </w:rPr>
      </w:pPr>
      <w:r w:rsidRPr="00941AFF">
        <w:rPr>
          <w:rFonts w:ascii="Arial" w:hAnsi="Arial" w:cs="Arial"/>
          <w:sz w:val="20"/>
          <w:szCs w:val="20"/>
        </w:rPr>
        <w:t xml:space="preserve">Is the Asset identical or intended to be identical in all respects with an existing class of assets that </w:t>
      </w:r>
      <w:r w:rsidR="0099453B">
        <w:rPr>
          <w:rFonts w:ascii="Arial" w:hAnsi="Arial" w:cs="Arial"/>
          <w:sz w:val="20"/>
          <w:szCs w:val="20"/>
        </w:rPr>
        <w:t>are</w:t>
      </w:r>
      <w:r w:rsidRPr="00941AFF">
        <w:rPr>
          <w:rFonts w:ascii="Arial" w:hAnsi="Arial" w:cs="Arial"/>
          <w:sz w:val="20"/>
          <w:szCs w:val="20"/>
        </w:rPr>
        <w:t xml:space="preserve"> listed or available in any jurisdiction?</w:t>
      </w:r>
    </w:p>
    <w:p w14:paraId="2C639B5A" w14:textId="77777777" w:rsidR="00941AFF" w:rsidRDefault="00066907" w:rsidP="00430079">
      <w:pPr>
        <w:pStyle w:val="Heading7"/>
        <w:ind w:left="720"/>
        <w:jc w:val="both"/>
        <w:rPr>
          <w:rFonts w:ascii="Arial" w:hAnsi="Arial" w:cs="Arial"/>
          <w:i/>
          <w:iCs/>
          <w:sz w:val="20"/>
          <w:szCs w:val="20"/>
        </w:rPr>
      </w:pPr>
      <w:sdt>
        <w:sdtPr>
          <w:rPr>
            <w:rFonts w:ascii="Arial" w:hAnsi="Arial" w:cs="Arial"/>
            <w:sz w:val="20"/>
            <w:szCs w:val="20"/>
          </w:rPr>
          <w:id w:val="-1408380394"/>
          <w14:checkbox>
            <w14:checked w14:val="0"/>
            <w14:checkedState w14:val="2612" w14:font="MS Gothic"/>
            <w14:uncheckedState w14:val="2610" w14:font="MS Gothic"/>
          </w14:checkbox>
        </w:sdtPr>
        <w:sdtEndPr/>
        <w:sdtContent>
          <w:r w:rsidR="00941AFF" w:rsidRPr="00941AFF">
            <w:rPr>
              <w:rFonts w:ascii="Segoe UI Symbol" w:hAnsi="Segoe UI Symbol" w:cs="Segoe UI Symbol"/>
              <w:sz w:val="20"/>
              <w:szCs w:val="20"/>
            </w:rPr>
            <w:t>☐</w:t>
          </w:r>
        </w:sdtContent>
      </w:sdt>
      <w:r w:rsidR="00941AFF" w:rsidRPr="00941AFF">
        <w:t xml:space="preserve"> </w:t>
      </w:r>
      <w:r w:rsidR="00941AFF" w:rsidRPr="00941AFF">
        <w:rPr>
          <w:rFonts w:ascii="Arial" w:hAnsi="Arial" w:cs="Arial"/>
          <w:sz w:val="20"/>
          <w:szCs w:val="20"/>
        </w:rPr>
        <w:t>Yes</w:t>
      </w:r>
      <w:r w:rsidR="00941AFF">
        <w:rPr>
          <w:rFonts w:ascii="Arial" w:hAnsi="Arial" w:cs="Arial"/>
          <w:sz w:val="20"/>
          <w:szCs w:val="20"/>
        </w:rPr>
        <w:t xml:space="preserve"> </w:t>
      </w:r>
      <w:r w:rsidR="00941AFF" w:rsidRPr="00941AFF">
        <w:rPr>
          <w:rFonts w:ascii="Arial" w:hAnsi="Arial" w:cs="Arial"/>
          <w:i/>
          <w:iCs/>
          <w:sz w:val="20"/>
          <w:szCs w:val="20"/>
        </w:rPr>
        <w:t>(Please provide further details, including jurisdictions of availability)</w:t>
      </w:r>
    </w:p>
    <w:p w14:paraId="044B90DC" w14:textId="77777777" w:rsidR="00941AFF" w:rsidRDefault="00941AFF" w:rsidP="00430079">
      <w:pPr>
        <w:jc w:val="both"/>
      </w:pPr>
      <w:r>
        <w:rPr>
          <w:rFonts w:ascii="Arial" w:hAnsi="Arial" w:cs="Arial"/>
          <w:noProof/>
        </w:rPr>
        <mc:AlternateContent>
          <mc:Choice Requires="wps">
            <w:drawing>
              <wp:anchor distT="0" distB="0" distL="114300" distR="114300" simplePos="0" relativeHeight="251774464" behindDoc="0" locked="0" layoutInCell="1" allowOverlap="1" wp14:anchorId="7C90362E" wp14:editId="44D01821">
                <wp:simplePos x="0" y="0"/>
                <wp:positionH relativeFrom="column">
                  <wp:posOffset>640080</wp:posOffset>
                </wp:positionH>
                <wp:positionV relativeFrom="paragraph">
                  <wp:posOffset>71755</wp:posOffset>
                </wp:positionV>
                <wp:extent cx="5534025" cy="477078"/>
                <wp:effectExtent l="0" t="0" r="28575" b="18415"/>
                <wp:wrapNone/>
                <wp:docPr id="122" name="Text Box 122"/>
                <wp:cNvGraphicFramePr/>
                <a:graphic xmlns:a="http://schemas.openxmlformats.org/drawingml/2006/main">
                  <a:graphicData uri="http://schemas.microsoft.com/office/word/2010/wordprocessingShape">
                    <wps:wsp>
                      <wps:cNvSpPr txBox="1"/>
                      <wps:spPr>
                        <a:xfrm>
                          <a:off x="0" y="0"/>
                          <a:ext cx="5534025" cy="477078"/>
                        </a:xfrm>
                        <a:prstGeom prst="rect">
                          <a:avLst/>
                        </a:prstGeom>
                        <a:solidFill>
                          <a:sysClr val="window" lastClr="FFFFFF"/>
                        </a:solidFill>
                        <a:ln w="6350">
                          <a:solidFill>
                            <a:prstClr val="black"/>
                          </a:solidFill>
                        </a:ln>
                      </wps:spPr>
                      <wps:txbx>
                        <w:txbxContent>
                          <w:p w14:paraId="40C98F9B" w14:textId="77777777" w:rsidR="006D69E7" w:rsidRDefault="00066907" w:rsidP="00941AFF">
                            <w:pPr>
                              <w:spacing w:after="240"/>
                            </w:pPr>
                            <w:sdt>
                              <w:sdtPr>
                                <w:id w:val="-1807147185"/>
                              </w:sdtPr>
                              <w:sdtEndPr/>
                              <w:sdtContent>
                                <w:sdt>
                                  <w:sdtPr>
                                    <w:id w:val="1945345050"/>
                                    <w:placeholder>
                                      <w:docPart w:val="F635027E63634D4882FB48B8C5ED8A69"/>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0362E" id="Text Box 122" o:spid="_x0000_s1084" type="#_x0000_t202" style="position:absolute;left:0;text-align:left;margin-left:50.4pt;margin-top:5.65pt;width:435.75pt;height:37.5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" fillcolor="window" strokeweight=".5pt">
                <v:textbox>
                  <w:txbxContent>
                    <w:p w14:paraId="40C98F9B" w14:textId="77777777" w:rsidR="006D69E7" w:rsidRDefault="00066907" w:rsidP="00941AFF">
                      <w:pPr>
                        <w:spacing w:after="240"/>
                      </w:pPr>
                      <w:sdt>
                        <w:sdtPr>
                          <w:id w:val="-1807147185"/>
                        </w:sdtPr>
                        <w:sdtEndPr/>
                        <w:sdtContent>
                          <w:sdt>
                            <w:sdtPr>
                              <w:id w:val="1945345050"/>
                              <w:placeholder>
                                <w:docPart w:val="F635027E63634D4882FB48B8C5ED8A69"/>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6200EE22" w14:textId="77777777" w:rsidR="00941AFF" w:rsidRDefault="00941AFF" w:rsidP="00430079">
      <w:pPr>
        <w:jc w:val="both"/>
      </w:pPr>
    </w:p>
    <w:p w14:paraId="58BC809E" w14:textId="77777777" w:rsidR="00941AFF" w:rsidRDefault="00941AFF" w:rsidP="00430079">
      <w:pPr>
        <w:jc w:val="both"/>
      </w:pPr>
    </w:p>
    <w:p w14:paraId="529F0750" w14:textId="77777777" w:rsidR="00941AFF" w:rsidRDefault="00941AFF" w:rsidP="00430079">
      <w:pPr>
        <w:jc w:val="both"/>
      </w:pPr>
    </w:p>
    <w:p w14:paraId="39E860B4" w14:textId="0DD7806B" w:rsidR="00941AFF" w:rsidRDefault="00066907" w:rsidP="00430079">
      <w:pPr>
        <w:pStyle w:val="Heading7"/>
        <w:ind w:left="720"/>
        <w:jc w:val="both"/>
        <w:rPr>
          <w:rFonts w:ascii="Arial" w:eastAsia="Times New Roman" w:hAnsi="Arial" w:cs="Arial"/>
          <w:sz w:val="20"/>
          <w:szCs w:val="20"/>
        </w:rPr>
      </w:pPr>
      <w:sdt>
        <w:sdtPr>
          <w:rPr>
            <w:rFonts w:ascii="Arial" w:eastAsia="Times New Roman" w:hAnsi="Arial" w:cs="Arial"/>
            <w:sz w:val="20"/>
            <w:szCs w:val="20"/>
          </w:rPr>
          <w:id w:val="-878786477"/>
          <w14:checkbox>
            <w14:checked w14:val="0"/>
            <w14:checkedState w14:val="2612" w14:font="MS Gothic"/>
            <w14:uncheckedState w14:val="2610" w14:font="MS Gothic"/>
          </w14:checkbox>
        </w:sdtPr>
        <w:sdtEndPr/>
        <w:sdtContent>
          <w:r w:rsidR="00FA30D9">
            <w:rPr>
              <w:rFonts w:ascii="MS Gothic" w:eastAsia="MS Gothic" w:hAnsi="MS Gothic" w:cs="Arial" w:hint="eastAsia"/>
              <w:sz w:val="20"/>
              <w:szCs w:val="20"/>
            </w:rPr>
            <w:t>☐</w:t>
          </w:r>
        </w:sdtContent>
      </w:sdt>
      <w:r w:rsidR="00941AFF" w:rsidRPr="00E45DC7">
        <w:rPr>
          <w:rFonts w:eastAsia="Times New Roman"/>
        </w:rPr>
        <w:t xml:space="preserve"> </w:t>
      </w:r>
      <w:r w:rsidR="00941AFF" w:rsidRPr="00E45DC7">
        <w:rPr>
          <w:rFonts w:ascii="Arial" w:eastAsia="Times New Roman" w:hAnsi="Arial" w:cs="Arial"/>
          <w:sz w:val="20"/>
          <w:szCs w:val="20"/>
        </w:rPr>
        <w:t>No</w:t>
      </w:r>
    </w:p>
    <w:p w14:paraId="1F6643D8" w14:textId="057C459E" w:rsidR="00FA30D9" w:rsidRDefault="00FA30D9" w:rsidP="00FA30D9"/>
    <w:p w14:paraId="07835800" w14:textId="77777777" w:rsidR="00941AFF" w:rsidRPr="00941AFF" w:rsidRDefault="00941AFF" w:rsidP="00430079">
      <w:pPr>
        <w:jc w:val="both"/>
        <w:rPr>
          <w:rFonts w:ascii="Arial" w:eastAsiaTheme="minorEastAsia" w:hAnsi="Arial" w:cs="Arial"/>
          <w:b/>
          <w:bCs/>
        </w:rPr>
      </w:pPr>
      <w:r w:rsidRPr="00941AFF">
        <w:rPr>
          <w:rFonts w:ascii="Arial" w:eastAsiaTheme="minorEastAsia" w:hAnsi="Arial" w:cs="Arial"/>
          <w:b/>
          <w:bCs/>
        </w:rPr>
        <w:t>4.10      Technology</w:t>
      </w:r>
    </w:p>
    <w:p w14:paraId="54D399DE" w14:textId="77777777" w:rsidR="00941AFF" w:rsidRDefault="00941AFF" w:rsidP="00430079">
      <w:pPr>
        <w:spacing w:before="4" w:line="120" w:lineRule="exact"/>
        <w:jc w:val="both"/>
        <w:rPr>
          <w:sz w:val="12"/>
          <w:szCs w:val="12"/>
        </w:rPr>
      </w:pPr>
    </w:p>
    <w:p w14:paraId="54C2B762" w14:textId="77777777" w:rsidR="00941AFF" w:rsidRPr="00941AFF" w:rsidRDefault="00941AFF" w:rsidP="00430079">
      <w:pPr>
        <w:spacing w:line="250" w:lineRule="auto"/>
        <w:ind w:left="720"/>
        <w:jc w:val="both"/>
        <w:rPr>
          <w:rFonts w:ascii="Arial" w:eastAsiaTheme="minorEastAsia" w:hAnsi="Arial" w:cs="Arial"/>
        </w:rPr>
      </w:pPr>
      <w:r w:rsidRPr="00941AFF">
        <w:rPr>
          <w:rFonts w:ascii="Arial" w:eastAsiaTheme="minorEastAsia" w:hAnsi="Arial" w:cs="Arial"/>
        </w:rPr>
        <w:t xml:space="preserve">Please   provide   details   </w:t>
      </w:r>
      <w:proofErr w:type="gramStart"/>
      <w:r w:rsidRPr="00941AFF">
        <w:rPr>
          <w:rFonts w:ascii="Arial" w:eastAsiaTheme="minorEastAsia" w:hAnsi="Arial" w:cs="Arial"/>
        </w:rPr>
        <w:t>of  each</w:t>
      </w:r>
      <w:proofErr w:type="gramEnd"/>
      <w:r w:rsidRPr="00941AFF">
        <w:rPr>
          <w:rFonts w:ascii="Arial" w:eastAsiaTheme="minorEastAsia" w:hAnsi="Arial" w:cs="Arial"/>
        </w:rPr>
        <w:t xml:space="preserve">  material   technology   upon    which   the  Asset’s   operation   and/or transferability relies, including any:</w:t>
      </w:r>
    </w:p>
    <w:p w14:paraId="4D020D5B" w14:textId="77777777" w:rsidR="00941AFF" w:rsidRPr="00941AFF" w:rsidRDefault="00941AFF" w:rsidP="00430079">
      <w:pPr>
        <w:spacing w:before="3" w:line="220" w:lineRule="exact"/>
        <w:ind w:left="720"/>
        <w:jc w:val="both"/>
        <w:rPr>
          <w:rFonts w:ascii="Arial" w:eastAsiaTheme="minorEastAsia" w:hAnsi="Arial" w:cs="Arial"/>
        </w:rPr>
      </w:pPr>
    </w:p>
    <w:p w14:paraId="62C74555"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 xml:space="preserve">distributed ledger technologies; </w:t>
      </w:r>
    </w:p>
    <w:p w14:paraId="11BBAF97"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consensus protocols;</w:t>
      </w:r>
    </w:p>
    <w:p w14:paraId="684BE1EF"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smart contracts; and</w:t>
      </w:r>
    </w:p>
    <w:p w14:paraId="422782DD"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staking or locking mechanisms:</w:t>
      </w:r>
    </w:p>
    <w:p w14:paraId="00D4277D" w14:textId="77777777" w:rsidR="00941AFF" w:rsidRPr="00941AFF" w:rsidRDefault="00941AFF" w:rsidP="00430079">
      <w:pPr>
        <w:spacing w:line="511" w:lineRule="auto"/>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84704" behindDoc="0" locked="0" layoutInCell="1" allowOverlap="1" wp14:anchorId="76204851" wp14:editId="75D8AEEA">
                <wp:simplePos x="0" y="0"/>
                <wp:positionH relativeFrom="column">
                  <wp:posOffset>573405</wp:posOffset>
                </wp:positionH>
                <wp:positionV relativeFrom="paragraph">
                  <wp:posOffset>9525</wp:posOffset>
                </wp:positionV>
                <wp:extent cx="5591175" cy="477078"/>
                <wp:effectExtent l="0" t="0" r="28575" b="18415"/>
                <wp:wrapNone/>
                <wp:docPr id="165" name="Text Box 165"/>
                <wp:cNvGraphicFramePr/>
                <a:graphic xmlns:a="http://schemas.openxmlformats.org/drawingml/2006/main">
                  <a:graphicData uri="http://schemas.microsoft.com/office/word/2010/wordprocessingShape">
                    <wps:wsp>
                      <wps:cNvSpPr txBox="1"/>
                      <wps:spPr>
                        <a:xfrm>
                          <a:off x="0" y="0"/>
                          <a:ext cx="5591175" cy="477078"/>
                        </a:xfrm>
                        <a:prstGeom prst="rect">
                          <a:avLst/>
                        </a:prstGeom>
                        <a:solidFill>
                          <a:sysClr val="window" lastClr="FFFFFF"/>
                        </a:solidFill>
                        <a:ln w="6350">
                          <a:solidFill>
                            <a:prstClr val="black"/>
                          </a:solidFill>
                        </a:ln>
                      </wps:spPr>
                      <wps:txbx>
                        <w:txbxContent>
                          <w:p w14:paraId="2DE086A9" w14:textId="77777777" w:rsidR="006D69E7" w:rsidRDefault="00066907" w:rsidP="00941AFF">
                            <w:pPr>
                              <w:spacing w:after="240"/>
                            </w:pPr>
                            <w:sdt>
                              <w:sdtPr>
                                <w:id w:val="-1913618545"/>
                              </w:sdtPr>
                              <w:sdtEndPr/>
                              <w:sdtContent>
                                <w:sdt>
                                  <w:sdtPr>
                                    <w:id w:val="-11064335"/>
                                    <w:placeholder>
                                      <w:docPart w:val="1DCD982A270C4736AB34F3CE18C4F842"/>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04851" id="Text Box 165" o:spid="_x0000_s1085" type="#_x0000_t202" style="position:absolute;left:0;text-align:left;margin-left:45.15pt;margin-top:.75pt;width:440.25pt;height:37.5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" fillcolor="window" strokeweight=".5pt">
                <v:textbox>
                  <w:txbxContent>
                    <w:p w14:paraId="2DE086A9" w14:textId="77777777" w:rsidR="006D69E7" w:rsidRDefault="00066907" w:rsidP="00941AFF">
                      <w:pPr>
                        <w:spacing w:after="240"/>
                      </w:pPr>
                      <w:sdt>
                        <w:sdtPr>
                          <w:id w:val="-1913618545"/>
                        </w:sdtPr>
                        <w:sdtEndPr/>
                        <w:sdtContent>
                          <w:sdt>
                            <w:sdtPr>
                              <w:id w:val="-11064335"/>
                              <w:placeholder>
                                <w:docPart w:val="1DCD982A270C4736AB34F3CE18C4F842"/>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65FB99A9" w14:textId="77777777" w:rsidR="00941AFF" w:rsidRPr="00941AFF" w:rsidRDefault="00941AFF" w:rsidP="00430079">
      <w:pPr>
        <w:spacing w:before="8" w:line="160" w:lineRule="exact"/>
        <w:ind w:left="720"/>
        <w:jc w:val="both"/>
        <w:rPr>
          <w:rFonts w:ascii="Arial" w:eastAsiaTheme="minorEastAsia" w:hAnsi="Arial" w:cs="Arial"/>
        </w:rPr>
      </w:pPr>
    </w:p>
    <w:p w14:paraId="0042CB88" w14:textId="77777777" w:rsidR="00941AFF" w:rsidRDefault="00941AFF" w:rsidP="00430079">
      <w:pPr>
        <w:spacing w:line="200" w:lineRule="exact"/>
        <w:jc w:val="both"/>
      </w:pPr>
    </w:p>
    <w:p w14:paraId="52AE281E" w14:textId="77777777" w:rsidR="00915DDC" w:rsidRDefault="00915DDC">
      <w:pPr>
        <w:rPr>
          <w:rFonts w:ascii="Arial" w:eastAsiaTheme="minorEastAsia" w:hAnsi="Arial" w:cs="Arial"/>
          <w:b/>
          <w:bCs/>
        </w:rPr>
      </w:pPr>
      <w:r>
        <w:rPr>
          <w:rFonts w:ascii="Arial" w:eastAsiaTheme="minorEastAsia" w:hAnsi="Arial" w:cs="Arial"/>
          <w:b/>
          <w:bCs/>
        </w:rPr>
        <w:br w:type="page"/>
      </w:r>
    </w:p>
    <w:p w14:paraId="563C70A4" w14:textId="429B162A"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4.11        Risk profile</w:t>
      </w:r>
    </w:p>
    <w:p w14:paraId="67BA1792" w14:textId="77777777" w:rsidR="00941AFF" w:rsidRDefault="00941AFF" w:rsidP="00430079">
      <w:pPr>
        <w:spacing w:before="2" w:line="120" w:lineRule="exact"/>
        <w:jc w:val="both"/>
        <w:rPr>
          <w:sz w:val="12"/>
          <w:szCs w:val="12"/>
        </w:rPr>
      </w:pPr>
    </w:p>
    <w:p w14:paraId="69272DA1" w14:textId="0724DE2E" w:rsidR="00941AFF" w:rsidRPr="00941AFF" w:rsidRDefault="00941AFF" w:rsidP="00430079">
      <w:pPr>
        <w:pStyle w:val="ListParagraph"/>
        <w:numPr>
          <w:ilvl w:val="0"/>
          <w:numId w:val="28"/>
        </w:numPr>
        <w:ind w:left="1645" w:hanging="851"/>
        <w:jc w:val="both"/>
        <w:rPr>
          <w:rFonts w:ascii="Arial" w:eastAsiaTheme="minorEastAsia" w:hAnsi="Arial" w:cs="Arial"/>
        </w:rPr>
      </w:pPr>
      <w:r w:rsidRPr="00941AFF">
        <w:rPr>
          <w:rFonts w:ascii="Arial" w:eastAsiaTheme="minorEastAsia" w:hAnsi="Arial" w:cs="Arial"/>
        </w:rPr>
        <w:t>How would you characteri</w:t>
      </w:r>
      <w:r w:rsidR="00B33D62">
        <w:rPr>
          <w:rFonts w:ascii="Arial" w:eastAsiaTheme="minorEastAsia" w:hAnsi="Arial" w:cs="Arial"/>
        </w:rPr>
        <w:t>z</w:t>
      </w:r>
      <w:r w:rsidRPr="00941AFF">
        <w:rPr>
          <w:rFonts w:ascii="Arial" w:eastAsiaTheme="minorEastAsia" w:hAnsi="Arial" w:cs="Arial"/>
        </w:rPr>
        <w:t>e the Asset’s risk profile?</w:t>
      </w:r>
    </w:p>
    <w:p w14:paraId="1F0E616B" w14:textId="77777777" w:rsidR="00941AFF" w:rsidRPr="00941AFF" w:rsidRDefault="00941AFF" w:rsidP="00430079">
      <w:pPr>
        <w:spacing w:before="15" w:line="220" w:lineRule="exact"/>
        <w:jc w:val="both"/>
        <w:rPr>
          <w:rFonts w:ascii="Arial" w:eastAsiaTheme="minorEastAsia" w:hAnsi="Arial" w:cs="Arial"/>
        </w:rPr>
      </w:pPr>
    </w:p>
    <w:p w14:paraId="05BBF6E1" w14:textId="341F325E" w:rsidR="00941AFF" w:rsidRPr="00941AFF" w:rsidRDefault="00066907" w:rsidP="00F40A9A">
      <w:pPr>
        <w:ind w:left="1645"/>
        <w:jc w:val="both"/>
        <w:rPr>
          <w:rFonts w:ascii="Arial" w:eastAsiaTheme="minorEastAsia" w:hAnsi="Arial" w:cs="Arial"/>
        </w:rPr>
      </w:pPr>
      <w:sdt>
        <w:sdtPr>
          <w:rPr>
            <w:rFonts w:ascii="Arial" w:hAnsi="Arial" w:cs="Arial"/>
          </w:rPr>
          <w:id w:val="174773014"/>
          <w14:checkbox>
            <w14:checked w14:val="0"/>
            <w14:checkedState w14:val="2612" w14:font="MS Gothic"/>
            <w14:uncheckedState w14:val="2610" w14:font="MS Gothic"/>
          </w14:checkbox>
        </w:sdtPr>
        <w:sdtEndPr/>
        <w:sdtContent>
          <w:r w:rsidR="00B91707">
            <w:rPr>
              <w:rFonts w:ascii="MS Gothic" w:eastAsia="MS Gothic" w:hAnsi="MS Gothic" w:cs="Arial" w:hint="eastAsia"/>
            </w:rPr>
            <w:t>☐</w:t>
          </w:r>
        </w:sdtContent>
      </w:sdt>
      <w:r w:rsidR="00941AFF" w:rsidRPr="00E45DC7">
        <w:t xml:space="preserve"> </w:t>
      </w:r>
      <w:r w:rsidR="00941AFF" w:rsidRPr="00941AFF">
        <w:rPr>
          <w:rFonts w:ascii="Arial" w:eastAsiaTheme="minorEastAsia" w:hAnsi="Arial" w:cs="Arial"/>
        </w:rPr>
        <w:t>High</w:t>
      </w:r>
    </w:p>
    <w:p w14:paraId="16FAC146" w14:textId="77777777" w:rsidR="00941AFF" w:rsidRPr="00941AFF" w:rsidRDefault="00941AFF" w:rsidP="00F40A9A">
      <w:pPr>
        <w:spacing w:before="9" w:line="220" w:lineRule="exact"/>
        <w:ind w:left="1645"/>
        <w:jc w:val="both"/>
        <w:rPr>
          <w:rFonts w:ascii="Arial" w:eastAsiaTheme="minorEastAsia" w:hAnsi="Arial" w:cs="Arial"/>
        </w:rPr>
      </w:pPr>
    </w:p>
    <w:p w14:paraId="2CD5625D" w14:textId="2C6C3CB1" w:rsidR="00941AFF" w:rsidRPr="00941AFF" w:rsidRDefault="00941AFF" w:rsidP="00F40A9A">
      <w:pPr>
        <w:ind w:left="1645"/>
        <w:jc w:val="both"/>
        <w:rPr>
          <w:rFonts w:ascii="Arial" w:eastAsiaTheme="minorEastAsia" w:hAnsi="Arial" w:cs="Arial"/>
          <w:sz w:val="18"/>
          <w:szCs w:val="18"/>
        </w:rPr>
      </w:pPr>
      <w:r w:rsidRPr="00941AFF">
        <w:rPr>
          <w:rFonts w:ascii="Arial" w:eastAsiaTheme="minorEastAsia" w:hAnsi="Arial" w:cs="Arial"/>
          <w:sz w:val="18"/>
          <w:szCs w:val="18"/>
        </w:rPr>
        <w:t>A “High” risk asset means an asset that has high potential profits and losses or is complex in respect of its structure, documentation</w:t>
      </w:r>
      <w:r w:rsidR="00B33D62">
        <w:rPr>
          <w:rFonts w:ascii="Arial" w:eastAsiaTheme="minorEastAsia" w:hAnsi="Arial" w:cs="Arial"/>
          <w:sz w:val="18"/>
          <w:szCs w:val="18"/>
        </w:rPr>
        <w:t>,</w:t>
      </w:r>
      <w:r w:rsidRPr="00941AFF">
        <w:rPr>
          <w:rFonts w:ascii="Arial" w:eastAsiaTheme="minorEastAsia" w:hAnsi="Arial" w:cs="Arial"/>
          <w:sz w:val="18"/>
          <w:szCs w:val="18"/>
        </w:rPr>
        <w:t xml:space="preserve"> or return (if any). It may or may not be expected to exhibit high volatility.</w:t>
      </w:r>
    </w:p>
    <w:p w14:paraId="112B4BA6" w14:textId="77777777" w:rsidR="00941AFF" w:rsidRPr="00941AFF" w:rsidRDefault="00941AFF" w:rsidP="00F40A9A">
      <w:pPr>
        <w:spacing w:before="11" w:line="220" w:lineRule="exact"/>
        <w:ind w:left="1645"/>
        <w:jc w:val="both"/>
        <w:rPr>
          <w:rFonts w:ascii="Arial" w:eastAsiaTheme="minorEastAsia" w:hAnsi="Arial" w:cs="Arial"/>
        </w:rPr>
      </w:pPr>
    </w:p>
    <w:p w14:paraId="4501EC2E" w14:textId="77777777" w:rsidR="00941AFF" w:rsidRPr="00941AFF" w:rsidRDefault="00066907" w:rsidP="00F40A9A">
      <w:pPr>
        <w:ind w:left="1645"/>
        <w:jc w:val="both"/>
        <w:rPr>
          <w:rFonts w:ascii="Arial" w:eastAsiaTheme="minorEastAsia" w:hAnsi="Arial" w:cs="Arial"/>
        </w:rPr>
      </w:pPr>
      <w:sdt>
        <w:sdtPr>
          <w:rPr>
            <w:rFonts w:ascii="Arial" w:hAnsi="Arial" w:cs="Arial"/>
          </w:rPr>
          <w:id w:val="1506485453"/>
          <w14:checkbox>
            <w14:checked w14:val="0"/>
            <w14:checkedState w14:val="2612" w14:font="MS Gothic"/>
            <w14:uncheckedState w14:val="2610" w14:font="MS Gothic"/>
          </w14:checkbox>
        </w:sdtPr>
        <w:sdtEndPr/>
        <w:sdtContent>
          <w:r w:rsidR="00941AFF" w:rsidRPr="00E45DC7">
            <w:rPr>
              <w:rFonts w:ascii="Segoe UI Symbol" w:hAnsi="Segoe UI Symbol" w:cs="Segoe UI Symbol"/>
            </w:rPr>
            <w:t>☐</w:t>
          </w:r>
        </w:sdtContent>
      </w:sdt>
      <w:r w:rsidR="00941AFF" w:rsidRPr="00941AFF">
        <w:rPr>
          <w:rFonts w:ascii="Arial" w:eastAsiaTheme="minorEastAsia" w:hAnsi="Arial" w:cs="Arial"/>
        </w:rPr>
        <w:t xml:space="preserve"> Medium</w:t>
      </w:r>
    </w:p>
    <w:p w14:paraId="75CE887C" w14:textId="77777777" w:rsidR="00941AFF" w:rsidRPr="00941AFF" w:rsidRDefault="00941AFF" w:rsidP="00F40A9A">
      <w:pPr>
        <w:spacing w:before="9" w:line="220" w:lineRule="exact"/>
        <w:ind w:left="1645"/>
        <w:jc w:val="both"/>
        <w:rPr>
          <w:rFonts w:ascii="Arial" w:eastAsiaTheme="minorEastAsia" w:hAnsi="Arial" w:cs="Arial"/>
        </w:rPr>
      </w:pPr>
    </w:p>
    <w:p w14:paraId="0F56ECD8" w14:textId="4F610BB2" w:rsidR="00941AFF" w:rsidRPr="00941AFF" w:rsidRDefault="00941AFF" w:rsidP="00F40A9A">
      <w:pPr>
        <w:ind w:left="1645"/>
        <w:jc w:val="both"/>
        <w:rPr>
          <w:rFonts w:ascii="Arial" w:eastAsiaTheme="minorEastAsia" w:hAnsi="Arial" w:cs="Arial"/>
          <w:sz w:val="18"/>
          <w:szCs w:val="18"/>
        </w:rPr>
      </w:pPr>
      <w:r w:rsidRPr="00941AFF">
        <w:rPr>
          <w:rFonts w:ascii="Arial" w:eastAsiaTheme="minorEastAsia" w:hAnsi="Arial" w:cs="Arial"/>
          <w:sz w:val="18"/>
          <w:szCs w:val="18"/>
        </w:rPr>
        <w:t>A “Medium” risk asset means an asset that has moderate potential profits and losses and is not complex in respect of its structure, documentation</w:t>
      </w:r>
      <w:r w:rsidR="00B33D62">
        <w:rPr>
          <w:rFonts w:ascii="Arial" w:eastAsiaTheme="minorEastAsia" w:hAnsi="Arial" w:cs="Arial"/>
          <w:sz w:val="18"/>
          <w:szCs w:val="18"/>
        </w:rPr>
        <w:t>,</w:t>
      </w:r>
      <w:r w:rsidRPr="00941AFF">
        <w:rPr>
          <w:rFonts w:ascii="Arial" w:eastAsiaTheme="minorEastAsia" w:hAnsi="Arial" w:cs="Arial"/>
          <w:sz w:val="18"/>
          <w:szCs w:val="18"/>
        </w:rPr>
        <w:t xml:space="preserve"> or return (if any).  It may or may not be expected to exhibit high volatility.</w:t>
      </w:r>
    </w:p>
    <w:p w14:paraId="14C8CE3F" w14:textId="77777777" w:rsidR="00941AFF" w:rsidRPr="00941AFF" w:rsidRDefault="00941AFF" w:rsidP="00F40A9A">
      <w:pPr>
        <w:spacing w:before="11" w:line="220" w:lineRule="exact"/>
        <w:ind w:left="851"/>
        <w:jc w:val="both"/>
        <w:rPr>
          <w:rFonts w:ascii="Arial" w:eastAsiaTheme="minorEastAsia" w:hAnsi="Arial" w:cs="Arial"/>
        </w:rPr>
      </w:pPr>
    </w:p>
    <w:p w14:paraId="769D0E11" w14:textId="77777777" w:rsidR="00941AFF" w:rsidRPr="00941AFF" w:rsidRDefault="00066907" w:rsidP="00F40A9A">
      <w:pPr>
        <w:ind w:left="1571"/>
        <w:jc w:val="both"/>
        <w:rPr>
          <w:rFonts w:ascii="Arial" w:eastAsiaTheme="minorEastAsia" w:hAnsi="Arial" w:cs="Arial"/>
        </w:rPr>
      </w:pPr>
      <w:sdt>
        <w:sdtPr>
          <w:rPr>
            <w:rFonts w:ascii="Arial" w:hAnsi="Arial" w:cs="Arial"/>
          </w:rPr>
          <w:id w:val="-313722817"/>
          <w14:checkbox>
            <w14:checked w14:val="0"/>
            <w14:checkedState w14:val="2612" w14:font="MS Gothic"/>
            <w14:uncheckedState w14:val="2610" w14:font="MS Gothic"/>
          </w14:checkbox>
        </w:sdtPr>
        <w:sdtEndPr/>
        <w:sdtContent>
          <w:r w:rsidR="00941AFF" w:rsidRPr="00E45DC7">
            <w:rPr>
              <w:rFonts w:ascii="Segoe UI Symbol" w:hAnsi="Segoe UI Symbol" w:cs="Segoe UI Symbol"/>
            </w:rPr>
            <w:t>☐</w:t>
          </w:r>
        </w:sdtContent>
      </w:sdt>
      <w:r w:rsidR="00941AFF" w:rsidRPr="00941AFF">
        <w:rPr>
          <w:rFonts w:ascii="Arial" w:eastAsiaTheme="minorEastAsia" w:hAnsi="Arial" w:cs="Arial"/>
        </w:rPr>
        <w:t xml:space="preserve"> Low</w:t>
      </w:r>
    </w:p>
    <w:p w14:paraId="02319173" w14:textId="77777777" w:rsidR="00941AFF" w:rsidRPr="00941AFF" w:rsidRDefault="00941AFF" w:rsidP="00F40A9A">
      <w:pPr>
        <w:spacing w:before="9" w:line="220" w:lineRule="exact"/>
        <w:ind w:left="1571"/>
        <w:jc w:val="both"/>
        <w:rPr>
          <w:rFonts w:ascii="Arial" w:eastAsiaTheme="minorEastAsia" w:hAnsi="Arial" w:cs="Arial"/>
        </w:rPr>
      </w:pPr>
    </w:p>
    <w:p w14:paraId="42A59236" w14:textId="0479AE7C" w:rsidR="00941AFF" w:rsidRPr="00941AFF" w:rsidRDefault="00941AFF" w:rsidP="00F40A9A">
      <w:pPr>
        <w:ind w:left="1571"/>
        <w:jc w:val="both"/>
        <w:rPr>
          <w:rFonts w:ascii="Arial" w:eastAsiaTheme="minorEastAsia" w:hAnsi="Arial" w:cs="Arial"/>
          <w:sz w:val="18"/>
          <w:szCs w:val="18"/>
        </w:rPr>
      </w:pPr>
      <w:r w:rsidRPr="00941AFF">
        <w:rPr>
          <w:rFonts w:ascii="Arial" w:eastAsiaTheme="minorEastAsia" w:hAnsi="Arial" w:cs="Arial"/>
          <w:sz w:val="18"/>
          <w:szCs w:val="18"/>
        </w:rPr>
        <w:t>A “Low” risk asset means an asset that has low potential profits and losses, is not complex in respect of its structure, documentation, return payout</w:t>
      </w:r>
      <w:r w:rsidR="00B33D62">
        <w:rPr>
          <w:rFonts w:ascii="Arial" w:eastAsiaTheme="minorEastAsia" w:hAnsi="Arial" w:cs="Arial"/>
          <w:sz w:val="18"/>
          <w:szCs w:val="18"/>
        </w:rPr>
        <w:t>,</w:t>
      </w:r>
      <w:r w:rsidRPr="00941AFF">
        <w:rPr>
          <w:rFonts w:ascii="Arial" w:eastAsiaTheme="minorEastAsia" w:hAnsi="Arial" w:cs="Arial"/>
          <w:sz w:val="18"/>
          <w:szCs w:val="18"/>
        </w:rPr>
        <w:t xml:space="preserve"> or formulae, and does not and is not expected to exhibit high volatility.</w:t>
      </w:r>
    </w:p>
    <w:p w14:paraId="64E70C9D" w14:textId="77777777" w:rsidR="00941AFF" w:rsidRPr="00941AFF" w:rsidRDefault="00941AFF" w:rsidP="00430079">
      <w:pPr>
        <w:spacing w:before="14" w:line="220" w:lineRule="exact"/>
        <w:jc w:val="both"/>
        <w:rPr>
          <w:rFonts w:ascii="Arial" w:eastAsiaTheme="minorEastAsia" w:hAnsi="Arial" w:cs="Arial"/>
        </w:rPr>
      </w:pPr>
    </w:p>
    <w:p w14:paraId="0EDBE291" w14:textId="4B279081" w:rsidR="00941AFF" w:rsidRDefault="00941AFF" w:rsidP="00430079">
      <w:pPr>
        <w:pStyle w:val="ListParagraph"/>
        <w:numPr>
          <w:ilvl w:val="0"/>
          <w:numId w:val="28"/>
        </w:numPr>
        <w:ind w:left="1645" w:hanging="851"/>
        <w:jc w:val="both"/>
        <w:rPr>
          <w:rFonts w:ascii="Arial" w:eastAsiaTheme="minorEastAsia" w:hAnsi="Arial" w:cs="Arial"/>
        </w:rPr>
      </w:pPr>
      <w:r w:rsidRPr="00941AFF">
        <w:rPr>
          <w:rFonts w:ascii="Arial" w:eastAsiaTheme="minorEastAsia" w:hAnsi="Arial" w:cs="Arial"/>
        </w:rPr>
        <w:t>Please state justification for your characteri</w:t>
      </w:r>
      <w:r w:rsidR="00B33D62">
        <w:rPr>
          <w:rFonts w:ascii="Arial" w:eastAsiaTheme="minorEastAsia" w:hAnsi="Arial" w:cs="Arial"/>
        </w:rPr>
        <w:t>z</w:t>
      </w:r>
      <w:r w:rsidRPr="00941AFF">
        <w:rPr>
          <w:rFonts w:ascii="Arial" w:eastAsiaTheme="minorEastAsia" w:hAnsi="Arial" w:cs="Arial"/>
        </w:rPr>
        <w:t>ation of the Asset’s risk profile, by reference to the Asset, its complexity, the potential profits</w:t>
      </w:r>
      <w:r w:rsidR="00B33D62">
        <w:rPr>
          <w:rFonts w:ascii="Arial" w:eastAsiaTheme="minorEastAsia" w:hAnsi="Arial" w:cs="Arial"/>
        </w:rPr>
        <w:t>,</w:t>
      </w:r>
      <w:r w:rsidRPr="00941AFF">
        <w:rPr>
          <w:rFonts w:ascii="Arial" w:eastAsiaTheme="minorEastAsia" w:hAnsi="Arial" w:cs="Arial"/>
        </w:rPr>
        <w:t xml:space="preserve"> and losses, and expected or actual volatility</w:t>
      </w:r>
    </w:p>
    <w:p w14:paraId="248F8DFF" w14:textId="77777777" w:rsidR="00941AFF" w:rsidRDefault="00941AFF" w:rsidP="00430079">
      <w:pPr>
        <w:pStyle w:val="ListParagraph"/>
        <w:ind w:left="1645"/>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86752" behindDoc="0" locked="0" layoutInCell="1" allowOverlap="1" wp14:anchorId="7C1B8418" wp14:editId="1B65455E">
                <wp:simplePos x="0" y="0"/>
                <wp:positionH relativeFrom="column">
                  <wp:posOffset>1040130</wp:posOffset>
                </wp:positionH>
                <wp:positionV relativeFrom="paragraph">
                  <wp:posOffset>147955</wp:posOffset>
                </wp:positionV>
                <wp:extent cx="5121275" cy="914400"/>
                <wp:effectExtent l="0" t="0" r="22225" b="19050"/>
                <wp:wrapNone/>
                <wp:docPr id="166" name="Text Box 166"/>
                <wp:cNvGraphicFramePr/>
                <a:graphic xmlns:a="http://schemas.openxmlformats.org/drawingml/2006/main">
                  <a:graphicData uri="http://schemas.microsoft.com/office/word/2010/wordprocessingShape">
                    <wps:wsp>
                      <wps:cNvSpPr txBox="1"/>
                      <wps:spPr>
                        <a:xfrm>
                          <a:off x="0" y="0"/>
                          <a:ext cx="5121275" cy="914400"/>
                        </a:xfrm>
                        <a:prstGeom prst="rect">
                          <a:avLst/>
                        </a:prstGeom>
                        <a:solidFill>
                          <a:sysClr val="window" lastClr="FFFFFF"/>
                        </a:solidFill>
                        <a:ln w="6350">
                          <a:solidFill>
                            <a:prstClr val="black"/>
                          </a:solidFill>
                        </a:ln>
                      </wps:spPr>
                      <wps:txbx>
                        <w:txbxContent>
                          <w:p w14:paraId="6549796C" w14:textId="77777777" w:rsidR="006D69E7" w:rsidRDefault="00066907" w:rsidP="00941AFF">
                            <w:pPr>
                              <w:spacing w:after="240"/>
                            </w:pPr>
                            <w:sdt>
                              <w:sdtPr>
                                <w:id w:val="-1582908447"/>
                              </w:sdtPr>
                              <w:sdtEndPr/>
                              <w:sdtContent>
                                <w:sdt>
                                  <w:sdtPr>
                                    <w:id w:val="64000750"/>
                                    <w:placeholder>
                                      <w:docPart w:val="8F7122C8584345988A7290F06F98F627"/>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B8418" id="Text Box 166" o:spid="_x0000_s1086" type="#_x0000_t202" style="position:absolute;left:0;text-align:left;margin-left:81.9pt;margin-top:11.65pt;width:403.25pt;height:1in;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" fillcolor="window" strokeweight=".5pt">
                <v:textbox>
                  <w:txbxContent>
                    <w:p w14:paraId="6549796C" w14:textId="77777777" w:rsidR="006D69E7" w:rsidRDefault="00066907" w:rsidP="00941AFF">
                      <w:pPr>
                        <w:spacing w:after="240"/>
                      </w:pPr>
                      <w:sdt>
                        <w:sdtPr>
                          <w:id w:val="-1582908447"/>
                        </w:sdtPr>
                        <w:sdtEndPr/>
                        <w:sdtContent>
                          <w:sdt>
                            <w:sdtPr>
                              <w:id w:val="64000750"/>
                              <w:placeholder>
                                <w:docPart w:val="8F7122C8584345988A7290F06F98F627"/>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324747C1" w14:textId="77777777" w:rsidR="00941AFF" w:rsidRPr="00941AFF" w:rsidRDefault="00941AFF" w:rsidP="00430079">
      <w:pPr>
        <w:pStyle w:val="ListParagraph"/>
        <w:ind w:left="1645"/>
        <w:jc w:val="both"/>
        <w:rPr>
          <w:rFonts w:ascii="Arial" w:eastAsiaTheme="minorEastAsia" w:hAnsi="Arial" w:cs="Arial"/>
        </w:rPr>
      </w:pPr>
    </w:p>
    <w:p w14:paraId="739881F7" w14:textId="77777777" w:rsidR="00941AFF" w:rsidRPr="00941AFF" w:rsidRDefault="00941AFF" w:rsidP="00430079">
      <w:pPr>
        <w:spacing w:before="7" w:line="140" w:lineRule="exact"/>
        <w:jc w:val="both"/>
        <w:rPr>
          <w:rFonts w:ascii="Arial" w:eastAsiaTheme="minorEastAsia" w:hAnsi="Arial" w:cs="Arial"/>
        </w:rPr>
      </w:pPr>
    </w:p>
    <w:p w14:paraId="3CBECC2E" w14:textId="6393B1D5" w:rsidR="00941AFF" w:rsidRDefault="00941AFF" w:rsidP="00430079">
      <w:pPr>
        <w:spacing w:line="200" w:lineRule="exact"/>
        <w:jc w:val="both"/>
        <w:rPr>
          <w:rFonts w:ascii="Arial" w:eastAsiaTheme="minorEastAsia" w:hAnsi="Arial" w:cs="Arial"/>
        </w:rPr>
      </w:pPr>
    </w:p>
    <w:p w14:paraId="341A25ED" w14:textId="6A2DBE00" w:rsidR="00FA30D9" w:rsidRDefault="00FA30D9" w:rsidP="00430079">
      <w:pPr>
        <w:spacing w:line="200" w:lineRule="exact"/>
        <w:jc w:val="both"/>
        <w:rPr>
          <w:rFonts w:ascii="Arial" w:eastAsiaTheme="minorEastAsia" w:hAnsi="Arial" w:cs="Arial"/>
        </w:rPr>
      </w:pPr>
    </w:p>
    <w:p w14:paraId="77DEFC15" w14:textId="2347CDF6" w:rsidR="00FA30D9" w:rsidRDefault="00FA30D9" w:rsidP="00430079">
      <w:pPr>
        <w:spacing w:line="200" w:lineRule="exact"/>
        <w:jc w:val="both"/>
        <w:rPr>
          <w:rFonts w:ascii="Arial" w:eastAsiaTheme="minorEastAsia" w:hAnsi="Arial" w:cs="Arial"/>
        </w:rPr>
      </w:pPr>
    </w:p>
    <w:p w14:paraId="14B51C94" w14:textId="031614D0" w:rsidR="00FA30D9" w:rsidRDefault="00FA30D9" w:rsidP="00430079">
      <w:pPr>
        <w:spacing w:line="200" w:lineRule="exact"/>
        <w:jc w:val="both"/>
        <w:rPr>
          <w:rFonts w:ascii="Arial" w:eastAsiaTheme="minorEastAsia" w:hAnsi="Arial" w:cs="Arial"/>
        </w:rPr>
      </w:pPr>
    </w:p>
    <w:p w14:paraId="3F29A94A" w14:textId="77777777" w:rsidR="00FA30D9" w:rsidRDefault="00FA30D9" w:rsidP="00430079">
      <w:pPr>
        <w:spacing w:line="200" w:lineRule="exact"/>
        <w:jc w:val="both"/>
        <w:rPr>
          <w:rFonts w:ascii="Arial" w:eastAsiaTheme="minorEastAsia" w:hAnsi="Arial" w:cs="Arial"/>
        </w:rPr>
      </w:pPr>
    </w:p>
    <w:p w14:paraId="09E01F35" w14:textId="77777777" w:rsidR="0081134C" w:rsidRPr="00941AFF" w:rsidRDefault="0081134C" w:rsidP="00430079">
      <w:pPr>
        <w:spacing w:line="200" w:lineRule="exact"/>
        <w:jc w:val="both"/>
        <w:rPr>
          <w:rFonts w:ascii="Arial" w:eastAsiaTheme="minorEastAsia" w:hAnsi="Arial" w:cs="Arial"/>
        </w:rPr>
      </w:pPr>
    </w:p>
    <w:p w14:paraId="7EABC677" w14:textId="77777777" w:rsidR="00941AFF" w:rsidRDefault="00941AFF" w:rsidP="00430079">
      <w:pPr>
        <w:spacing w:line="200" w:lineRule="exact"/>
        <w:jc w:val="both"/>
      </w:pPr>
    </w:p>
    <w:p w14:paraId="1EE9C78E" w14:textId="5693F453" w:rsidR="00941AFF" w:rsidRPr="0081134C" w:rsidRDefault="0081134C" w:rsidP="0081134C">
      <w:pPr>
        <w:pStyle w:val="ListParagraph"/>
        <w:numPr>
          <w:ilvl w:val="0"/>
          <w:numId w:val="28"/>
        </w:numPr>
        <w:ind w:left="1645" w:hanging="851"/>
        <w:jc w:val="both"/>
      </w:pPr>
      <w:r w:rsidRPr="00F14FA5">
        <w:rPr>
          <w:rFonts w:ascii="Arial" w:eastAsiaTheme="minorEastAsia" w:hAnsi="Arial" w:cs="Arial"/>
        </w:rPr>
        <w:t>Please state the credit rating details</w:t>
      </w:r>
      <w:r w:rsidRPr="00F14FA5">
        <w:rPr>
          <w:rFonts w:ascii="Arial" w:hAnsi="Arial" w:cs="Arial"/>
        </w:rPr>
        <w:t xml:space="preserve"> </w:t>
      </w:r>
      <w:r w:rsidR="002F4D3C" w:rsidRPr="00F14FA5">
        <w:rPr>
          <w:rFonts w:ascii="Arial" w:hAnsi="Arial" w:cs="Arial"/>
          <w:i/>
          <w:iCs/>
        </w:rPr>
        <w:t>(i.</w:t>
      </w:r>
      <w:proofErr w:type="gramStart"/>
      <w:r w:rsidR="002F4D3C" w:rsidRPr="00F14FA5">
        <w:rPr>
          <w:rFonts w:ascii="Arial" w:hAnsi="Arial" w:cs="Arial"/>
          <w:i/>
          <w:iCs/>
        </w:rPr>
        <w:t>e.</w:t>
      </w:r>
      <w:r w:rsidR="00C76AF3" w:rsidRPr="00F14FA5">
        <w:rPr>
          <w:rFonts w:ascii="Arial" w:hAnsi="Arial" w:cs="Arial"/>
          <w:i/>
          <w:iCs/>
        </w:rPr>
        <w:t>agency</w:t>
      </w:r>
      <w:proofErr w:type="gramEnd"/>
      <w:r w:rsidR="00C76AF3" w:rsidRPr="00F14FA5">
        <w:rPr>
          <w:rFonts w:ascii="Arial" w:hAnsi="Arial" w:cs="Arial"/>
          <w:i/>
          <w:iCs/>
        </w:rPr>
        <w:t xml:space="preserve"> name, credit rating, and date</w:t>
      </w:r>
      <w:r w:rsidR="002F4D3C" w:rsidRPr="00F14FA5">
        <w:rPr>
          <w:rFonts w:ascii="Arial" w:hAnsi="Arial" w:cs="Arial"/>
          <w:i/>
          <w:iCs/>
        </w:rPr>
        <w:t xml:space="preserve">, </w:t>
      </w:r>
      <w:r w:rsidRPr="00F14FA5">
        <w:rPr>
          <w:rFonts w:ascii="Arial" w:hAnsi="Arial" w:cs="Arial"/>
          <w:i/>
          <w:iCs/>
        </w:rPr>
        <w:t>if applicabl</w:t>
      </w:r>
      <w:r w:rsidR="002F4D3C" w:rsidRPr="00F14FA5">
        <w:rPr>
          <w:rFonts w:ascii="Arial" w:hAnsi="Arial" w:cs="Arial"/>
          <w:i/>
          <w:iCs/>
        </w:rPr>
        <w:t>e</w:t>
      </w:r>
      <w:r w:rsidRPr="00F14FA5">
        <w:rPr>
          <w:rFonts w:ascii="Arial" w:hAnsi="Arial" w:cs="Arial"/>
          <w:i/>
          <w:iCs/>
        </w:rPr>
        <w:t>)</w:t>
      </w:r>
      <w:r w:rsidR="00C76AF3" w:rsidRPr="00F14FA5">
        <w:rPr>
          <w:rFonts w:ascii="Arial" w:hAnsi="Arial" w:cs="Arial"/>
          <w:i/>
          <w:iCs/>
        </w:rPr>
        <w:t>:</w:t>
      </w:r>
    </w:p>
    <w:p w14:paraId="5E7FD696" w14:textId="5276D7D9" w:rsidR="0081134C" w:rsidRDefault="0081134C" w:rsidP="0081134C">
      <w:pPr>
        <w:jc w:val="both"/>
      </w:pPr>
      <w:r>
        <w:rPr>
          <w:rFonts w:ascii="Arial" w:hAnsi="Arial" w:cs="Arial"/>
          <w:noProof/>
        </w:rPr>
        <mc:AlternateContent>
          <mc:Choice Requires="wps">
            <w:drawing>
              <wp:anchor distT="0" distB="0" distL="114300" distR="114300" simplePos="0" relativeHeight="251914752" behindDoc="0" locked="0" layoutInCell="1" allowOverlap="1" wp14:anchorId="02A34FE9" wp14:editId="7F5EB669">
                <wp:simplePos x="0" y="0"/>
                <wp:positionH relativeFrom="column">
                  <wp:posOffset>1040130</wp:posOffset>
                </wp:positionH>
                <wp:positionV relativeFrom="paragraph">
                  <wp:posOffset>99060</wp:posOffset>
                </wp:positionV>
                <wp:extent cx="5121275" cy="733425"/>
                <wp:effectExtent l="0" t="0" r="22225" b="28575"/>
                <wp:wrapNone/>
                <wp:docPr id="4" name="Text Box 4"/>
                <wp:cNvGraphicFramePr/>
                <a:graphic xmlns:a="http://schemas.openxmlformats.org/drawingml/2006/main">
                  <a:graphicData uri="http://schemas.microsoft.com/office/word/2010/wordprocessingShape">
                    <wps:wsp>
                      <wps:cNvSpPr txBox="1"/>
                      <wps:spPr>
                        <a:xfrm>
                          <a:off x="0" y="0"/>
                          <a:ext cx="5121275" cy="733425"/>
                        </a:xfrm>
                        <a:prstGeom prst="rect">
                          <a:avLst/>
                        </a:prstGeom>
                        <a:solidFill>
                          <a:sysClr val="window" lastClr="FFFFFF"/>
                        </a:solidFill>
                        <a:ln w="6350">
                          <a:solidFill>
                            <a:prstClr val="black"/>
                          </a:solidFill>
                        </a:ln>
                      </wps:spPr>
                      <wps:txbx>
                        <w:txbxContent>
                          <w:p w14:paraId="2B80528A" w14:textId="77777777" w:rsidR="0081134C" w:rsidRDefault="00066907" w:rsidP="0081134C">
                            <w:pPr>
                              <w:spacing w:after="240"/>
                            </w:pPr>
                            <w:sdt>
                              <w:sdtPr>
                                <w:id w:val="-1576659288"/>
                              </w:sdtPr>
                              <w:sdtEndPr/>
                              <w:sdtContent>
                                <w:sdt>
                                  <w:sdtPr>
                                    <w:id w:val="-2026085425"/>
                                    <w:placeholder>
                                      <w:docPart w:val="A09625A3486845AFA415D54700B03997"/>
                                    </w:placeholder>
                                    <w:showingPlcHdr/>
                                  </w:sdtPr>
                                  <w:sdtEndPr/>
                                  <w:sdtContent>
                                    <w:r w:rsidR="0081134C"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A34FE9" id="Text Box 4" o:spid="_x0000_s1087" type="#_x0000_t202" style="position:absolute;left:0;text-align:left;margin-left:81.9pt;margin-top:7.8pt;width:403.25pt;height:57.7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" fillcolor="window" strokeweight=".5pt">
                <v:textbox>
                  <w:txbxContent>
                    <w:p w14:paraId="2B80528A" w14:textId="77777777" w:rsidR="0081134C" w:rsidRDefault="00066907" w:rsidP="0081134C">
                      <w:pPr>
                        <w:spacing w:after="240"/>
                      </w:pPr>
                      <w:sdt>
                        <w:sdtPr>
                          <w:id w:val="-1576659288"/>
                        </w:sdtPr>
                        <w:sdtEndPr/>
                        <w:sdtContent>
                          <w:sdt>
                            <w:sdtPr>
                              <w:id w:val="-2026085425"/>
                              <w:placeholder>
                                <w:docPart w:val="A09625A3486845AFA415D54700B03997"/>
                              </w:placeholder>
                              <w:showingPlcHdr/>
                            </w:sdtPr>
                            <w:sdtEndPr/>
                            <w:sdtContent>
                              <w:r w:rsidR="0081134C" w:rsidRPr="005531C6">
                                <w:rPr>
                                  <w:rStyle w:val="PlaceholderText"/>
                                </w:rPr>
                                <w:t>Click or tap here to enter text.</w:t>
                              </w:r>
                            </w:sdtContent>
                          </w:sdt>
                        </w:sdtContent>
                      </w:sdt>
                    </w:p>
                  </w:txbxContent>
                </v:textbox>
              </v:shape>
            </w:pict>
          </mc:Fallback>
        </mc:AlternateContent>
      </w:r>
    </w:p>
    <w:p w14:paraId="19E6A43A" w14:textId="1FC7D758" w:rsidR="0081134C" w:rsidRPr="0081134C" w:rsidRDefault="0081134C" w:rsidP="0081134C">
      <w:pPr>
        <w:jc w:val="both"/>
      </w:pPr>
    </w:p>
    <w:p w14:paraId="5474A21C" w14:textId="4CAAE097" w:rsidR="0081134C" w:rsidRDefault="0081134C" w:rsidP="0081134C">
      <w:pPr>
        <w:pStyle w:val="ListParagraph"/>
        <w:ind w:left="1645"/>
        <w:jc w:val="both"/>
      </w:pPr>
    </w:p>
    <w:p w14:paraId="632C3565" w14:textId="34437540" w:rsidR="0081134C" w:rsidRDefault="0081134C" w:rsidP="0081134C">
      <w:pPr>
        <w:pStyle w:val="ListParagraph"/>
        <w:ind w:left="1645"/>
        <w:jc w:val="both"/>
      </w:pPr>
    </w:p>
    <w:p w14:paraId="68DC223A" w14:textId="6019EAFA" w:rsidR="00FA30D9" w:rsidRDefault="00FA30D9" w:rsidP="0081134C">
      <w:pPr>
        <w:pStyle w:val="ListParagraph"/>
        <w:ind w:left="1645"/>
        <w:jc w:val="both"/>
      </w:pPr>
    </w:p>
    <w:p w14:paraId="5D5865D7" w14:textId="77777777" w:rsidR="00FA30D9" w:rsidRDefault="00FA30D9" w:rsidP="0081134C">
      <w:pPr>
        <w:pStyle w:val="ListParagraph"/>
        <w:ind w:left="1645"/>
        <w:jc w:val="both"/>
      </w:pPr>
    </w:p>
    <w:p w14:paraId="0690ECBC" w14:textId="7B98CC36" w:rsidR="008954B2" w:rsidRDefault="008954B2">
      <w:pPr>
        <w:rPr>
          <w:rFonts w:ascii="Arial" w:eastAsiaTheme="minorEastAsia" w:hAnsi="Arial" w:cs="Arial"/>
          <w:b/>
          <w:bCs/>
        </w:rPr>
      </w:pPr>
    </w:p>
    <w:p w14:paraId="09996409" w14:textId="18AED793" w:rsid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4.12      Related assets</w:t>
      </w:r>
    </w:p>
    <w:p w14:paraId="5C9F71C1" w14:textId="77777777" w:rsidR="00941AFF" w:rsidRPr="00941AFF" w:rsidRDefault="00941AFF" w:rsidP="00430079">
      <w:pPr>
        <w:jc w:val="both"/>
        <w:rPr>
          <w:rFonts w:ascii="Arial" w:eastAsiaTheme="minorEastAsia" w:hAnsi="Arial" w:cs="Arial"/>
          <w:b/>
          <w:bCs/>
        </w:rPr>
      </w:pPr>
    </w:p>
    <w:p w14:paraId="6BDBD3B3" w14:textId="77777777" w:rsidR="00941AFF" w:rsidRPr="00941AFF" w:rsidRDefault="00941AFF" w:rsidP="00430079">
      <w:pPr>
        <w:spacing w:line="250" w:lineRule="auto"/>
        <w:ind w:left="720"/>
        <w:jc w:val="both"/>
        <w:rPr>
          <w:rFonts w:ascii="Arial" w:eastAsiaTheme="minorEastAsia" w:hAnsi="Arial" w:cs="Arial"/>
        </w:rPr>
      </w:pPr>
      <w:r w:rsidRPr="00941AFF">
        <w:rPr>
          <w:rFonts w:ascii="Arial" w:eastAsiaTheme="minorEastAsia" w:hAnsi="Arial" w:cs="Arial"/>
        </w:rPr>
        <w:t>Does the Asset have any related assets, is it underpinned by any other asset, or is it a derivative of any other asset?</w:t>
      </w:r>
    </w:p>
    <w:p w14:paraId="6B556B04" w14:textId="77777777" w:rsidR="00941AFF" w:rsidRPr="00941AFF" w:rsidRDefault="00941AFF" w:rsidP="00430079">
      <w:pPr>
        <w:spacing w:before="8" w:line="220" w:lineRule="exact"/>
        <w:jc w:val="both"/>
        <w:rPr>
          <w:rFonts w:ascii="Arial" w:eastAsiaTheme="minorEastAsia" w:hAnsi="Arial" w:cs="Arial"/>
        </w:rPr>
      </w:pPr>
    </w:p>
    <w:p w14:paraId="46F7755C" w14:textId="77777777" w:rsidR="00941AFF" w:rsidRPr="00941AFF" w:rsidRDefault="00941AFF" w:rsidP="00430079">
      <w:pPr>
        <w:spacing w:line="250" w:lineRule="auto"/>
        <w:ind w:left="1457" w:hanging="737"/>
        <w:jc w:val="both"/>
        <w:rPr>
          <w:rFonts w:ascii="Arial" w:eastAsiaTheme="minorEastAsia" w:hAnsi="Arial" w:cs="Arial"/>
          <w:i/>
          <w:iCs/>
        </w:rPr>
      </w:pPr>
      <w:r w:rsidRPr="00941AFF">
        <w:rPr>
          <w:rFonts w:ascii="Arial" w:hAnsi="Arial" w:cs="Arial"/>
        </w:rPr>
        <w:t xml:space="preserve"> </w:t>
      </w:r>
      <w:sdt>
        <w:sdtPr>
          <w:rPr>
            <w:rFonts w:ascii="Arial" w:hAnsi="Arial" w:cs="Arial"/>
          </w:rPr>
          <w:id w:val="1314686248"/>
          <w14:checkbox>
            <w14:checked w14:val="0"/>
            <w14:checkedState w14:val="2612" w14:font="MS Gothic"/>
            <w14:uncheckedState w14:val="2610" w14:font="MS Gothic"/>
          </w14:checkbox>
        </w:sdtPr>
        <w:sdtEndPr/>
        <w:sdtContent>
          <w:r w:rsidRPr="00E45DC7">
            <w:rPr>
              <w:rFonts w:ascii="Segoe UI Symbol" w:hAnsi="Segoe UI Symbol" w:cs="Segoe UI Symbol"/>
            </w:rPr>
            <w:t>☐</w:t>
          </w:r>
        </w:sdtContent>
      </w:sdt>
      <w:r w:rsidRPr="00941AFF">
        <w:rPr>
          <w:rFonts w:ascii="Arial" w:eastAsiaTheme="minorEastAsia" w:hAnsi="Arial" w:cs="Arial"/>
        </w:rPr>
        <w:t xml:space="preserve"> Yes </w:t>
      </w:r>
      <w:r w:rsidRPr="00941AFF">
        <w:rPr>
          <w:rFonts w:ascii="Arial" w:eastAsiaTheme="minorEastAsia" w:hAnsi="Arial" w:cs="Arial"/>
          <w:i/>
          <w:iCs/>
        </w:rPr>
        <w:t>(Please provide further details.  If the Asset is underpinned by a further asset or is a derivative, then a valuation report in respect of the underlying asset should be provided unless that information is readily and publicly available (for example, gold))</w:t>
      </w:r>
    </w:p>
    <w:p w14:paraId="1E5E1C79" w14:textId="77777777" w:rsidR="00941AFF" w:rsidRDefault="00941AFF" w:rsidP="00430079">
      <w:pPr>
        <w:spacing w:line="200" w:lineRule="exact"/>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88800" behindDoc="0" locked="0" layoutInCell="1" allowOverlap="1" wp14:anchorId="25A22260" wp14:editId="4D2F1CFF">
                <wp:simplePos x="0" y="0"/>
                <wp:positionH relativeFrom="column">
                  <wp:posOffset>659131</wp:posOffset>
                </wp:positionH>
                <wp:positionV relativeFrom="paragraph">
                  <wp:posOffset>131445</wp:posOffset>
                </wp:positionV>
                <wp:extent cx="5502275" cy="1114425"/>
                <wp:effectExtent l="0" t="0" r="22225" b="28575"/>
                <wp:wrapNone/>
                <wp:docPr id="167" name="Text Box 167"/>
                <wp:cNvGraphicFramePr/>
                <a:graphic xmlns:a="http://schemas.openxmlformats.org/drawingml/2006/main">
                  <a:graphicData uri="http://schemas.microsoft.com/office/word/2010/wordprocessingShape">
                    <wps:wsp>
                      <wps:cNvSpPr txBox="1"/>
                      <wps:spPr>
                        <a:xfrm>
                          <a:off x="0" y="0"/>
                          <a:ext cx="5502275" cy="1114425"/>
                        </a:xfrm>
                        <a:prstGeom prst="rect">
                          <a:avLst/>
                        </a:prstGeom>
                        <a:solidFill>
                          <a:sysClr val="window" lastClr="FFFFFF"/>
                        </a:solidFill>
                        <a:ln w="6350">
                          <a:solidFill>
                            <a:prstClr val="black"/>
                          </a:solidFill>
                        </a:ln>
                      </wps:spPr>
                      <wps:txbx>
                        <w:txbxContent>
                          <w:p w14:paraId="548E9BAE" w14:textId="77777777" w:rsidR="006D69E7" w:rsidRDefault="00066907" w:rsidP="00941AFF">
                            <w:pPr>
                              <w:spacing w:after="240"/>
                            </w:pPr>
                            <w:sdt>
                              <w:sdtPr>
                                <w:id w:val="-571656485"/>
                              </w:sdtPr>
                              <w:sdtEndPr/>
                              <w:sdtContent>
                                <w:sdt>
                                  <w:sdtPr>
                                    <w:id w:val="-949706803"/>
                                    <w:placeholder>
                                      <w:docPart w:val="EBF020AB21A44C63A60B2AE0DBD7C56D"/>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22260" id="Text Box 167" o:spid="_x0000_s1088" type="#_x0000_t202" style="position:absolute;left:0;text-align:left;margin-left:51.9pt;margin-top:10.35pt;width:433.25pt;height:87.7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" fillcolor="window" strokeweight=".5pt">
                <v:textbox>
                  <w:txbxContent>
                    <w:p w14:paraId="548E9BAE" w14:textId="77777777" w:rsidR="006D69E7" w:rsidRDefault="00066907" w:rsidP="00941AFF">
                      <w:pPr>
                        <w:spacing w:after="240"/>
                      </w:pPr>
                      <w:sdt>
                        <w:sdtPr>
                          <w:id w:val="-571656485"/>
                        </w:sdtPr>
                        <w:sdtEndPr/>
                        <w:sdtContent>
                          <w:sdt>
                            <w:sdtPr>
                              <w:id w:val="-949706803"/>
                              <w:placeholder>
                                <w:docPart w:val="EBF020AB21A44C63A60B2AE0DBD7C56D"/>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1B76FD77" w14:textId="77777777" w:rsidR="00941AFF" w:rsidRPr="00941AFF" w:rsidRDefault="00941AFF" w:rsidP="00430079">
      <w:pPr>
        <w:spacing w:line="200" w:lineRule="exact"/>
        <w:jc w:val="both"/>
        <w:rPr>
          <w:rFonts w:ascii="Arial" w:eastAsiaTheme="minorEastAsia" w:hAnsi="Arial" w:cs="Arial"/>
        </w:rPr>
      </w:pPr>
    </w:p>
    <w:p w14:paraId="3EE677DA" w14:textId="77777777" w:rsidR="00941AFF" w:rsidRDefault="00941AFF" w:rsidP="00430079">
      <w:pPr>
        <w:spacing w:line="200" w:lineRule="exact"/>
        <w:jc w:val="both"/>
        <w:rPr>
          <w:rFonts w:ascii="Arial" w:eastAsiaTheme="minorEastAsia" w:hAnsi="Arial" w:cs="Arial"/>
        </w:rPr>
      </w:pPr>
    </w:p>
    <w:p w14:paraId="2A90B3D3" w14:textId="77777777" w:rsidR="00941AFF" w:rsidRDefault="00941AFF" w:rsidP="00430079">
      <w:pPr>
        <w:spacing w:line="200" w:lineRule="exact"/>
        <w:jc w:val="both"/>
        <w:rPr>
          <w:rFonts w:ascii="Arial" w:eastAsiaTheme="minorEastAsia" w:hAnsi="Arial" w:cs="Arial"/>
        </w:rPr>
      </w:pPr>
    </w:p>
    <w:p w14:paraId="0C4F6006" w14:textId="73CAA02F" w:rsidR="00941AFF" w:rsidRDefault="00941AFF" w:rsidP="00430079">
      <w:pPr>
        <w:spacing w:line="200" w:lineRule="exact"/>
        <w:ind w:left="720"/>
        <w:jc w:val="both"/>
        <w:rPr>
          <w:rFonts w:ascii="Arial" w:eastAsiaTheme="minorEastAsia" w:hAnsi="Arial" w:cs="Arial"/>
        </w:rPr>
      </w:pPr>
    </w:p>
    <w:p w14:paraId="3F703218" w14:textId="4E3EA8D8" w:rsidR="00FA30D9" w:rsidRDefault="00FA30D9" w:rsidP="00430079">
      <w:pPr>
        <w:spacing w:line="200" w:lineRule="exact"/>
        <w:ind w:left="720"/>
        <w:jc w:val="both"/>
        <w:rPr>
          <w:rFonts w:ascii="Arial" w:eastAsiaTheme="minorEastAsia" w:hAnsi="Arial" w:cs="Arial"/>
        </w:rPr>
      </w:pPr>
    </w:p>
    <w:p w14:paraId="54E05669" w14:textId="3D5FE238" w:rsidR="00FA30D9" w:rsidRDefault="00FA30D9" w:rsidP="00430079">
      <w:pPr>
        <w:spacing w:line="200" w:lineRule="exact"/>
        <w:ind w:left="720"/>
        <w:jc w:val="both"/>
        <w:rPr>
          <w:rFonts w:ascii="Arial" w:eastAsiaTheme="minorEastAsia" w:hAnsi="Arial" w:cs="Arial"/>
        </w:rPr>
      </w:pPr>
    </w:p>
    <w:p w14:paraId="227663A6" w14:textId="32D9A0F6" w:rsidR="00FA30D9" w:rsidRDefault="00FA30D9" w:rsidP="00430079">
      <w:pPr>
        <w:spacing w:line="200" w:lineRule="exact"/>
        <w:ind w:left="720"/>
        <w:jc w:val="both"/>
        <w:rPr>
          <w:rFonts w:ascii="Arial" w:eastAsiaTheme="minorEastAsia" w:hAnsi="Arial" w:cs="Arial"/>
        </w:rPr>
      </w:pPr>
    </w:p>
    <w:p w14:paraId="6200C60C" w14:textId="52BA9B8A" w:rsidR="00FA30D9" w:rsidRDefault="00FA30D9" w:rsidP="00430079">
      <w:pPr>
        <w:spacing w:line="200" w:lineRule="exact"/>
        <w:ind w:left="720"/>
        <w:jc w:val="both"/>
        <w:rPr>
          <w:rFonts w:ascii="Arial" w:eastAsiaTheme="minorEastAsia" w:hAnsi="Arial" w:cs="Arial"/>
        </w:rPr>
      </w:pPr>
    </w:p>
    <w:p w14:paraId="5BEDED86" w14:textId="77777777" w:rsidR="00FA30D9" w:rsidRPr="00941AFF" w:rsidRDefault="00FA30D9" w:rsidP="00430079">
      <w:pPr>
        <w:spacing w:line="200" w:lineRule="exact"/>
        <w:ind w:left="720"/>
        <w:jc w:val="both"/>
        <w:rPr>
          <w:rFonts w:ascii="Arial" w:eastAsiaTheme="minorEastAsia" w:hAnsi="Arial" w:cs="Arial"/>
        </w:rPr>
      </w:pPr>
    </w:p>
    <w:p w14:paraId="5C238CC3" w14:textId="77777777" w:rsidR="00941AFF" w:rsidRPr="00941AFF" w:rsidRDefault="00941AFF" w:rsidP="00430079">
      <w:pPr>
        <w:spacing w:before="4" w:line="240" w:lineRule="exact"/>
        <w:jc w:val="both"/>
        <w:rPr>
          <w:rFonts w:ascii="Arial" w:eastAsiaTheme="minorEastAsia" w:hAnsi="Arial" w:cs="Arial"/>
        </w:rPr>
      </w:pPr>
    </w:p>
    <w:p w14:paraId="5ADBF2B9" w14:textId="77777777" w:rsidR="00941AFF" w:rsidRPr="00941AFF" w:rsidRDefault="00066907" w:rsidP="00430079">
      <w:pPr>
        <w:spacing w:before="42"/>
        <w:ind w:left="720"/>
        <w:jc w:val="both"/>
        <w:rPr>
          <w:rFonts w:ascii="Arial" w:eastAsiaTheme="minorEastAsia" w:hAnsi="Arial" w:cs="Arial"/>
        </w:rPr>
      </w:pPr>
      <w:sdt>
        <w:sdtPr>
          <w:rPr>
            <w:rFonts w:ascii="Arial" w:hAnsi="Arial" w:cs="Arial"/>
          </w:rPr>
          <w:id w:val="-1306859129"/>
          <w14:checkbox>
            <w14:checked w14:val="0"/>
            <w14:checkedState w14:val="2612" w14:font="MS Gothic"/>
            <w14:uncheckedState w14:val="2610" w14:font="MS Gothic"/>
          </w14:checkbox>
        </w:sdtPr>
        <w:sdtEndPr/>
        <w:sdtContent>
          <w:r w:rsidR="00941AFF" w:rsidRPr="00E45DC7">
            <w:rPr>
              <w:rFonts w:ascii="Segoe UI Symbol" w:hAnsi="Segoe UI Symbol" w:cs="Segoe UI Symbol"/>
            </w:rPr>
            <w:t>☐</w:t>
          </w:r>
        </w:sdtContent>
      </w:sdt>
      <w:r w:rsidR="00941AFF" w:rsidRPr="00941AFF">
        <w:rPr>
          <w:rFonts w:ascii="Arial" w:eastAsiaTheme="minorEastAsia" w:hAnsi="Arial" w:cs="Arial"/>
        </w:rPr>
        <w:t xml:space="preserve"> No</w:t>
      </w:r>
    </w:p>
    <w:p w14:paraId="42FB93E6" w14:textId="77777777" w:rsidR="00941AFF" w:rsidRDefault="00941AFF" w:rsidP="00430079">
      <w:pPr>
        <w:spacing w:before="7" w:line="140" w:lineRule="exact"/>
        <w:jc w:val="both"/>
        <w:rPr>
          <w:sz w:val="14"/>
          <w:szCs w:val="14"/>
        </w:rPr>
      </w:pPr>
    </w:p>
    <w:p w14:paraId="4865BF96" w14:textId="77777777" w:rsidR="00941AFF" w:rsidRDefault="00941AFF" w:rsidP="00430079">
      <w:pPr>
        <w:spacing w:line="200" w:lineRule="exact"/>
        <w:jc w:val="both"/>
      </w:pPr>
    </w:p>
    <w:p w14:paraId="0273BFF4"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4.13      Fungibility</w:t>
      </w:r>
    </w:p>
    <w:p w14:paraId="2D979AAE" w14:textId="77777777" w:rsidR="00941AFF" w:rsidRDefault="00941AFF" w:rsidP="00430079">
      <w:pPr>
        <w:spacing w:before="2" w:line="120" w:lineRule="exact"/>
        <w:jc w:val="both"/>
        <w:rPr>
          <w:sz w:val="12"/>
          <w:szCs w:val="12"/>
        </w:rPr>
      </w:pPr>
    </w:p>
    <w:p w14:paraId="2C15D10B" w14:textId="77777777" w:rsidR="00941AFF" w:rsidRDefault="00941AFF" w:rsidP="00430079">
      <w:pPr>
        <w:spacing w:before="17" w:line="240" w:lineRule="exact"/>
        <w:ind w:left="720"/>
        <w:jc w:val="both"/>
        <w:rPr>
          <w:sz w:val="24"/>
          <w:szCs w:val="24"/>
        </w:rPr>
      </w:pPr>
      <w:r w:rsidRPr="00941AFF">
        <w:rPr>
          <w:rFonts w:ascii="Arial" w:eastAsiaTheme="minorEastAsia" w:hAnsi="Arial" w:cs="Arial"/>
        </w:rPr>
        <w:t>Is the Asset fungible?</w:t>
      </w:r>
      <w:r w:rsidRPr="00941AFF">
        <w:rPr>
          <w:sz w:val="24"/>
          <w:szCs w:val="24"/>
        </w:rPr>
        <w:t xml:space="preserve"> </w:t>
      </w:r>
    </w:p>
    <w:p w14:paraId="5C015694" w14:textId="77777777" w:rsidR="00941AFF" w:rsidRDefault="00941AFF" w:rsidP="00430079">
      <w:pPr>
        <w:spacing w:before="17" w:line="240" w:lineRule="exact"/>
        <w:ind w:left="720"/>
        <w:jc w:val="both"/>
        <w:rPr>
          <w:sz w:val="24"/>
          <w:szCs w:val="24"/>
        </w:rPr>
      </w:pPr>
    </w:p>
    <w:p w14:paraId="3A6365D3" w14:textId="77777777" w:rsidR="00941AFF" w:rsidRDefault="00941AFF" w:rsidP="00430079">
      <w:pPr>
        <w:spacing w:before="17" w:after="240" w:line="240" w:lineRule="exact"/>
        <w:ind w:left="720"/>
        <w:jc w:val="both"/>
        <w:rPr>
          <w:sz w:val="24"/>
          <w:szCs w:val="24"/>
        </w:rPr>
      </w:pPr>
      <w:r w:rsidRPr="00941AFF">
        <w:rPr>
          <w:rFonts w:ascii="Arial" w:hAnsi="Arial" w:cs="Arial"/>
        </w:rPr>
        <w:t xml:space="preserve"> </w:t>
      </w:r>
      <w:sdt>
        <w:sdtPr>
          <w:rPr>
            <w:rFonts w:ascii="Arial" w:hAnsi="Arial" w:cs="Arial"/>
          </w:rPr>
          <w:id w:val="-102580004"/>
          <w14:checkbox>
            <w14:checked w14:val="0"/>
            <w14:checkedState w14:val="2612" w14:font="MS Gothic"/>
            <w14:uncheckedState w14:val="2610" w14:font="MS Gothic"/>
          </w14:checkbox>
        </w:sdtPr>
        <w:sdtEndPr/>
        <w:sdtContent>
          <w:r w:rsidRPr="00E45DC7">
            <w:rPr>
              <w:rFonts w:ascii="Segoe UI Symbol" w:hAnsi="Segoe UI Symbol" w:cs="Segoe UI Symbol"/>
            </w:rPr>
            <w:t>☐</w:t>
          </w:r>
        </w:sdtContent>
      </w:sdt>
      <w:r w:rsidRPr="00941AFF">
        <w:rPr>
          <w:rFonts w:ascii="Arial" w:eastAsiaTheme="minorEastAsia" w:hAnsi="Arial" w:cs="Arial"/>
        </w:rPr>
        <w:t xml:space="preserve"> Yes</w:t>
      </w:r>
    </w:p>
    <w:p w14:paraId="12462560" w14:textId="77777777" w:rsidR="00941AFF" w:rsidRDefault="00941AFF" w:rsidP="00430079">
      <w:pPr>
        <w:spacing w:before="17" w:line="240" w:lineRule="exact"/>
        <w:ind w:left="720"/>
        <w:jc w:val="both"/>
        <w:rPr>
          <w:rFonts w:ascii="Arial" w:eastAsiaTheme="minorEastAsia" w:hAnsi="Arial" w:cs="Arial"/>
          <w:i/>
          <w:iCs/>
        </w:rPr>
      </w:pPr>
      <w:r>
        <w:rPr>
          <w:rFonts w:ascii="Arial" w:hAnsi="Arial" w:cs="Arial"/>
        </w:rPr>
        <w:t xml:space="preserve"> </w:t>
      </w:r>
      <w:sdt>
        <w:sdtPr>
          <w:rPr>
            <w:rFonts w:ascii="Arial" w:hAnsi="Arial" w:cs="Arial"/>
          </w:rPr>
          <w:id w:val="29773448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941AFF">
        <w:rPr>
          <w:rFonts w:ascii="Arial" w:eastAsiaTheme="minorEastAsia" w:hAnsi="Arial" w:cs="Arial"/>
        </w:rPr>
        <w:t xml:space="preserve"> No </w:t>
      </w:r>
      <w:r w:rsidRPr="00941AFF">
        <w:rPr>
          <w:rFonts w:ascii="Arial" w:eastAsiaTheme="minorEastAsia" w:hAnsi="Arial" w:cs="Arial"/>
          <w:i/>
          <w:iCs/>
        </w:rPr>
        <w:t>(Please provide further details)</w:t>
      </w:r>
    </w:p>
    <w:p w14:paraId="28147F8F" w14:textId="77777777" w:rsidR="00941AFF" w:rsidRPr="00941AFF" w:rsidRDefault="00941AFF" w:rsidP="00430079">
      <w:pPr>
        <w:spacing w:before="17" w:line="240" w:lineRule="exact"/>
        <w:ind w:left="720"/>
        <w:jc w:val="both"/>
        <w:rPr>
          <w:i/>
          <w:iCs/>
          <w:sz w:val="24"/>
          <w:szCs w:val="24"/>
        </w:rPr>
      </w:pPr>
      <w:r>
        <w:rPr>
          <w:rFonts w:ascii="Arial" w:hAnsi="Arial" w:cs="Arial"/>
          <w:noProof/>
        </w:rPr>
        <mc:AlternateContent>
          <mc:Choice Requires="wps">
            <w:drawing>
              <wp:anchor distT="0" distB="0" distL="114300" distR="114300" simplePos="0" relativeHeight="251795968" behindDoc="0" locked="0" layoutInCell="1" allowOverlap="1" wp14:anchorId="1AC66E64" wp14:editId="70269DB8">
                <wp:simplePos x="0" y="0"/>
                <wp:positionH relativeFrom="column">
                  <wp:posOffset>659131</wp:posOffset>
                </wp:positionH>
                <wp:positionV relativeFrom="paragraph">
                  <wp:posOffset>77470</wp:posOffset>
                </wp:positionV>
                <wp:extent cx="5505450" cy="704850"/>
                <wp:effectExtent l="0" t="0" r="19050" b="19050"/>
                <wp:wrapNone/>
                <wp:docPr id="168" name="Text Box 168"/>
                <wp:cNvGraphicFramePr/>
                <a:graphic xmlns:a="http://schemas.openxmlformats.org/drawingml/2006/main">
                  <a:graphicData uri="http://schemas.microsoft.com/office/word/2010/wordprocessingShape">
                    <wps:wsp>
                      <wps:cNvSpPr txBox="1"/>
                      <wps:spPr>
                        <a:xfrm>
                          <a:off x="0" y="0"/>
                          <a:ext cx="5505450" cy="704850"/>
                        </a:xfrm>
                        <a:prstGeom prst="rect">
                          <a:avLst/>
                        </a:prstGeom>
                        <a:solidFill>
                          <a:sysClr val="window" lastClr="FFFFFF"/>
                        </a:solidFill>
                        <a:ln w="6350">
                          <a:solidFill>
                            <a:prstClr val="black"/>
                          </a:solidFill>
                        </a:ln>
                      </wps:spPr>
                      <wps:txbx>
                        <w:txbxContent>
                          <w:p w14:paraId="11152CE8" w14:textId="77777777" w:rsidR="006D69E7" w:rsidRDefault="00066907" w:rsidP="00941AFF">
                            <w:pPr>
                              <w:spacing w:after="240"/>
                            </w:pPr>
                            <w:sdt>
                              <w:sdtPr>
                                <w:id w:val="-91782316"/>
                              </w:sdtPr>
                              <w:sdtEndPr/>
                              <w:sdtContent>
                                <w:sdt>
                                  <w:sdtPr>
                                    <w:id w:val="2003004857"/>
                                    <w:placeholder>
                                      <w:docPart w:val="71D3F91D3C324460A61829F3E5A2F4B5"/>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66E64" id="Text Box 168" o:spid="_x0000_s1089" type="#_x0000_t202" style="position:absolute;left:0;text-align:left;margin-left:51.9pt;margin-top:6.1pt;width:433.5pt;height:55.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" fillcolor="window" strokeweight=".5pt">
                <v:textbox>
                  <w:txbxContent>
                    <w:p w14:paraId="11152CE8" w14:textId="77777777" w:rsidR="006D69E7" w:rsidRDefault="00066907" w:rsidP="00941AFF">
                      <w:pPr>
                        <w:spacing w:after="240"/>
                      </w:pPr>
                      <w:sdt>
                        <w:sdtPr>
                          <w:id w:val="-91782316"/>
                        </w:sdtPr>
                        <w:sdtEndPr/>
                        <w:sdtContent>
                          <w:sdt>
                            <w:sdtPr>
                              <w:id w:val="2003004857"/>
                              <w:placeholder>
                                <w:docPart w:val="71D3F91D3C324460A61829F3E5A2F4B5"/>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356E66D1" w14:textId="77777777" w:rsidR="00941AFF" w:rsidRPr="00941AFF" w:rsidRDefault="00941AFF" w:rsidP="00430079">
      <w:pPr>
        <w:spacing w:before="8" w:line="160" w:lineRule="exact"/>
        <w:jc w:val="both"/>
        <w:rPr>
          <w:rFonts w:ascii="Arial" w:eastAsiaTheme="minorEastAsia" w:hAnsi="Arial" w:cs="Arial"/>
        </w:rPr>
      </w:pPr>
    </w:p>
    <w:p w14:paraId="676B3FE8" w14:textId="77777777" w:rsidR="00941AFF" w:rsidRPr="00941AFF" w:rsidRDefault="00941AFF" w:rsidP="00430079">
      <w:pPr>
        <w:spacing w:line="200" w:lineRule="exact"/>
        <w:jc w:val="both"/>
        <w:rPr>
          <w:rFonts w:ascii="Arial" w:eastAsiaTheme="minorEastAsia" w:hAnsi="Arial" w:cs="Arial"/>
        </w:rPr>
      </w:pPr>
    </w:p>
    <w:p w14:paraId="187F9B46" w14:textId="2FDEF75B" w:rsidR="00941AFF" w:rsidRDefault="00941AFF" w:rsidP="00430079">
      <w:pPr>
        <w:spacing w:line="200" w:lineRule="exact"/>
        <w:jc w:val="both"/>
      </w:pPr>
    </w:p>
    <w:p w14:paraId="17C42CD0" w14:textId="5BF7D75E" w:rsidR="00FA30D9" w:rsidRDefault="00FA30D9" w:rsidP="00430079">
      <w:pPr>
        <w:spacing w:line="200" w:lineRule="exact"/>
        <w:jc w:val="both"/>
      </w:pPr>
    </w:p>
    <w:p w14:paraId="4E0E06A4" w14:textId="0B21A516" w:rsidR="00FA30D9" w:rsidRDefault="00FA30D9" w:rsidP="00430079">
      <w:pPr>
        <w:spacing w:line="200" w:lineRule="exact"/>
        <w:jc w:val="both"/>
      </w:pPr>
    </w:p>
    <w:p w14:paraId="24C6F8DD" w14:textId="0045EEC9" w:rsidR="00FA30D9" w:rsidRDefault="00FA30D9" w:rsidP="00430079">
      <w:pPr>
        <w:spacing w:line="200" w:lineRule="exact"/>
        <w:jc w:val="both"/>
      </w:pPr>
    </w:p>
    <w:p w14:paraId="7B642D0D" w14:textId="77777777" w:rsidR="00941AFF" w:rsidRDefault="00941AFF" w:rsidP="00430079">
      <w:pPr>
        <w:spacing w:line="200" w:lineRule="exact"/>
        <w:jc w:val="both"/>
      </w:pPr>
    </w:p>
    <w:p w14:paraId="4D21501F"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4.14      Differentiated rights</w:t>
      </w:r>
    </w:p>
    <w:p w14:paraId="120B8D9B" w14:textId="77777777" w:rsidR="00941AFF" w:rsidRDefault="00941AFF" w:rsidP="00430079">
      <w:pPr>
        <w:spacing w:before="2" w:line="120" w:lineRule="exact"/>
        <w:jc w:val="both"/>
        <w:rPr>
          <w:sz w:val="12"/>
          <w:szCs w:val="12"/>
        </w:rPr>
      </w:pPr>
    </w:p>
    <w:p w14:paraId="60442CB4" w14:textId="77777777" w:rsidR="00941AFF" w:rsidRPr="00941AFF" w:rsidRDefault="00941AFF" w:rsidP="00430079">
      <w:pPr>
        <w:ind w:left="720"/>
        <w:jc w:val="both"/>
        <w:rPr>
          <w:rFonts w:ascii="Arial" w:eastAsiaTheme="minorEastAsia" w:hAnsi="Arial" w:cs="Arial"/>
        </w:rPr>
      </w:pPr>
      <w:r w:rsidRPr="00941AFF">
        <w:rPr>
          <w:rFonts w:ascii="Arial" w:eastAsiaTheme="minorEastAsia" w:hAnsi="Arial" w:cs="Arial"/>
        </w:rPr>
        <w:t xml:space="preserve">Will the Asset grant </w:t>
      </w:r>
      <w:proofErr w:type="gramStart"/>
      <w:r w:rsidRPr="00941AFF">
        <w:rPr>
          <w:rFonts w:ascii="Arial" w:eastAsiaTheme="minorEastAsia" w:hAnsi="Arial" w:cs="Arial"/>
        </w:rPr>
        <w:t>differentiated</w:t>
      </w:r>
      <w:proofErr w:type="gramEnd"/>
      <w:r w:rsidRPr="00941AFF">
        <w:rPr>
          <w:rFonts w:ascii="Arial" w:eastAsiaTheme="minorEastAsia" w:hAnsi="Arial" w:cs="Arial"/>
        </w:rPr>
        <w:t xml:space="preserve"> rights to the different holders of the Asset?</w:t>
      </w:r>
    </w:p>
    <w:p w14:paraId="3273D47A" w14:textId="77777777" w:rsidR="00941AFF" w:rsidRPr="00941AFF" w:rsidRDefault="00941AFF" w:rsidP="00430079">
      <w:pPr>
        <w:spacing w:before="12" w:line="220" w:lineRule="exact"/>
        <w:jc w:val="both"/>
        <w:rPr>
          <w:rFonts w:ascii="Arial" w:eastAsiaTheme="minorEastAsia" w:hAnsi="Arial" w:cs="Arial"/>
        </w:rPr>
      </w:pPr>
    </w:p>
    <w:p w14:paraId="20AB130E" w14:textId="77777777" w:rsidR="00941AFF" w:rsidRPr="00941AFF" w:rsidRDefault="00684AD8" w:rsidP="00430079">
      <w:pPr>
        <w:spacing w:line="200" w:lineRule="exact"/>
        <w:ind w:left="720"/>
        <w:jc w:val="both"/>
        <w:rPr>
          <w:rFonts w:ascii="Arial" w:eastAsiaTheme="minorEastAsia" w:hAnsi="Arial" w:cs="Arial"/>
        </w:rPr>
      </w:pPr>
      <w:r w:rsidRPr="00684AD8">
        <w:rPr>
          <w:rFonts w:ascii="Arial" w:hAnsi="Arial" w:cs="Arial"/>
        </w:rPr>
        <w:t xml:space="preserve"> </w:t>
      </w:r>
      <w:sdt>
        <w:sdtPr>
          <w:rPr>
            <w:rFonts w:ascii="Arial" w:hAnsi="Arial" w:cs="Arial"/>
          </w:rPr>
          <w:id w:val="-752511484"/>
          <w14:checkbox>
            <w14:checked w14:val="0"/>
            <w14:checkedState w14:val="2612" w14:font="MS Gothic"/>
            <w14:uncheckedState w14:val="2610" w14:font="MS Gothic"/>
          </w14:checkbox>
        </w:sdtPr>
        <w:sdtEndPr/>
        <w:sdtContent>
          <w:r w:rsidRPr="00E45DC7">
            <w:rPr>
              <w:rFonts w:ascii="Segoe UI Symbol" w:hAnsi="Segoe UI Symbol" w:cs="Segoe UI Symbol"/>
            </w:rPr>
            <w:t>☐</w:t>
          </w:r>
        </w:sdtContent>
      </w:sdt>
      <w:r w:rsidRPr="00941AFF">
        <w:rPr>
          <w:rFonts w:ascii="Arial" w:eastAsiaTheme="minorEastAsia" w:hAnsi="Arial" w:cs="Arial"/>
        </w:rPr>
        <w:t xml:space="preserve"> Yes </w:t>
      </w:r>
      <w:r w:rsidR="00941AFF" w:rsidRPr="00941AFF">
        <w:rPr>
          <w:rFonts w:ascii="Arial" w:eastAsiaTheme="minorEastAsia" w:hAnsi="Arial" w:cs="Arial"/>
        </w:rPr>
        <w:t>(Please provide further details)</w:t>
      </w:r>
    </w:p>
    <w:p w14:paraId="3FD26E14" w14:textId="7C847DC1" w:rsidR="00941AFF" w:rsidRPr="00941AFF" w:rsidRDefault="00684AD8" w:rsidP="00430079">
      <w:pPr>
        <w:spacing w:line="200" w:lineRule="exact"/>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98016" behindDoc="0" locked="0" layoutInCell="1" allowOverlap="1" wp14:anchorId="27FCF896" wp14:editId="6BBB001F">
                <wp:simplePos x="0" y="0"/>
                <wp:positionH relativeFrom="column">
                  <wp:posOffset>659131</wp:posOffset>
                </wp:positionH>
                <wp:positionV relativeFrom="paragraph">
                  <wp:posOffset>86995</wp:posOffset>
                </wp:positionV>
                <wp:extent cx="5505450" cy="752475"/>
                <wp:effectExtent l="0" t="0" r="19050" b="28575"/>
                <wp:wrapNone/>
                <wp:docPr id="170" name="Text Box 170"/>
                <wp:cNvGraphicFramePr/>
                <a:graphic xmlns:a="http://schemas.openxmlformats.org/drawingml/2006/main">
                  <a:graphicData uri="http://schemas.microsoft.com/office/word/2010/wordprocessingShape">
                    <wps:wsp>
                      <wps:cNvSpPr txBox="1"/>
                      <wps:spPr>
                        <a:xfrm>
                          <a:off x="0" y="0"/>
                          <a:ext cx="5505450" cy="752475"/>
                        </a:xfrm>
                        <a:prstGeom prst="rect">
                          <a:avLst/>
                        </a:prstGeom>
                        <a:solidFill>
                          <a:sysClr val="window" lastClr="FFFFFF"/>
                        </a:solidFill>
                        <a:ln w="6350">
                          <a:solidFill>
                            <a:prstClr val="black"/>
                          </a:solidFill>
                        </a:ln>
                      </wps:spPr>
                      <wps:txbx>
                        <w:txbxContent>
                          <w:p w14:paraId="66B1E533" w14:textId="77777777" w:rsidR="006D69E7" w:rsidRDefault="00066907" w:rsidP="00684AD8">
                            <w:pPr>
                              <w:spacing w:after="240"/>
                            </w:pPr>
                            <w:sdt>
                              <w:sdtPr>
                                <w:id w:val="825090589"/>
                              </w:sdtPr>
                              <w:sdtEndPr/>
                              <w:sdtContent>
                                <w:sdt>
                                  <w:sdtPr>
                                    <w:id w:val="-835222506"/>
                                    <w:placeholder>
                                      <w:docPart w:val="1B47CE768A1D45A5B3801D773A405BAD"/>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CF896" id="Text Box 170" o:spid="_x0000_s1090" type="#_x0000_t202" style="position:absolute;left:0;text-align:left;margin-left:51.9pt;margin-top:6.85pt;width:433.5pt;height:59.2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" fillcolor="window" strokeweight=".5pt">
                <v:textbox>
                  <w:txbxContent>
                    <w:p w14:paraId="66B1E533" w14:textId="77777777" w:rsidR="006D69E7" w:rsidRDefault="00066907" w:rsidP="00684AD8">
                      <w:pPr>
                        <w:spacing w:after="240"/>
                      </w:pPr>
                      <w:sdt>
                        <w:sdtPr>
                          <w:id w:val="825090589"/>
                        </w:sdtPr>
                        <w:sdtEndPr/>
                        <w:sdtContent>
                          <w:sdt>
                            <w:sdtPr>
                              <w:id w:val="-835222506"/>
                              <w:placeholder>
                                <w:docPart w:val="1B47CE768A1D45A5B3801D773A405BAD"/>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06D5BFD3" w14:textId="749C2AE5" w:rsidR="00941AFF" w:rsidRDefault="00941AFF" w:rsidP="00430079">
      <w:pPr>
        <w:spacing w:before="16" w:line="240" w:lineRule="exact"/>
        <w:jc w:val="both"/>
        <w:rPr>
          <w:rFonts w:ascii="Arial" w:eastAsiaTheme="minorEastAsia" w:hAnsi="Arial" w:cs="Arial"/>
        </w:rPr>
      </w:pPr>
    </w:p>
    <w:p w14:paraId="2626780C" w14:textId="2CD82AB8" w:rsidR="00FA30D9" w:rsidRDefault="00FA30D9" w:rsidP="00430079">
      <w:pPr>
        <w:spacing w:before="16" w:line="240" w:lineRule="exact"/>
        <w:jc w:val="both"/>
        <w:rPr>
          <w:rFonts w:ascii="Arial" w:eastAsiaTheme="minorEastAsia" w:hAnsi="Arial" w:cs="Arial"/>
        </w:rPr>
      </w:pPr>
    </w:p>
    <w:p w14:paraId="7BEB9DD2" w14:textId="19127E59" w:rsidR="00FA30D9" w:rsidRDefault="00FA30D9" w:rsidP="00430079">
      <w:pPr>
        <w:spacing w:before="16" w:line="240" w:lineRule="exact"/>
        <w:jc w:val="both"/>
        <w:rPr>
          <w:rFonts w:ascii="Arial" w:eastAsiaTheme="minorEastAsia" w:hAnsi="Arial" w:cs="Arial"/>
        </w:rPr>
      </w:pPr>
    </w:p>
    <w:p w14:paraId="7585D5F3" w14:textId="2A6DBF45" w:rsidR="00FA30D9" w:rsidRDefault="00FA30D9" w:rsidP="00430079">
      <w:pPr>
        <w:spacing w:before="16" w:line="240" w:lineRule="exact"/>
        <w:jc w:val="both"/>
        <w:rPr>
          <w:rFonts w:ascii="Arial" w:eastAsiaTheme="minorEastAsia" w:hAnsi="Arial" w:cs="Arial"/>
        </w:rPr>
      </w:pPr>
    </w:p>
    <w:p w14:paraId="4F4F746F" w14:textId="77777777" w:rsidR="00FA30D9" w:rsidRPr="00941AFF" w:rsidRDefault="00FA30D9" w:rsidP="00430079">
      <w:pPr>
        <w:spacing w:before="16" w:line="240" w:lineRule="exact"/>
        <w:jc w:val="both"/>
        <w:rPr>
          <w:rFonts w:ascii="Arial" w:eastAsiaTheme="minorEastAsia" w:hAnsi="Arial" w:cs="Arial"/>
        </w:rPr>
      </w:pPr>
    </w:p>
    <w:p w14:paraId="39A3B661" w14:textId="197560F4" w:rsidR="00941AFF" w:rsidRPr="00FA30D9" w:rsidRDefault="00066907" w:rsidP="00FA30D9">
      <w:pPr>
        <w:spacing w:before="42"/>
        <w:ind w:left="720"/>
        <w:jc w:val="both"/>
        <w:rPr>
          <w:rFonts w:ascii="Arial" w:eastAsiaTheme="minorEastAsia" w:hAnsi="Arial" w:cs="Arial"/>
        </w:rPr>
      </w:pPr>
      <w:sdt>
        <w:sdtPr>
          <w:rPr>
            <w:rFonts w:ascii="Arial" w:hAnsi="Arial" w:cs="Arial"/>
          </w:rPr>
          <w:id w:val="-1046370644"/>
          <w14:checkbox>
            <w14:checked w14:val="0"/>
            <w14:checkedState w14:val="2612" w14:font="MS Gothic"/>
            <w14:uncheckedState w14:val="2610" w14:font="MS Gothic"/>
          </w14:checkbox>
        </w:sdtPr>
        <w:sdtEndPr/>
        <w:sdtContent>
          <w:r w:rsidR="00684AD8">
            <w:rPr>
              <w:rFonts w:ascii="MS Gothic" w:eastAsia="MS Gothic" w:hAnsi="MS Gothic" w:cs="Arial" w:hint="eastAsia"/>
            </w:rPr>
            <w:t>☐</w:t>
          </w:r>
        </w:sdtContent>
      </w:sdt>
      <w:r w:rsidR="00941AFF" w:rsidRPr="00941AFF">
        <w:rPr>
          <w:rFonts w:ascii="Arial" w:eastAsiaTheme="minorEastAsia" w:hAnsi="Arial" w:cs="Arial"/>
        </w:rPr>
        <w:t xml:space="preserve"> No</w:t>
      </w:r>
    </w:p>
    <w:p w14:paraId="589875C3" w14:textId="77777777" w:rsidR="00684AD8" w:rsidRDefault="00684AD8" w:rsidP="00430079">
      <w:pPr>
        <w:spacing w:line="200" w:lineRule="exact"/>
        <w:jc w:val="both"/>
      </w:pPr>
    </w:p>
    <w:p w14:paraId="6BEAA177"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4.15      Intended purchasers</w:t>
      </w:r>
    </w:p>
    <w:p w14:paraId="23413417" w14:textId="77777777" w:rsidR="00941AFF" w:rsidRDefault="00941AFF" w:rsidP="00430079">
      <w:pPr>
        <w:spacing w:before="4" w:line="120" w:lineRule="exact"/>
        <w:jc w:val="both"/>
        <w:rPr>
          <w:sz w:val="12"/>
          <w:szCs w:val="12"/>
        </w:rPr>
      </w:pPr>
    </w:p>
    <w:p w14:paraId="17781287" w14:textId="77777777" w:rsidR="00941AFF" w:rsidRPr="00684AD8" w:rsidRDefault="00941AFF" w:rsidP="00430079">
      <w:pPr>
        <w:spacing w:line="200" w:lineRule="exact"/>
        <w:ind w:left="720"/>
        <w:jc w:val="both"/>
        <w:rPr>
          <w:rFonts w:ascii="Arial" w:eastAsiaTheme="minorEastAsia" w:hAnsi="Arial" w:cs="Arial"/>
        </w:rPr>
      </w:pPr>
      <w:r w:rsidRPr="00684AD8">
        <w:rPr>
          <w:rFonts w:ascii="Arial" w:eastAsiaTheme="minorEastAsia" w:hAnsi="Arial" w:cs="Arial"/>
        </w:rPr>
        <w:t>Please describe the intended purchasers, and the expected number of purchasers, of the Asset:</w:t>
      </w:r>
    </w:p>
    <w:p w14:paraId="746B730C" w14:textId="77777777" w:rsidR="00941AFF" w:rsidRDefault="00941AFF" w:rsidP="00430079">
      <w:pPr>
        <w:spacing w:before="8" w:line="160" w:lineRule="exact"/>
        <w:jc w:val="both"/>
        <w:rPr>
          <w:sz w:val="16"/>
          <w:szCs w:val="16"/>
        </w:rPr>
      </w:pPr>
    </w:p>
    <w:p w14:paraId="5929816E" w14:textId="77777777" w:rsidR="00941AFF" w:rsidRDefault="00684AD8" w:rsidP="00430079">
      <w:pPr>
        <w:spacing w:line="200" w:lineRule="exact"/>
        <w:jc w:val="both"/>
      </w:pPr>
      <w:r>
        <w:rPr>
          <w:rFonts w:ascii="Arial" w:hAnsi="Arial" w:cs="Arial"/>
          <w:noProof/>
        </w:rPr>
        <mc:AlternateContent>
          <mc:Choice Requires="wps">
            <w:drawing>
              <wp:anchor distT="0" distB="0" distL="114300" distR="114300" simplePos="0" relativeHeight="251800064" behindDoc="0" locked="0" layoutInCell="1" allowOverlap="1" wp14:anchorId="63AE069D" wp14:editId="33848ADC">
                <wp:simplePos x="0" y="0"/>
                <wp:positionH relativeFrom="column">
                  <wp:posOffset>449581</wp:posOffset>
                </wp:positionH>
                <wp:positionV relativeFrom="paragraph">
                  <wp:posOffset>5080</wp:posOffset>
                </wp:positionV>
                <wp:extent cx="5715000" cy="477078"/>
                <wp:effectExtent l="0" t="0" r="19050" b="18415"/>
                <wp:wrapNone/>
                <wp:docPr id="171" name="Text Box 171"/>
                <wp:cNvGraphicFramePr/>
                <a:graphic xmlns:a="http://schemas.openxmlformats.org/drawingml/2006/main">
                  <a:graphicData uri="http://schemas.microsoft.com/office/word/2010/wordprocessingShape">
                    <wps:wsp>
                      <wps:cNvSpPr txBox="1"/>
                      <wps:spPr>
                        <a:xfrm>
                          <a:off x="0" y="0"/>
                          <a:ext cx="5715000" cy="477078"/>
                        </a:xfrm>
                        <a:prstGeom prst="rect">
                          <a:avLst/>
                        </a:prstGeom>
                        <a:solidFill>
                          <a:sysClr val="window" lastClr="FFFFFF"/>
                        </a:solidFill>
                        <a:ln w="6350">
                          <a:solidFill>
                            <a:prstClr val="black"/>
                          </a:solidFill>
                        </a:ln>
                      </wps:spPr>
                      <wps:txbx>
                        <w:txbxContent>
                          <w:p w14:paraId="4F4377B7" w14:textId="77777777" w:rsidR="006D69E7" w:rsidRDefault="00066907" w:rsidP="00684AD8">
                            <w:pPr>
                              <w:spacing w:after="240"/>
                            </w:pPr>
                            <w:sdt>
                              <w:sdtPr>
                                <w:id w:val="-82294756"/>
                              </w:sdtPr>
                              <w:sdtEndPr/>
                              <w:sdtContent>
                                <w:sdt>
                                  <w:sdtPr>
                                    <w:id w:val="-1282642423"/>
                                    <w:placeholder>
                                      <w:docPart w:val="0CBF707189B146618F6452FD940432EB"/>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E069D" id="Text Box 171" o:spid="_x0000_s1091" type="#_x0000_t202" style="position:absolute;left:0;text-align:left;margin-left:35.4pt;margin-top:.4pt;width:450pt;height:37.5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" fillcolor="window" strokeweight=".5pt">
                <v:textbox>
                  <w:txbxContent>
                    <w:p w14:paraId="4F4377B7" w14:textId="77777777" w:rsidR="006D69E7" w:rsidRDefault="00066907" w:rsidP="00684AD8">
                      <w:pPr>
                        <w:spacing w:after="240"/>
                      </w:pPr>
                      <w:sdt>
                        <w:sdtPr>
                          <w:id w:val="-82294756"/>
                        </w:sdtPr>
                        <w:sdtEndPr/>
                        <w:sdtContent>
                          <w:sdt>
                            <w:sdtPr>
                              <w:id w:val="-1282642423"/>
                              <w:placeholder>
                                <w:docPart w:val="0CBF707189B146618F6452FD940432EB"/>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28572C5C" w14:textId="77777777" w:rsidR="00684AD8" w:rsidRDefault="00684AD8" w:rsidP="00430079">
      <w:pPr>
        <w:spacing w:line="200" w:lineRule="exact"/>
        <w:jc w:val="both"/>
      </w:pPr>
    </w:p>
    <w:p w14:paraId="334D7F45" w14:textId="77777777" w:rsidR="00684AD8" w:rsidRDefault="00684AD8" w:rsidP="00430079">
      <w:pPr>
        <w:spacing w:line="200" w:lineRule="exact"/>
        <w:jc w:val="both"/>
      </w:pPr>
    </w:p>
    <w:p w14:paraId="3F18363C" w14:textId="77777777" w:rsidR="00684AD8" w:rsidRDefault="00684AD8" w:rsidP="00430079">
      <w:pPr>
        <w:spacing w:line="200" w:lineRule="exact"/>
        <w:jc w:val="both"/>
      </w:pPr>
    </w:p>
    <w:p w14:paraId="1EE5702B" w14:textId="77777777" w:rsidR="00941AFF" w:rsidRDefault="00941AFF" w:rsidP="00430079">
      <w:pPr>
        <w:spacing w:line="200" w:lineRule="exact"/>
        <w:jc w:val="both"/>
      </w:pPr>
    </w:p>
    <w:p w14:paraId="01600ED7"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4.16      Asset disposal</w:t>
      </w:r>
    </w:p>
    <w:p w14:paraId="5D2600FB" w14:textId="77777777" w:rsidR="00941AFF" w:rsidRDefault="00941AFF" w:rsidP="00430079">
      <w:pPr>
        <w:spacing w:before="2" w:line="120" w:lineRule="exact"/>
        <w:jc w:val="both"/>
        <w:rPr>
          <w:sz w:val="12"/>
          <w:szCs w:val="12"/>
        </w:rPr>
      </w:pPr>
    </w:p>
    <w:p w14:paraId="160083D7" w14:textId="77777777" w:rsidR="00941AFF" w:rsidRPr="00DE16C6" w:rsidRDefault="00941AFF" w:rsidP="00430079">
      <w:pPr>
        <w:spacing w:line="250" w:lineRule="auto"/>
        <w:ind w:left="720"/>
        <w:jc w:val="both"/>
        <w:rPr>
          <w:rFonts w:ascii="Arial" w:eastAsiaTheme="minorEastAsia" w:hAnsi="Arial" w:cs="Arial"/>
        </w:rPr>
      </w:pPr>
      <w:r w:rsidRPr="00DE16C6">
        <w:rPr>
          <w:rFonts w:ascii="Arial" w:eastAsiaTheme="minorEastAsia" w:hAnsi="Arial" w:cs="Arial"/>
        </w:rPr>
        <w:t>If the listing proceeds, does the Applicant Issuer intend to dispose of any units of the Asset that it owns within 12 months of:</w:t>
      </w:r>
    </w:p>
    <w:p w14:paraId="2CCE8834" w14:textId="77777777" w:rsidR="00941AFF" w:rsidRPr="00DE16C6" w:rsidRDefault="00941AFF" w:rsidP="00430079">
      <w:pPr>
        <w:spacing w:before="6" w:line="220" w:lineRule="exact"/>
        <w:ind w:left="720"/>
        <w:jc w:val="both"/>
        <w:rPr>
          <w:rFonts w:ascii="Arial" w:eastAsiaTheme="minorEastAsia" w:hAnsi="Arial" w:cs="Arial"/>
        </w:rPr>
      </w:pPr>
    </w:p>
    <w:p w14:paraId="0A4BF61B" w14:textId="77777777" w:rsidR="00DE16C6" w:rsidRDefault="00941AFF" w:rsidP="00430079">
      <w:pPr>
        <w:pStyle w:val="ListParagraph"/>
        <w:numPr>
          <w:ilvl w:val="0"/>
          <w:numId w:val="29"/>
        </w:numPr>
        <w:ind w:left="1531" w:hanging="851"/>
        <w:jc w:val="both"/>
        <w:rPr>
          <w:rFonts w:ascii="Arial" w:eastAsiaTheme="minorEastAsia" w:hAnsi="Arial" w:cs="Arial"/>
        </w:rPr>
      </w:pPr>
      <w:r w:rsidRPr="00DE16C6">
        <w:rPr>
          <w:rFonts w:ascii="Arial" w:eastAsiaTheme="minorEastAsia" w:hAnsi="Arial" w:cs="Arial"/>
        </w:rPr>
        <w:t>the listing of that Asset; or</w:t>
      </w:r>
    </w:p>
    <w:p w14:paraId="1F2D1AAA" w14:textId="77777777" w:rsidR="00DE16C6" w:rsidRDefault="00DE16C6" w:rsidP="00430079">
      <w:pPr>
        <w:pStyle w:val="ListParagraph"/>
        <w:ind w:left="1531"/>
        <w:jc w:val="both"/>
        <w:rPr>
          <w:rFonts w:ascii="Arial" w:eastAsiaTheme="minorEastAsia" w:hAnsi="Arial" w:cs="Arial"/>
        </w:rPr>
      </w:pPr>
    </w:p>
    <w:p w14:paraId="2064AFB8" w14:textId="77777777" w:rsidR="00941AFF" w:rsidRPr="00DE16C6" w:rsidRDefault="00941AFF" w:rsidP="00430079">
      <w:pPr>
        <w:pStyle w:val="ListParagraph"/>
        <w:numPr>
          <w:ilvl w:val="0"/>
          <w:numId w:val="29"/>
        </w:numPr>
        <w:ind w:left="1531" w:hanging="851"/>
        <w:jc w:val="both"/>
        <w:rPr>
          <w:rFonts w:ascii="Arial" w:eastAsiaTheme="minorEastAsia" w:hAnsi="Arial" w:cs="Arial"/>
        </w:rPr>
      </w:pPr>
      <w:r w:rsidRPr="00DE16C6">
        <w:rPr>
          <w:rFonts w:ascii="Arial" w:eastAsiaTheme="minorEastAsia" w:hAnsi="Arial" w:cs="Arial"/>
        </w:rPr>
        <w:t>the expiration of any lock-up periods that will apply to intended purchasers of that Asset?</w:t>
      </w:r>
    </w:p>
    <w:p w14:paraId="51B5F604" w14:textId="77777777" w:rsidR="00941AFF" w:rsidRPr="00DE16C6" w:rsidRDefault="00941AFF" w:rsidP="00430079">
      <w:pPr>
        <w:spacing w:before="15" w:line="220" w:lineRule="exact"/>
        <w:ind w:left="720"/>
        <w:jc w:val="both"/>
        <w:rPr>
          <w:rFonts w:ascii="Arial" w:eastAsiaTheme="minorEastAsia" w:hAnsi="Arial" w:cs="Arial"/>
        </w:rPr>
      </w:pPr>
    </w:p>
    <w:p w14:paraId="4CABDEEE" w14:textId="77777777" w:rsidR="00941AFF" w:rsidRPr="00DE16C6" w:rsidRDefault="00DE16C6" w:rsidP="00FA30D9">
      <w:pPr>
        <w:spacing w:line="200" w:lineRule="exact"/>
        <w:ind w:left="1440"/>
        <w:jc w:val="both"/>
        <w:rPr>
          <w:rFonts w:ascii="Arial" w:eastAsiaTheme="minorEastAsia" w:hAnsi="Arial" w:cs="Arial"/>
          <w:i/>
          <w:iCs/>
        </w:rPr>
      </w:pPr>
      <w:r w:rsidRPr="00684AD8">
        <w:rPr>
          <w:rFonts w:ascii="Arial" w:hAnsi="Arial" w:cs="Arial"/>
        </w:rPr>
        <w:t xml:space="preserve"> </w:t>
      </w:r>
      <w:sdt>
        <w:sdtPr>
          <w:rPr>
            <w:rFonts w:ascii="Arial" w:hAnsi="Arial" w:cs="Arial"/>
          </w:rPr>
          <w:id w:val="839431974"/>
          <w14:checkbox>
            <w14:checked w14:val="0"/>
            <w14:checkedState w14:val="2612" w14:font="MS Gothic"/>
            <w14:uncheckedState w14:val="2610" w14:font="MS Gothic"/>
          </w14:checkbox>
        </w:sdtPr>
        <w:sdtEndPr/>
        <w:sdtContent>
          <w:r w:rsidRPr="00DE16C6">
            <w:rPr>
              <w:rFonts w:ascii="Segoe UI Symbol" w:hAnsi="Segoe UI Symbol" w:cs="Segoe UI Symbol"/>
            </w:rPr>
            <w:t>☐</w:t>
          </w:r>
        </w:sdtContent>
      </w:sdt>
      <w:r w:rsidRPr="00941AFF">
        <w:rPr>
          <w:rFonts w:ascii="Arial" w:eastAsiaTheme="minorEastAsia" w:hAnsi="Arial" w:cs="Arial"/>
        </w:rPr>
        <w:t xml:space="preserve"> Yes </w:t>
      </w:r>
      <w:r w:rsidR="00941AFF" w:rsidRPr="00DE16C6">
        <w:rPr>
          <w:rFonts w:ascii="Arial" w:eastAsiaTheme="minorEastAsia" w:hAnsi="Arial" w:cs="Arial"/>
          <w:i/>
          <w:iCs/>
        </w:rPr>
        <w:t>(Please provide further details, including the dates and quantities of the intended disposals)</w:t>
      </w:r>
    </w:p>
    <w:p w14:paraId="78942461" w14:textId="77777777" w:rsidR="00941AFF" w:rsidRDefault="00DE16C6" w:rsidP="00FA30D9">
      <w:pPr>
        <w:spacing w:line="200" w:lineRule="exact"/>
        <w:ind w:left="1440"/>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02112" behindDoc="0" locked="0" layoutInCell="1" allowOverlap="1" wp14:anchorId="176DC543" wp14:editId="3DA50C89">
                <wp:simplePos x="0" y="0"/>
                <wp:positionH relativeFrom="column">
                  <wp:posOffset>925830</wp:posOffset>
                </wp:positionH>
                <wp:positionV relativeFrom="paragraph">
                  <wp:posOffset>97790</wp:posOffset>
                </wp:positionV>
                <wp:extent cx="5238750" cy="742950"/>
                <wp:effectExtent l="0" t="0" r="19050" b="19050"/>
                <wp:wrapNone/>
                <wp:docPr id="172" name="Text Box 172"/>
                <wp:cNvGraphicFramePr/>
                <a:graphic xmlns:a="http://schemas.openxmlformats.org/drawingml/2006/main">
                  <a:graphicData uri="http://schemas.microsoft.com/office/word/2010/wordprocessingShape">
                    <wps:wsp>
                      <wps:cNvSpPr txBox="1"/>
                      <wps:spPr>
                        <a:xfrm>
                          <a:off x="0" y="0"/>
                          <a:ext cx="5238750" cy="742950"/>
                        </a:xfrm>
                        <a:prstGeom prst="rect">
                          <a:avLst/>
                        </a:prstGeom>
                        <a:solidFill>
                          <a:sysClr val="window" lastClr="FFFFFF"/>
                        </a:solidFill>
                        <a:ln w="6350">
                          <a:solidFill>
                            <a:prstClr val="black"/>
                          </a:solidFill>
                        </a:ln>
                      </wps:spPr>
                      <wps:txbx>
                        <w:txbxContent>
                          <w:p w14:paraId="494D9D4D" w14:textId="77777777" w:rsidR="006D69E7" w:rsidRDefault="00066907" w:rsidP="00DE16C6">
                            <w:pPr>
                              <w:spacing w:after="240"/>
                            </w:pPr>
                            <w:sdt>
                              <w:sdtPr>
                                <w:id w:val="540473772"/>
                              </w:sdtPr>
                              <w:sdtEndPr/>
                              <w:sdtContent>
                                <w:sdt>
                                  <w:sdtPr>
                                    <w:id w:val="-1433818433"/>
                                    <w:placeholder>
                                      <w:docPart w:val="4F0ABC1F1EB24E6AAA18F12F4DD5C86C"/>
                                    </w:placeholder>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DC543" id="Text Box 172" o:spid="_x0000_s1092" type="#_x0000_t202" style="position:absolute;left:0;text-align:left;margin-left:72.9pt;margin-top:7.7pt;width:412.5pt;height:58.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" fillcolor="window" strokeweight=".5pt">
                <v:textbox>
                  <w:txbxContent>
                    <w:p w14:paraId="494D9D4D" w14:textId="77777777" w:rsidR="006D69E7" w:rsidRDefault="00066907" w:rsidP="00DE16C6">
                      <w:pPr>
                        <w:spacing w:after="240"/>
                      </w:pPr>
                      <w:sdt>
                        <w:sdtPr>
                          <w:id w:val="540473772"/>
                        </w:sdtPr>
                        <w:sdtEndPr/>
                        <w:sdtContent>
                          <w:sdt>
                            <w:sdtPr>
                              <w:id w:val="-1433818433"/>
                              <w:placeholder>
                                <w:docPart w:val="4F0ABC1F1EB24E6AAA18F12F4DD5C86C"/>
                              </w:placeholder>
                              <w:showingPlcHdr/>
                            </w:sdtPr>
                            <w:sdtEndPr/>
                            <w:sdtContent>
                              <w:r w:rsidR="006D69E7" w:rsidRPr="005531C6">
                                <w:rPr>
                                  <w:rStyle w:val="PlaceholderText"/>
                                </w:rPr>
                                <w:t>Click or tap here to enter text.</w:t>
                              </w:r>
                            </w:sdtContent>
                          </w:sdt>
                        </w:sdtContent>
                      </w:sdt>
                    </w:p>
                  </w:txbxContent>
                </v:textbox>
              </v:shape>
            </w:pict>
          </mc:Fallback>
        </mc:AlternateContent>
      </w:r>
    </w:p>
    <w:p w14:paraId="664487DC" w14:textId="77777777" w:rsidR="00DE16C6" w:rsidRDefault="00DE16C6" w:rsidP="00FA30D9">
      <w:pPr>
        <w:spacing w:line="200" w:lineRule="exact"/>
        <w:ind w:left="1440"/>
        <w:jc w:val="both"/>
        <w:rPr>
          <w:rFonts w:ascii="Arial" w:eastAsiaTheme="minorEastAsia" w:hAnsi="Arial" w:cs="Arial"/>
        </w:rPr>
      </w:pPr>
    </w:p>
    <w:p w14:paraId="6E1CEF0A" w14:textId="77777777" w:rsidR="00DE16C6" w:rsidRDefault="00DE16C6" w:rsidP="00FA30D9">
      <w:pPr>
        <w:spacing w:line="200" w:lineRule="exact"/>
        <w:ind w:left="1440"/>
        <w:jc w:val="both"/>
        <w:rPr>
          <w:rFonts w:ascii="Arial" w:eastAsiaTheme="minorEastAsia" w:hAnsi="Arial" w:cs="Arial"/>
        </w:rPr>
      </w:pPr>
    </w:p>
    <w:p w14:paraId="670B56F4" w14:textId="39B16116" w:rsidR="00DE16C6" w:rsidRDefault="00DE16C6" w:rsidP="00FA30D9">
      <w:pPr>
        <w:spacing w:line="200" w:lineRule="exact"/>
        <w:ind w:left="1440"/>
        <w:jc w:val="both"/>
        <w:rPr>
          <w:rFonts w:ascii="Arial" w:eastAsiaTheme="minorEastAsia" w:hAnsi="Arial" w:cs="Arial"/>
        </w:rPr>
      </w:pPr>
    </w:p>
    <w:p w14:paraId="64E66680" w14:textId="75F730B6" w:rsidR="00D25B77" w:rsidRDefault="00D25B77" w:rsidP="00FA30D9">
      <w:pPr>
        <w:spacing w:line="200" w:lineRule="exact"/>
        <w:ind w:left="1440"/>
        <w:jc w:val="both"/>
        <w:rPr>
          <w:rFonts w:ascii="Arial" w:eastAsiaTheme="minorEastAsia" w:hAnsi="Arial" w:cs="Arial"/>
        </w:rPr>
      </w:pPr>
    </w:p>
    <w:p w14:paraId="2714ABC2" w14:textId="77777777" w:rsidR="00D25B77" w:rsidRDefault="00D25B77" w:rsidP="00FA30D9">
      <w:pPr>
        <w:spacing w:line="200" w:lineRule="exact"/>
        <w:ind w:left="1440"/>
        <w:jc w:val="both"/>
        <w:rPr>
          <w:rFonts w:ascii="Arial" w:eastAsiaTheme="minorEastAsia" w:hAnsi="Arial" w:cs="Arial"/>
        </w:rPr>
      </w:pPr>
    </w:p>
    <w:p w14:paraId="3913C674" w14:textId="77777777" w:rsidR="00DE16C6" w:rsidRDefault="00DE16C6" w:rsidP="00FA30D9">
      <w:pPr>
        <w:spacing w:line="200" w:lineRule="exact"/>
        <w:ind w:left="1440"/>
        <w:jc w:val="both"/>
        <w:rPr>
          <w:rFonts w:ascii="Arial" w:eastAsiaTheme="minorEastAsia" w:hAnsi="Arial" w:cs="Arial"/>
        </w:rPr>
      </w:pPr>
    </w:p>
    <w:p w14:paraId="46B114A0" w14:textId="77777777" w:rsidR="00DE16C6" w:rsidRPr="00DE16C6" w:rsidRDefault="00DE16C6" w:rsidP="00FA30D9">
      <w:pPr>
        <w:spacing w:line="200" w:lineRule="exact"/>
        <w:ind w:left="1440"/>
        <w:jc w:val="both"/>
        <w:rPr>
          <w:rFonts w:ascii="Arial" w:eastAsiaTheme="minorEastAsia" w:hAnsi="Arial" w:cs="Arial"/>
        </w:rPr>
      </w:pPr>
    </w:p>
    <w:p w14:paraId="622882AD" w14:textId="77777777" w:rsidR="00941AFF" w:rsidRDefault="00066907" w:rsidP="00FA30D9">
      <w:pPr>
        <w:ind w:left="1440"/>
        <w:jc w:val="both"/>
        <w:rPr>
          <w:rFonts w:ascii="Arial" w:hAnsi="Arial" w:cs="Arial"/>
        </w:rPr>
      </w:pPr>
      <w:sdt>
        <w:sdtPr>
          <w:rPr>
            <w:rFonts w:ascii="Arial" w:hAnsi="Arial" w:cs="Arial"/>
          </w:rPr>
          <w:id w:val="-257214620"/>
          <w14:checkbox>
            <w14:checked w14:val="0"/>
            <w14:checkedState w14:val="2612" w14:font="MS Gothic"/>
            <w14:uncheckedState w14:val="2610" w14:font="MS Gothic"/>
          </w14:checkbox>
        </w:sdtPr>
        <w:sdtEndPr/>
        <w:sdtContent>
          <w:r w:rsidR="0081134C">
            <w:rPr>
              <w:rFonts w:ascii="MS Gothic" w:eastAsia="MS Gothic" w:hAnsi="MS Gothic" w:cs="Arial" w:hint="eastAsia"/>
            </w:rPr>
            <w:t>☐</w:t>
          </w:r>
        </w:sdtContent>
      </w:sdt>
      <w:r w:rsidR="00941AFF" w:rsidRPr="00DE16C6">
        <w:rPr>
          <w:rFonts w:ascii="Arial" w:hAnsi="Arial" w:cs="Arial"/>
        </w:rPr>
        <w:t xml:space="preserve"> No</w:t>
      </w:r>
    </w:p>
    <w:p w14:paraId="34CB22B2" w14:textId="18A37EE0" w:rsidR="0081134C" w:rsidRDefault="0081134C" w:rsidP="00430079">
      <w:pPr>
        <w:ind w:left="720"/>
        <w:jc w:val="both"/>
        <w:rPr>
          <w:rFonts w:ascii="Arial" w:hAnsi="Arial" w:cs="Arial"/>
        </w:rPr>
      </w:pPr>
    </w:p>
    <w:p w14:paraId="56CBE4F5" w14:textId="77777777" w:rsidR="008954B2" w:rsidRDefault="008954B2">
      <w:pPr>
        <w:rPr>
          <w:rStyle w:val="SectionHeadChar"/>
          <w:b w:val="0"/>
        </w:rPr>
      </w:pPr>
      <w:r>
        <w:rPr>
          <w:rStyle w:val="SectionHeadChar"/>
          <w:b w:val="0"/>
        </w:rPr>
        <w:br w:type="page"/>
      </w:r>
    </w:p>
    <w:p w14:paraId="17CDEF1D" w14:textId="23783D14" w:rsidR="00103D78" w:rsidRPr="00BF6520" w:rsidRDefault="00004403" w:rsidP="00BF6520">
      <w:pPr>
        <w:rPr>
          <w:rStyle w:val="SectionHeadChar"/>
          <w:bCs/>
        </w:rPr>
      </w:pPr>
      <w:r w:rsidRPr="00BF6520">
        <w:rPr>
          <w:rStyle w:val="SectionHeadChar"/>
          <w:b w:val="0"/>
        </w:rPr>
        <w:t xml:space="preserve">Part </w:t>
      </w:r>
      <w:r w:rsidR="00BF6520">
        <w:rPr>
          <w:rStyle w:val="SectionHeadChar"/>
          <w:b w:val="0"/>
        </w:rPr>
        <w:t>4</w:t>
      </w:r>
      <w:r w:rsidRPr="00BF6520">
        <w:rPr>
          <w:rStyle w:val="SectionHeadChar"/>
          <w:bCs/>
        </w:rPr>
        <w:t xml:space="preserve"> Documentation and submission</w:t>
      </w:r>
    </w:p>
    <w:p w14:paraId="525ADBB7" w14:textId="77777777" w:rsidR="00103D78" w:rsidRPr="00BF6520" w:rsidRDefault="00103D78" w:rsidP="00BF6520">
      <w:pPr>
        <w:rPr>
          <w:rStyle w:val="SectionHeadChar"/>
          <w:bCs/>
        </w:rPr>
      </w:pPr>
    </w:p>
    <w:p w14:paraId="02ABCD75" w14:textId="77777777" w:rsidR="00103D78" w:rsidRDefault="00066907">
      <w:pPr>
        <w:spacing w:before="6" w:line="280" w:lineRule="exact"/>
        <w:rPr>
          <w:sz w:val="28"/>
          <w:szCs w:val="28"/>
        </w:rPr>
      </w:pPr>
      <w:r>
        <w:rPr>
          <w:rStyle w:val="SectionHeadChar"/>
          <w:b w:val="0"/>
        </w:rPr>
        <w:pict w14:anchorId="404AF500">
          <v:group id="_x0000_s1044" style="position:absolute;margin-left:52.2pt;margin-top:7.2pt;width:502.5pt;height:3.55pt;z-index:-251625984;mso-position-horizontal-relative:page" coordorigin="1507,788" coordsize="9216,0">
            <v:shape id="_x0000_s1045" style="position:absolute;left:1507;top:788;width:9216;height:0" coordorigin="1507,788" coordsize="9216,0" path="m1507,788r9216,e" filled="f" strokeweight=".58pt">
              <v:path arrowok="t"/>
            </v:shape>
            <w10:wrap anchorx="page"/>
          </v:group>
        </w:pict>
      </w:r>
    </w:p>
    <w:p w14:paraId="13F5AA0B" w14:textId="5698BC94" w:rsidR="00103D78" w:rsidRDefault="00004403" w:rsidP="008D4AD6">
      <w:pPr>
        <w:pStyle w:val="Heading3"/>
        <w:spacing w:before="0" w:after="120"/>
        <w:ind w:left="737" w:hanging="737"/>
        <w:rPr>
          <w:rFonts w:ascii="Arial" w:hAnsi="Arial" w:cs="Arial"/>
          <w:sz w:val="28"/>
          <w:szCs w:val="28"/>
        </w:rPr>
      </w:pPr>
      <w:r w:rsidRPr="008D4AD6">
        <w:rPr>
          <w:rFonts w:ascii="Arial" w:hAnsi="Arial" w:cs="Arial"/>
          <w:sz w:val="28"/>
          <w:szCs w:val="28"/>
        </w:rPr>
        <w:t>5        Documentation</w:t>
      </w:r>
    </w:p>
    <w:p w14:paraId="3C875C4C" w14:textId="2FECA3FB" w:rsidR="00D25B77" w:rsidRDefault="00D25B77" w:rsidP="00D25B77"/>
    <w:p w14:paraId="245B9BE4" w14:textId="769FC866" w:rsidR="00D25B77" w:rsidRPr="00D25B77" w:rsidRDefault="00D25B77" w:rsidP="00D25B77">
      <w:r>
        <w:rPr>
          <w:rFonts w:ascii="Arial" w:hAnsi="Arial" w:cs="Arial"/>
        </w:rPr>
        <w:object w:dxaOrig="225" w:dyaOrig="225" w14:anchorId="4629FF66">
          <v:shape id="_x0000_i1114" type="#_x0000_t75" style="width:510.1pt;height:21.75pt" o:ole="">
            <v:imagedata r:id="rId33" o:title=""/>
          </v:shape>
          <w:control r:id="rId34" w:name="TextBox9" w:shapeid="_x0000_i1114"/>
        </w:object>
      </w:r>
    </w:p>
    <w:p w14:paraId="37BDC7E8" w14:textId="69784D25" w:rsidR="00D25B77" w:rsidRDefault="00D25B77">
      <w:pPr>
        <w:spacing w:before="5" w:line="100" w:lineRule="exact"/>
        <w:rPr>
          <w:sz w:val="11"/>
          <w:szCs w:val="11"/>
        </w:rPr>
      </w:pPr>
    </w:p>
    <w:p w14:paraId="581096BC" w14:textId="77777777" w:rsidR="00103D78" w:rsidRDefault="00103D78">
      <w:pPr>
        <w:spacing w:line="200" w:lineRule="exact"/>
      </w:pPr>
    </w:p>
    <w:p w14:paraId="0F737FDE" w14:textId="3CB7BBCD" w:rsidR="00103D78" w:rsidRDefault="00004403" w:rsidP="008D4AD6">
      <w:pPr>
        <w:rPr>
          <w:rFonts w:ascii="Arial" w:eastAsiaTheme="minorEastAsia" w:hAnsi="Arial" w:cs="Arial"/>
          <w:b/>
          <w:bCs/>
        </w:rPr>
      </w:pPr>
      <w:r w:rsidRPr="008D4AD6">
        <w:rPr>
          <w:rFonts w:ascii="Arial" w:eastAsiaTheme="minorEastAsia" w:hAnsi="Arial" w:cs="Arial"/>
          <w:b/>
          <w:bCs/>
        </w:rPr>
        <w:t>5.1        Supporting documents</w:t>
      </w:r>
    </w:p>
    <w:p w14:paraId="6FAC7775" w14:textId="466FB83E" w:rsidR="00D86F41" w:rsidRDefault="00D86F41" w:rsidP="008D4AD6">
      <w:pPr>
        <w:rPr>
          <w:rFonts w:ascii="Arial" w:eastAsiaTheme="minorEastAsia" w:hAnsi="Arial" w:cs="Arial"/>
          <w:b/>
          <w:bCs/>
        </w:rPr>
      </w:pPr>
    </w:p>
    <w:p w14:paraId="4C0D4D75" w14:textId="599833FA" w:rsidR="00D86F41" w:rsidRPr="009C4F3F" w:rsidRDefault="00D86F41" w:rsidP="00D86F41">
      <w:pPr>
        <w:ind w:left="709"/>
        <w:rPr>
          <w:rFonts w:ascii="Arial" w:eastAsiaTheme="minorEastAsia" w:hAnsi="Arial" w:cs="Arial"/>
          <w:i/>
          <w:iCs/>
        </w:rPr>
      </w:pPr>
      <w:r w:rsidRPr="00FC1E11">
        <w:rPr>
          <w:rFonts w:ascii="Arial" w:eastAsiaTheme="minorEastAsia" w:hAnsi="Arial" w:cs="Arial"/>
          <w:b/>
          <w:bCs/>
          <w:i/>
          <w:iCs/>
        </w:rPr>
        <w:t>Cover Letter</w:t>
      </w:r>
      <w:r w:rsidR="009C4F3F">
        <w:rPr>
          <w:rFonts w:ascii="Arial" w:eastAsiaTheme="minorEastAsia" w:hAnsi="Arial" w:cs="Arial"/>
          <w:b/>
          <w:bCs/>
          <w:i/>
          <w:iCs/>
        </w:rPr>
        <w:t xml:space="preserve"> </w:t>
      </w:r>
      <w:r w:rsidR="009C4F3F" w:rsidRPr="009C4F3F">
        <w:rPr>
          <w:rFonts w:ascii="Arial" w:eastAsiaTheme="minorEastAsia" w:hAnsi="Arial" w:cs="Arial"/>
          <w:i/>
          <w:iCs/>
        </w:rPr>
        <w:t>(if applicable)</w:t>
      </w:r>
    </w:p>
    <w:p w14:paraId="35615AE5" w14:textId="77777777" w:rsidR="00D86F41" w:rsidRPr="00915DDC" w:rsidRDefault="00D86F41" w:rsidP="00915DDC">
      <w:pPr>
        <w:ind w:left="1358" w:hanging="649"/>
        <w:jc w:val="both"/>
        <w:rPr>
          <w:rFonts w:ascii="Arial" w:hAnsi="Arial" w:cs="Arial"/>
        </w:rPr>
      </w:pPr>
    </w:p>
    <w:p w14:paraId="72E8D16A" w14:textId="77777777" w:rsidR="00D86F41" w:rsidRPr="00FC1E11" w:rsidRDefault="00D86F41" w:rsidP="00915DDC">
      <w:pPr>
        <w:ind w:left="1358" w:hanging="649"/>
        <w:jc w:val="both"/>
        <w:rPr>
          <w:rFonts w:ascii="Arial" w:hAnsi="Arial" w:cs="Arial"/>
        </w:rPr>
      </w:pPr>
      <w:r w:rsidRPr="00915DDC">
        <w:rPr>
          <w:rFonts w:ascii="Arial" w:hAnsi="Arial" w:cs="Arial"/>
        </w:rPr>
        <w:t xml:space="preserve"> </w:t>
      </w:r>
      <w:sdt>
        <w:sdtPr>
          <w:rPr>
            <w:rFonts w:ascii="Arial" w:hAnsi="Arial" w:cs="Arial"/>
          </w:rPr>
          <w:id w:val="-834062235"/>
          <w14:checkbox>
            <w14:checked w14:val="0"/>
            <w14:checkedState w14:val="2612" w14:font="MS Gothic"/>
            <w14:uncheckedState w14:val="2610" w14:font="MS Gothic"/>
          </w14:checkbox>
        </w:sdtPr>
        <w:sdtEndPr/>
        <w:sdtContent>
          <w:r w:rsidRPr="00915DDC">
            <w:rPr>
              <w:rFonts w:ascii="Segoe UI Symbol" w:hAnsi="Segoe UI Symbol" w:cs="Segoe UI Symbol"/>
            </w:rPr>
            <w:t>☐</w:t>
          </w:r>
        </w:sdtContent>
      </w:sdt>
      <w:r>
        <w:rPr>
          <w:rFonts w:ascii="Arial" w:hAnsi="Arial" w:cs="Arial"/>
        </w:rPr>
        <w:tab/>
        <w:t>C</w:t>
      </w:r>
      <w:r w:rsidRPr="00FC1E11">
        <w:rPr>
          <w:rFonts w:ascii="Arial" w:hAnsi="Arial" w:cs="Arial"/>
        </w:rPr>
        <w:t>over letter on the Listing Sponsor’s letterhead providing the context for the application and setting out the relevant documentation.</w:t>
      </w:r>
    </w:p>
    <w:p w14:paraId="5CFD2BC2" w14:textId="0FCE1D34" w:rsidR="00103D78" w:rsidRDefault="00103D78" w:rsidP="008D4AD6">
      <w:pPr>
        <w:spacing w:before="2" w:line="120" w:lineRule="exact"/>
        <w:rPr>
          <w:rFonts w:ascii="Arial" w:eastAsiaTheme="minorEastAsia" w:hAnsi="Arial" w:cs="Arial"/>
          <w:b/>
          <w:bCs/>
        </w:rPr>
      </w:pPr>
    </w:p>
    <w:p w14:paraId="7142FDEC" w14:textId="77777777" w:rsidR="00D86F41" w:rsidRDefault="00D86F41" w:rsidP="008D4AD6">
      <w:pPr>
        <w:spacing w:before="2" w:line="120" w:lineRule="exact"/>
        <w:rPr>
          <w:sz w:val="12"/>
          <w:szCs w:val="12"/>
        </w:rPr>
      </w:pPr>
    </w:p>
    <w:p w14:paraId="77848F95" w14:textId="77777777" w:rsidR="00103D78" w:rsidRPr="008D4AD6" w:rsidRDefault="00103D78" w:rsidP="008D4AD6">
      <w:pPr>
        <w:spacing w:before="8" w:line="220" w:lineRule="exact"/>
        <w:ind w:left="720"/>
        <w:rPr>
          <w:rFonts w:ascii="Arial" w:eastAsiaTheme="minorEastAsia" w:hAnsi="Arial" w:cs="Arial"/>
          <w:b/>
          <w:bCs/>
          <w:i/>
          <w:iCs/>
        </w:rPr>
      </w:pPr>
    </w:p>
    <w:p w14:paraId="33854CBA" w14:textId="77777777" w:rsidR="00103D78" w:rsidRPr="008D4AD6" w:rsidRDefault="00004403" w:rsidP="00430079">
      <w:pPr>
        <w:ind w:left="720"/>
        <w:jc w:val="both"/>
        <w:rPr>
          <w:rFonts w:ascii="Arial" w:eastAsiaTheme="minorEastAsia" w:hAnsi="Arial" w:cs="Arial"/>
          <w:b/>
          <w:bCs/>
          <w:i/>
          <w:iCs/>
        </w:rPr>
      </w:pPr>
      <w:r w:rsidRPr="008D4AD6">
        <w:rPr>
          <w:rFonts w:ascii="Arial" w:eastAsiaTheme="minorEastAsia" w:hAnsi="Arial" w:cs="Arial"/>
          <w:b/>
          <w:bCs/>
          <w:i/>
          <w:iCs/>
        </w:rPr>
        <w:t>Declarations</w:t>
      </w:r>
    </w:p>
    <w:p w14:paraId="1BDD5051" w14:textId="77777777" w:rsidR="00103D78" w:rsidRDefault="00103D78" w:rsidP="00430079">
      <w:pPr>
        <w:spacing w:before="15" w:line="220" w:lineRule="exact"/>
        <w:jc w:val="both"/>
        <w:rPr>
          <w:sz w:val="22"/>
          <w:szCs w:val="22"/>
        </w:rPr>
      </w:pPr>
    </w:p>
    <w:p w14:paraId="1A4E00C1" w14:textId="7423FF6B" w:rsidR="00103D78" w:rsidRDefault="00066907" w:rsidP="00915DDC">
      <w:pPr>
        <w:ind w:left="1344" w:hanging="635"/>
        <w:jc w:val="both"/>
        <w:rPr>
          <w:rFonts w:ascii="Arial" w:hAnsi="Arial" w:cs="Arial"/>
        </w:rPr>
      </w:pPr>
      <w:sdt>
        <w:sdtPr>
          <w:rPr>
            <w:rFonts w:ascii="Arial" w:hAnsi="Arial" w:cs="Arial"/>
          </w:rPr>
          <w:id w:val="-1202017581"/>
          <w14:checkbox>
            <w14:checked w14:val="0"/>
            <w14:checkedState w14:val="2612" w14:font="MS Gothic"/>
            <w14:uncheckedState w14:val="2610" w14:font="MS Gothic"/>
          </w14:checkbox>
        </w:sdtPr>
        <w:sdtEndPr/>
        <w:sdtContent>
          <w:r w:rsidR="008D4AD6">
            <w:rPr>
              <w:rFonts w:ascii="MS Gothic" w:eastAsia="MS Gothic" w:hAnsi="MS Gothic" w:cs="Arial" w:hint="eastAsia"/>
            </w:rPr>
            <w:t>☐</w:t>
          </w:r>
        </w:sdtContent>
      </w:sdt>
      <w:r w:rsidR="00004403" w:rsidRPr="008D4AD6">
        <w:rPr>
          <w:rFonts w:ascii="Arial" w:hAnsi="Arial" w:cs="Arial"/>
        </w:rPr>
        <w:t xml:space="preserve">        A complete and </w:t>
      </w:r>
      <w:proofErr w:type="gramStart"/>
      <w:r w:rsidR="00004403" w:rsidRPr="008D4AD6">
        <w:rPr>
          <w:rFonts w:ascii="Arial" w:hAnsi="Arial" w:cs="Arial"/>
        </w:rPr>
        <w:t>signed  Listing</w:t>
      </w:r>
      <w:proofErr w:type="gramEnd"/>
      <w:r w:rsidR="00004403" w:rsidRPr="008D4AD6">
        <w:rPr>
          <w:rFonts w:ascii="Arial" w:hAnsi="Arial" w:cs="Arial"/>
        </w:rPr>
        <w:t xml:space="preserve">  Sponsor’s declaration for </w:t>
      </w:r>
      <w:r w:rsidR="00D25B77">
        <w:rPr>
          <w:rFonts w:ascii="Arial" w:hAnsi="Arial" w:cs="Arial"/>
        </w:rPr>
        <w:t xml:space="preserve">the </w:t>
      </w:r>
      <w:r w:rsidR="00004403" w:rsidRPr="008D4AD6">
        <w:rPr>
          <w:rFonts w:ascii="Arial" w:hAnsi="Arial" w:cs="Arial"/>
        </w:rPr>
        <w:t xml:space="preserve">listing of a Financial Instrument </w:t>
      </w:r>
      <w:r w:rsidR="00D25B77">
        <w:rPr>
          <w:rFonts w:ascii="Arial" w:hAnsi="Arial" w:cs="Arial"/>
        </w:rPr>
        <w:t xml:space="preserve">or  </w:t>
      </w:r>
      <w:r w:rsidR="00004403" w:rsidRPr="008D4AD6">
        <w:rPr>
          <w:rFonts w:ascii="Arial" w:hAnsi="Arial" w:cs="Arial"/>
        </w:rPr>
        <w:t>Virtual Asset.</w:t>
      </w:r>
    </w:p>
    <w:p w14:paraId="79F1B1B5" w14:textId="483B6F94" w:rsidR="00D25B77" w:rsidRDefault="00D25B77" w:rsidP="00D25B77">
      <w:pPr>
        <w:ind w:left="1429" w:hanging="720"/>
        <w:jc w:val="both"/>
        <w:rPr>
          <w:rFonts w:ascii="Arial" w:hAnsi="Arial" w:cs="Arial"/>
        </w:rPr>
      </w:pPr>
    </w:p>
    <w:p w14:paraId="0DDF80F4" w14:textId="240AA183" w:rsidR="00D25B77" w:rsidRPr="008D4AD6" w:rsidRDefault="00066907" w:rsidP="00915DDC">
      <w:pPr>
        <w:ind w:left="1358" w:hanging="649"/>
        <w:jc w:val="both"/>
        <w:rPr>
          <w:rFonts w:ascii="Arial" w:hAnsi="Arial" w:cs="Arial"/>
        </w:rPr>
      </w:pPr>
      <w:sdt>
        <w:sdtPr>
          <w:rPr>
            <w:rFonts w:ascii="Arial" w:hAnsi="Arial" w:cs="Arial"/>
          </w:rPr>
          <w:id w:val="-1418557531"/>
          <w14:checkbox>
            <w14:checked w14:val="0"/>
            <w14:checkedState w14:val="2612" w14:font="MS Gothic"/>
            <w14:uncheckedState w14:val="2610" w14:font="MS Gothic"/>
          </w14:checkbox>
        </w:sdtPr>
        <w:sdtEndPr/>
        <w:sdtContent>
          <w:r w:rsidR="00D25B77">
            <w:rPr>
              <w:rFonts w:ascii="MS Gothic" w:eastAsia="MS Gothic" w:hAnsi="MS Gothic" w:cs="Arial" w:hint="eastAsia"/>
            </w:rPr>
            <w:t>☐</w:t>
          </w:r>
        </w:sdtContent>
      </w:sdt>
      <w:r w:rsidR="00D25B77" w:rsidRPr="008D4AD6">
        <w:rPr>
          <w:rFonts w:ascii="Arial" w:hAnsi="Arial" w:cs="Arial"/>
        </w:rPr>
        <w:t xml:space="preserve">        A complete and </w:t>
      </w:r>
      <w:proofErr w:type="gramStart"/>
      <w:r w:rsidR="00D25B77" w:rsidRPr="008D4AD6">
        <w:rPr>
          <w:rFonts w:ascii="Arial" w:hAnsi="Arial" w:cs="Arial"/>
        </w:rPr>
        <w:t xml:space="preserve">signed  </w:t>
      </w:r>
      <w:r w:rsidR="00D25B77">
        <w:rPr>
          <w:rFonts w:ascii="Arial" w:hAnsi="Arial" w:cs="Arial"/>
        </w:rPr>
        <w:t>Applicant</w:t>
      </w:r>
      <w:proofErr w:type="gramEnd"/>
      <w:r w:rsidR="00D25B77">
        <w:rPr>
          <w:rFonts w:ascii="Arial" w:hAnsi="Arial" w:cs="Arial"/>
        </w:rPr>
        <w:t xml:space="preserve"> Issuer</w:t>
      </w:r>
      <w:r w:rsidR="00D25B77" w:rsidRPr="008D4AD6">
        <w:rPr>
          <w:rFonts w:ascii="Arial" w:hAnsi="Arial" w:cs="Arial"/>
        </w:rPr>
        <w:t xml:space="preserve">’s declaration for </w:t>
      </w:r>
      <w:r w:rsidR="00D25B77">
        <w:rPr>
          <w:rFonts w:ascii="Arial" w:hAnsi="Arial" w:cs="Arial"/>
        </w:rPr>
        <w:t xml:space="preserve">the </w:t>
      </w:r>
      <w:r w:rsidR="00D25B77" w:rsidRPr="008D4AD6">
        <w:rPr>
          <w:rFonts w:ascii="Arial" w:hAnsi="Arial" w:cs="Arial"/>
        </w:rPr>
        <w:t xml:space="preserve">listing of a Financial Instrument </w:t>
      </w:r>
      <w:r w:rsidR="00D25B77">
        <w:rPr>
          <w:rFonts w:ascii="Arial" w:hAnsi="Arial" w:cs="Arial"/>
        </w:rPr>
        <w:t xml:space="preserve">or  </w:t>
      </w:r>
      <w:r w:rsidR="00D25B77" w:rsidRPr="008D4AD6">
        <w:rPr>
          <w:rFonts w:ascii="Arial" w:hAnsi="Arial" w:cs="Arial"/>
        </w:rPr>
        <w:t>Virtual Asset.</w:t>
      </w:r>
    </w:p>
    <w:p w14:paraId="2B34604D" w14:textId="77777777" w:rsidR="00D25B77" w:rsidRPr="008D4AD6" w:rsidRDefault="00D25B77" w:rsidP="00D25B77">
      <w:pPr>
        <w:ind w:left="1429" w:hanging="720"/>
        <w:jc w:val="both"/>
        <w:rPr>
          <w:rFonts w:ascii="Arial" w:hAnsi="Arial" w:cs="Arial"/>
        </w:rPr>
      </w:pPr>
    </w:p>
    <w:p w14:paraId="3D7FA0DD" w14:textId="77777777" w:rsidR="00103D78" w:rsidRDefault="00103D78" w:rsidP="00430079">
      <w:pPr>
        <w:spacing w:before="15" w:line="220" w:lineRule="exact"/>
        <w:jc w:val="both"/>
        <w:rPr>
          <w:sz w:val="22"/>
          <w:szCs w:val="22"/>
        </w:rPr>
      </w:pPr>
    </w:p>
    <w:p w14:paraId="644B1354" w14:textId="77777777" w:rsidR="00103D78" w:rsidRPr="008D4AD6" w:rsidRDefault="00004403" w:rsidP="00430079">
      <w:pPr>
        <w:ind w:left="720"/>
        <w:jc w:val="both"/>
        <w:rPr>
          <w:rFonts w:ascii="Arial" w:eastAsiaTheme="minorEastAsia" w:hAnsi="Arial" w:cs="Arial"/>
          <w:b/>
          <w:bCs/>
          <w:i/>
          <w:iCs/>
        </w:rPr>
      </w:pPr>
      <w:r w:rsidRPr="008D4AD6">
        <w:rPr>
          <w:rFonts w:ascii="Arial" w:eastAsiaTheme="minorEastAsia" w:hAnsi="Arial" w:cs="Arial"/>
          <w:b/>
          <w:bCs/>
          <w:i/>
          <w:iCs/>
        </w:rPr>
        <w:t>Asset documentation</w:t>
      </w:r>
    </w:p>
    <w:p w14:paraId="2F315D93" w14:textId="77777777" w:rsidR="00103D78" w:rsidRDefault="00103D78" w:rsidP="00430079">
      <w:pPr>
        <w:spacing w:before="15" w:line="220" w:lineRule="exact"/>
        <w:jc w:val="both"/>
        <w:rPr>
          <w:sz w:val="22"/>
          <w:szCs w:val="22"/>
        </w:rPr>
      </w:pPr>
    </w:p>
    <w:p w14:paraId="13DFA500" w14:textId="19772183" w:rsidR="00103D78" w:rsidRPr="008D4AD6" w:rsidRDefault="00066907" w:rsidP="00915DDC">
      <w:pPr>
        <w:ind w:left="1358" w:hanging="649"/>
        <w:jc w:val="both"/>
        <w:rPr>
          <w:rFonts w:ascii="Arial" w:hAnsi="Arial" w:cs="Arial"/>
        </w:rPr>
      </w:pPr>
      <w:sdt>
        <w:sdtPr>
          <w:rPr>
            <w:rFonts w:ascii="Arial" w:hAnsi="Arial" w:cs="Arial"/>
          </w:rPr>
          <w:id w:val="-1642187525"/>
          <w14:checkbox>
            <w14:checked w14:val="0"/>
            <w14:checkedState w14:val="2612" w14:font="MS Gothic"/>
            <w14:uncheckedState w14:val="2610" w14:font="MS Gothic"/>
          </w14:checkbox>
        </w:sdtPr>
        <w:sdtEndPr/>
        <w:sdtContent>
          <w:r w:rsidR="008D4AD6" w:rsidRPr="00915DDC">
            <w:rPr>
              <w:rFonts w:ascii="Segoe UI Symbol" w:hAnsi="Segoe UI Symbol" w:cs="Segoe UI Symbol"/>
            </w:rPr>
            <w:t>☐</w:t>
          </w:r>
        </w:sdtContent>
      </w:sdt>
      <w:r w:rsidR="008D4AD6" w:rsidRPr="008D4AD6">
        <w:rPr>
          <w:rFonts w:ascii="Arial" w:hAnsi="Arial" w:cs="Arial"/>
        </w:rPr>
        <w:t xml:space="preserve">        </w:t>
      </w:r>
      <w:r w:rsidR="00004403" w:rsidRPr="008D4AD6">
        <w:rPr>
          <w:rFonts w:ascii="Arial" w:hAnsi="Arial" w:cs="Arial"/>
        </w:rPr>
        <w:t>The Asset’s Listing Document, along with a completed Listing Document checklist.</w:t>
      </w:r>
    </w:p>
    <w:p w14:paraId="66A02739" w14:textId="77777777" w:rsidR="00103D78" w:rsidRPr="0099334D" w:rsidRDefault="00103D78" w:rsidP="00915DDC">
      <w:pPr>
        <w:ind w:left="1358" w:hanging="649"/>
        <w:jc w:val="both"/>
        <w:rPr>
          <w:rFonts w:ascii="Arial" w:hAnsi="Arial" w:cs="Arial"/>
        </w:rPr>
      </w:pPr>
    </w:p>
    <w:p w14:paraId="290DA431" w14:textId="77777777" w:rsidR="00103D78" w:rsidRPr="0099334D" w:rsidRDefault="00066907" w:rsidP="00915DDC">
      <w:pPr>
        <w:ind w:left="1358" w:hanging="649"/>
        <w:jc w:val="both"/>
        <w:rPr>
          <w:rFonts w:ascii="Arial" w:hAnsi="Arial" w:cs="Arial"/>
        </w:rPr>
      </w:pPr>
      <w:sdt>
        <w:sdtPr>
          <w:rPr>
            <w:rFonts w:ascii="Arial" w:hAnsi="Arial" w:cs="Arial"/>
          </w:rPr>
          <w:id w:val="-1388097478"/>
          <w14:checkbox>
            <w14:checked w14:val="0"/>
            <w14:checkedState w14:val="2612" w14:font="MS Gothic"/>
            <w14:uncheckedState w14:val="2610" w14:font="MS Gothic"/>
          </w14:checkbox>
        </w:sdtPr>
        <w:sdtEndPr/>
        <w:sdtContent>
          <w:r w:rsidR="0099334D" w:rsidRPr="00915DDC">
            <w:rPr>
              <w:rFonts w:ascii="Segoe UI Symbol" w:hAnsi="Segoe UI Symbol" w:cs="Segoe UI Symbol"/>
            </w:rPr>
            <w:t>☐</w:t>
          </w:r>
        </w:sdtContent>
      </w:sdt>
      <w:r w:rsidR="0099334D" w:rsidRPr="008D4AD6">
        <w:rPr>
          <w:rFonts w:ascii="Arial" w:hAnsi="Arial" w:cs="Arial"/>
        </w:rPr>
        <w:t xml:space="preserve">     </w:t>
      </w:r>
      <w:r w:rsidR="0099334D">
        <w:rPr>
          <w:rFonts w:ascii="Arial" w:hAnsi="Arial" w:cs="Arial"/>
        </w:rPr>
        <w:t xml:space="preserve">  </w:t>
      </w:r>
      <w:r w:rsidR="0099334D" w:rsidRPr="008D4AD6">
        <w:rPr>
          <w:rFonts w:ascii="Arial" w:hAnsi="Arial" w:cs="Arial"/>
        </w:rPr>
        <w:t xml:space="preserve"> </w:t>
      </w:r>
      <w:r w:rsidR="00004403" w:rsidRPr="0099334D">
        <w:rPr>
          <w:rFonts w:ascii="Arial" w:hAnsi="Arial" w:cs="Arial"/>
        </w:rPr>
        <w:t>Any valuation or audit reports in respect of the Asset.</w:t>
      </w:r>
    </w:p>
    <w:p w14:paraId="0B60ABF1" w14:textId="77777777" w:rsidR="00103D78" w:rsidRPr="0099334D" w:rsidRDefault="00103D78" w:rsidP="00430079">
      <w:pPr>
        <w:spacing w:before="12" w:line="220" w:lineRule="exact"/>
        <w:jc w:val="both"/>
        <w:rPr>
          <w:rFonts w:ascii="Arial" w:hAnsi="Arial" w:cs="Arial"/>
        </w:rPr>
      </w:pPr>
    </w:p>
    <w:p w14:paraId="1FBDEE25" w14:textId="0C37E395" w:rsidR="00103D78" w:rsidRDefault="00066907" w:rsidP="00915DDC">
      <w:pPr>
        <w:ind w:left="1358" w:hanging="649"/>
        <w:jc w:val="both"/>
        <w:rPr>
          <w:rFonts w:ascii="Arial" w:hAnsi="Arial" w:cs="Arial"/>
        </w:rPr>
      </w:pPr>
      <w:sdt>
        <w:sdtPr>
          <w:rPr>
            <w:rFonts w:ascii="Arial" w:hAnsi="Arial" w:cs="Arial"/>
          </w:rPr>
          <w:id w:val="352085485"/>
          <w14:checkbox>
            <w14:checked w14:val="0"/>
            <w14:checkedState w14:val="2612" w14:font="MS Gothic"/>
            <w14:uncheckedState w14:val="2610" w14:font="MS Gothic"/>
          </w14:checkbox>
        </w:sdtPr>
        <w:sdtEndPr/>
        <w:sdtContent>
          <w:r w:rsidR="0099334D" w:rsidRPr="00915DDC">
            <w:rPr>
              <w:rFonts w:ascii="Segoe UI Symbol" w:hAnsi="Segoe UI Symbol" w:cs="Segoe UI Symbol"/>
            </w:rPr>
            <w:t>☐</w:t>
          </w:r>
        </w:sdtContent>
      </w:sdt>
      <w:r w:rsidR="0099334D" w:rsidRPr="008D4AD6">
        <w:rPr>
          <w:rFonts w:ascii="Arial" w:hAnsi="Arial" w:cs="Arial"/>
        </w:rPr>
        <w:t xml:space="preserve"> </w:t>
      </w:r>
      <w:r w:rsidR="0099334D">
        <w:rPr>
          <w:rFonts w:ascii="Arial" w:hAnsi="Arial" w:cs="Arial"/>
        </w:rPr>
        <w:t xml:space="preserve">      </w:t>
      </w:r>
      <w:r w:rsidR="00004403" w:rsidRPr="0099334D">
        <w:rPr>
          <w:rFonts w:ascii="Arial" w:hAnsi="Arial" w:cs="Arial"/>
        </w:rPr>
        <w:t xml:space="preserve">The Asset’s terms and conditions, or other documentation that would apply to </w:t>
      </w:r>
      <w:r w:rsidR="0099453B">
        <w:rPr>
          <w:rFonts w:ascii="Arial" w:hAnsi="Arial" w:cs="Arial"/>
        </w:rPr>
        <w:t xml:space="preserve">the </w:t>
      </w:r>
      <w:r w:rsidR="00004403" w:rsidRPr="0099334D">
        <w:rPr>
          <w:rFonts w:ascii="Arial" w:hAnsi="Arial" w:cs="Arial"/>
        </w:rPr>
        <w:t>trad</w:t>
      </w:r>
      <w:r w:rsidR="00D25B77">
        <w:rPr>
          <w:rFonts w:ascii="Arial" w:hAnsi="Arial" w:cs="Arial"/>
        </w:rPr>
        <w:t>e</w:t>
      </w:r>
      <w:r w:rsidR="00004403" w:rsidRPr="0099334D">
        <w:rPr>
          <w:rFonts w:ascii="Arial" w:hAnsi="Arial" w:cs="Arial"/>
        </w:rPr>
        <w:t xml:space="preserve"> of the</w:t>
      </w:r>
      <w:r w:rsidR="00D25B77">
        <w:rPr>
          <w:rFonts w:ascii="Arial" w:hAnsi="Arial" w:cs="Arial"/>
        </w:rPr>
        <w:t xml:space="preserve"> a</w:t>
      </w:r>
      <w:r w:rsidR="00004403" w:rsidRPr="0099334D">
        <w:rPr>
          <w:rFonts w:ascii="Arial" w:hAnsi="Arial" w:cs="Arial"/>
        </w:rPr>
        <w:t>sset on the Fusang Exchange.</w:t>
      </w:r>
    </w:p>
    <w:p w14:paraId="5465C241" w14:textId="77777777" w:rsidR="00F40A9A" w:rsidRDefault="00F40A9A" w:rsidP="00430079">
      <w:pPr>
        <w:spacing w:before="9"/>
        <w:ind w:left="737"/>
        <w:jc w:val="both"/>
        <w:rPr>
          <w:rFonts w:ascii="Arial" w:hAnsi="Arial" w:cs="Arial"/>
        </w:rPr>
      </w:pPr>
    </w:p>
    <w:p w14:paraId="6F8BB8EC" w14:textId="77777777" w:rsidR="00103D78" w:rsidRPr="0099334D" w:rsidRDefault="00103D78" w:rsidP="00430079">
      <w:pPr>
        <w:ind w:left="720"/>
        <w:jc w:val="both"/>
        <w:rPr>
          <w:rFonts w:ascii="Arial" w:eastAsiaTheme="minorEastAsia" w:hAnsi="Arial" w:cs="Arial"/>
          <w:b/>
          <w:bCs/>
          <w:i/>
          <w:iCs/>
        </w:rPr>
      </w:pPr>
    </w:p>
    <w:p w14:paraId="5E422048" w14:textId="77777777" w:rsidR="00103D78" w:rsidRPr="0099334D" w:rsidRDefault="00004403" w:rsidP="00430079">
      <w:pPr>
        <w:ind w:left="720"/>
        <w:jc w:val="both"/>
        <w:rPr>
          <w:rFonts w:ascii="Arial" w:eastAsiaTheme="minorEastAsia" w:hAnsi="Arial" w:cs="Arial"/>
          <w:b/>
          <w:bCs/>
          <w:i/>
          <w:iCs/>
        </w:rPr>
      </w:pPr>
      <w:r w:rsidRPr="0099334D">
        <w:rPr>
          <w:rFonts w:ascii="Arial" w:eastAsiaTheme="minorEastAsia" w:hAnsi="Arial" w:cs="Arial"/>
          <w:b/>
          <w:bCs/>
          <w:i/>
          <w:iCs/>
        </w:rPr>
        <w:t>Corporate documentation</w:t>
      </w:r>
    </w:p>
    <w:p w14:paraId="29DD4F63" w14:textId="77777777" w:rsidR="00103D78" w:rsidRDefault="00103D78" w:rsidP="00430079">
      <w:pPr>
        <w:spacing w:before="15" w:line="220" w:lineRule="exact"/>
        <w:jc w:val="both"/>
        <w:rPr>
          <w:sz w:val="22"/>
          <w:szCs w:val="22"/>
        </w:rPr>
      </w:pPr>
    </w:p>
    <w:p w14:paraId="2A3B4BA7" w14:textId="288D14DD" w:rsidR="0099334D" w:rsidRDefault="00066907" w:rsidP="00915DDC">
      <w:pPr>
        <w:ind w:left="1358" w:hanging="649"/>
        <w:jc w:val="both"/>
        <w:rPr>
          <w:rFonts w:ascii="Arial" w:hAnsi="Arial" w:cs="Arial"/>
        </w:rPr>
      </w:pPr>
      <w:sdt>
        <w:sdtPr>
          <w:rPr>
            <w:rFonts w:ascii="Arial" w:hAnsi="Arial" w:cs="Arial"/>
          </w:rPr>
          <w:id w:val="270978191"/>
          <w14:checkbox>
            <w14:checked w14:val="0"/>
            <w14:checkedState w14:val="2612" w14:font="MS Gothic"/>
            <w14:uncheckedState w14:val="2610" w14:font="MS Gothic"/>
          </w14:checkbox>
        </w:sdtPr>
        <w:sdtEndPr/>
        <w:sdtContent>
          <w:r w:rsidR="008B22B3" w:rsidRPr="00915DDC">
            <w:rPr>
              <w:rFonts w:ascii="Segoe UI Symbol" w:hAnsi="Segoe UI Symbol" w:cs="Segoe UI Symbol"/>
            </w:rPr>
            <w:t>☐</w:t>
          </w:r>
        </w:sdtContent>
      </w:sdt>
      <w:r w:rsidR="0099334D" w:rsidRPr="008D4AD6">
        <w:rPr>
          <w:rFonts w:ascii="Arial" w:hAnsi="Arial" w:cs="Arial"/>
        </w:rPr>
        <w:t xml:space="preserve">     </w:t>
      </w:r>
      <w:r w:rsidR="0099334D">
        <w:rPr>
          <w:rFonts w:ascii="Arial" w:hAnsi="Arial" w:cs="Arial"/>
        </w:rPr>
        <w:t xml:space="preserve">  </w:t>
      </w:r>
      <w:r w:rsidR="0099334D" w:rsidRPr="008D4AD6">
        <w:rPr>
          <w:rFonts w:ascii="Arial" w:hAnsi="Arial" w:cs="Arial"/>
        </w:rPr>
        <w:t xml:space="preserve"> </w:t>
      </w:r>
      <w:r w:rsidR="00004403" w:rsidRPr="0099334D">
        <w:rPr>
          <w:rFonts w:ascii="Arial" w:hAnsi="Arial" w:cs="Arial"/>
        </w:rPr>
        <w:tab/>
        <w:t>All relevant corporate and financial documentation in respect of the Applicant Issuer</w:t>
      </w:r>
      <w:r w:rsidR="008B22B3">
        <w:rPr>
          <w:rFonts w:ascii="Arial" w:hAnsi="Arial" w:cs="Arial"/>
        </w:rPr>
        <w:t>/ guarantor</w:t>
      </w:r>
      <w:r w:rsidR="00004403" w:rsidRPr="0099334D">
        <w:rPr>
          <w:rFonts w:ascii="Arial" w:hAnsi="Arial" w:cs="Arial"/>
        </w:rPr>
        <w:t>,</w:t>
      </w:r>
      <w:r w:rsidR="008B22B3">
        <w:rPr>
          <w:rFonts w:ascii="Arial" w:hAnsi="Arial" w:cs="Arial"/>
        </w:rPr>
        <w:t xml:space="preserve"> </w:t>
      </w:r>
      <w:r w:rsidR="00004403" w:rsidRPr="0099334D">
        <w:rPr>
          <w:rFonts w:ascii="Arial" w:hAnsi="Arial" w:cs="Arial"/>
        </w:rPr>
        <w:t>including:</w:t>
      </w:r>
    </w:p>
    <w:p w14:paraId="476619E2" w14:textId="77777777" w:rsidR="008B22B3" w:rsidRDefault="008B22B3" w:rsidP="008B22B3">
      <w:pPr>
        <w:tabs>
          <w:tab w:val="left" w:pos="2500"/>
        </w:tabs>
        <w:ind w:left="1412" w:hanging="692"/>
        <w:jc w:val="both"/>
        <w:rPr>
          <w:rFonts w:ascii="Arial" w:hAnsi="Arial" w:cs="Arial"/>
        </w:rPr>
      </w:pPr>
    </w:p>
    <w:p w14:paraId="3FD21278" w14:textId="2F7A0750" w:rsidR="0099334D" w:rsidRPr="00E64243" w:rsidRDefault="00004403" w:rsidP="00E64243">
      <w:pPr>
        <w:pStyle w:val="ListParagraph"/>
        <w:numPr>
          <w:ilvl w:val="0"/>
          <w:numId w:val="32"/>
        </w:numPr>
        <w:tabs>
          <w:tab w:val="left" w:pos="2500"/>
        </w:tabs>
        <w:ind w:left="2439" w:hanging="851"/>
        <w:jc w:val="both"/>
        <w:rPr>
          <w:rFonts w:ascii="Arial" w:hAnsi="Arial" w:cs="Arial"/>
        </w:rPr>
      </w:pPr>
      <w:r w:rsidRPr="0099334D">
        <w:rPr>
          <w:rFonts w:ascii="Arial" w:hAnsi="Arial" w:cs="Arial"/>
        </w:rPr>
        <w:t>audited financial statements</w:t>
      </w:r>
      <w:r w:rsidR="00F40A9A">
        <w:rPr>
          <w:rFonts w:ascii="Arial" w:hAnsi="Arial" w:cs="Arial"/>
        </w:rPr>
        <w:t xml:space="preserve"> </w:t>
      </w:r>
      <w:r w:rsidR="00E64243" w:rsidRPr="00E64243">
        <w:rPr>
          <w:rFonts w:ascii="Arial" w:hAnsi="Arial" w:cs="Arial"/>
          <w:i/>
          <w:iCs/>
        </w:rPr>
        <w:t>(Notes: Three years</w:t>
      </w:r>
      <w:r w:rsidR="00E64243">
        <w:rPr>
          <w:rFonts w:ascii="Arial" w:hAnsi="Arial" w:cs="Arial"/>
          <w:i/>
          <w:iCs/>
        </w:rPr>
        <w:t xml:space="preserve"> statement</w:t>
      </w:r>
      <w:r w:rsidR="00E64243" w:rsidRPr="00E64243">
        <w:rPr>
          <w:rFonts w:ascii="Arial" w:hAnsi="Arial" w:cs="Arial"/>
          <w:i/>
          <w:iCs/>
        </w:rPr>
        <w:t xml:space="preserve"> for Public Issuance; Most recent statement for Private Issuance</w:t>
      </w:r>
      <w:r w:rsidR="004A38C7">
        <w:rPr>
          <w:rFonts w:ascii="Arial" w:hAnsi="Arial" w:cs="Arial"/>
          <w:i/>
          <w:iCs/>
        </w:rPr>
        <w:t>)</w:t>
      </w:r>
    </w:p>
    <w:p w14:paraId="7F5D94E4" w14:textId="77777777" w:rsidR="00E64243" w:rsidRDefault="00E64243" w:rsidP="00E64243">
      <w:pPr>
        <w:pStyle w:val="ListParagraph"/>
        <w:tabs>
          <w:tab w:val="left" w:pos="2500"/>
        </w:tabs>
        <w:ind w:left="2439"/>
        <w:jc w:val="both"/>
        <w:rPr>
          <w:rFonts w:ascii="Arial" w:hAnsi="Arial" w:cs="Arial"/>
        </w:rPr>
      </w:pPr>
    </w:p>
    <w:p w14:paraId="791B6666" w14:textId="2550FB4D" w:rsidR="0099334D" w:rsidRDefault="00004403" w:rsidP="00430079">
      <w:pPr>
        <w:pStyle w:val="ListParagraph"/>
        <w:numPr>
          <w:ilvl w:val="0"/>
          <w:numId w:val="32"/>
        </w:numPr>
        <w:tabs>
          <w:tab w:val="left" w:pos="2500"/>
        </w:tabs>
        <w:ind w:left="2439" w:hanging="851"/>
        <w:jc w:val="both"/>
        <w:rPr>
          <w:rFonts w:ascii="Arial" w:hAnsi="Arial" w:cs="Arial"/>
        </w:rPr>
      </w:pPr>
      <w:r w:rsidRPr="0099334D">
        <w:rPr>
          <w:rFonts w:ascii="Arial" w:hAnsi="Arial" w:cs="Arial"/>
        </w:rPr>
        <w:t xml:space="preserve">financial projections for the </w:t>
      </w:r>
      <w:r w:rsidRPr="00F40A9A">
        <w:rPr>
          <w:rFonts w:ascii="Arial" w:hAnsi="Arial" w:cs="Arial"/>
          <w:b/>
          <w:bCs/>
        </w:rPr>
        <w:t>three years</w:t>
      </w:r>
      <w:r w:rsidRPr="0099334D">
        <w:rPr>
          <w:rFonts w:ascii="Arial" w:hAnsi="Arial" w:cs="Arial"/>
        </w:rPr>
        <w:t xml:space="preserve"> from the date of the application.</w:t>
      </w:r>
    </w:p>
    <w:p w14:paraId="2B344AF8" w14:textId="77777777" w:rsidR="0099334D" w:rsidRDefault="0099334D" w:rsidP="0099334D">
      <w:pPr>
        <w:pStyle w:val="ListParagraph"/>
        <w:tabs>
          <w:tab w:val="left" w:pos="2500"/>
        </w:tabs>
        <w:ind w:left="2439"/>
        <w:jc w:val="both"/>
        <w:rPr>
          <w:rFonts w:ascii="Arial" w:hAnsi="Arial" w:cs="Arial"/>
        </w:rPr>
      </w:pPr>
    </w:p>
    <w:p w14:paraId="02DF2FD3" w14:textId="4425F5ED" w:rsidR="003519AA" w:rsidRDefault="00004403"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business plan and organisation chart.</w:t>
      </w:r>
    </w:p>
    <w:p w14:paraId="795F0FF7" w14:textId="77777777" w:rsidR="00E64243" w:rsidRPr="00E64243" w:rsidRDefault="00E64243" w:rsidP="00E64243">
      <w:pPr>
        <w:pStyle w:val="ListParagraph"/>
        <w:rPr>
          <w:rFonts w:ascii="Arial" w:hAnsi="Arial" w:cs="Arial"/>
        </w:rPr>
      </w:pPr>
    </w:p>
    <w:p w14:paraId="7F584BC0" w14:textId="77777777" w:rsidR="00E64243" w:rsidRPr="00FC6958" w:rsidRDefault="00E64243" w:rsidP="00E64243">
      <w:pPr>
        <w:pStyle w:val="ListParagraph"/>
        <w:tabs>
          <w:tab w:val="left" w:pos="2500"/>
        </w:tabs>
        <w:ind w:left="2439"/>
        <w:jc w:val="both"/>
        <w:rPr>
          <w:rFonts w:ascii="Arial" w:hAnsi="Arial" w:cs="Arial"/>
        </w:rPr>
      </w:pPr>
    </w:p>
    <w:p w14:paraId="473A5757" w14:textId="77777777" w:rsidR="0099334D" w:rsidRDefault="0099334D" w:rsidP="0099334D">
      <w:pPr>
        <w:ind w:left="720"/>
        <w:rPr>
          <w:rFonts w:ascii="Arial" w:eastAsiaTheme="minorEastAsia" w:hAnsi="Arial" w:cs="Arial"/>
          <w:b/>
          <w:bCs/>
          <w:i/>
          <w:iCs/>
        </w:rPr>
      </w:pPr>
      <w:r>
        <w:rPr>
          <w:rFonts w:ascii="Arial" w:eastAsiaTheme="minorEastAsia" w:hAnsi="Arial" w:cs="Arial"/>
          <w:b/>
          <w:bCs/>
          <w:i/>
          <w:iCs/>
        </w:rPr>
        <w:t>F</w:t>
      </w:r>
      <w:r w:rsidR="00004403" w:rsidRPr="0099334D">
        <w:rPr>
          <w:rFonts w:ascii="Arial" w:eastAsiaTheme="minorEastAsia" w:hAnsi="Arial" w:cs="Arial"/>
          <w:b/>
          <w:bCs/>
          <w:i/>
          <w:iCs/>
        </w:rPr>
        <w:t>or limited companies:</w:t>
      </w:r>
    </w:p>
    <w:p w14:paraId="24358C76" w14:textId="77777777" w:rsidR="0099334D" w:rsidRDefault="0099334D" w:rsidP="0099334D">
      <w:pPr>
        <w:ind w:left="720"/>
        <w:rPr>
          <w:rFonts w:ascii="Arial" w:eastAsiaTheme="minorEastAsia" w:hAnsi="Arial" w:cs="Arial"/>
          <w:b/>
          <w:bCs/>
          <w:i/>
          <w:iCs/>
        </w:rPr>
      </w:pPr>
    </w:p>
    <w:p w14:paraId="355A4BE8" w14:textId="77777777" w:rsidR="0099334D" w:rsidRPr="0099334D" w:rsidRDefault="00004403" w:rsidP="0099334D">
      <w:pPr>
        <w:pStyle w:val="ListParagraph"/>
        <w:numPr>
          <w:ilvl w:val="0"/>
          <w:numId w:val="32"/>
        </w:numPr>
        <w:tabs>
          <w:tab w:val="left" w:pos="2500"/>
        </w:tabs>
        <w:ind w:left="2439" w:hanging="851"/>
        <w:jc w:val="both"/>
        <w:rPr>
          <w:sz w:val="18"/>
          <w:szCs w:val="18"/>
        </w:rPr>
      </w:pPr>
      <w:r w:rsidRPr="0099334D">
        <w:rPr>
          <w:rFonts w:ascii="Arial" w:hAnsi="Arial" w:cs="Arial"/>
        </w:rPr>
        <w:t>Certificate of Incorporation and Certificate of Change of Name (if any)</w:t>
      </w:r>
      <w:r w:rsidR="003519AA">
        <w:rPr>
          <w:rFonts w:ascii="Arial" w:hAnsi="Arial" w:cs="Arial"/>
        </w:rPr>
        <w:t>.</w:t>
      </w:r>
      <w:r w:rsidR="0099334D" w:rsidRPr="0099334D">
        <w:rPr>
          <w:rFonts w:ascii="Arial" w:hAnsi="Arial" w:cs="Arial"/>
        </w:rPr>
        <w:t xml:space="preserve"> </w:t>
      </w:r>
    </w:p>
    <w:p w14:paraId="641ED03B" w14:textId="77777777" w:rsidR="0099334D" w:rsidRPr="0099334D" w:rsidRDefault="0099334D" w:rsidP="0099334D">
      <w:pPr>
        <w:pStyle w:val="ListParagraph"/>
        <w:tabs>
          <w:tab w:val="left" w:pos="2500"/>
        </w:tabs>
        <w:ind w:left="2439"/>
        <w:jc w:val="both"/>
        <w:rPr>
          <w:sz w:val="18"/>
          <w:szCs w:val="18"/>
        </w:rPr>
      </w:pPr>
    </w:p>
    <w:p w14:paraId="0D27562E" w14:textId="77777777" w:rsidR="003519AA" w:rsidRPr="003519AA" w:rsidRDefault="0099334D" w:rsidP="0099334D">
      <w:pPr>
        <w:pStyle w:val="ListParagraph"/>
        <w:numPr>
          <w:ilvl w:val="0"/>
          <w:numId w:val="32"/>
        </w:numPr>
        <w:tabs>
          <w:tab w:val="left" w:pos="2500"/>
        </w:tabs>
        <w:ind w:left="2439" w:hanging="851"/>
        <w:jc w:val="both"/>
        <w:rPr>
          <w:sz w:val="18"/>
          <w:szCs w:val="18"/>
        </w:rPr>
      </w:pPr>
      <w:r w:rsidRPr="0099334D">
        <w:rPr>
          <w:rFonts w:ascii="Arial" w:hAnsi="Arial" w:cs="Arial"/>
        </w:rPr>
        <w:t>Memorandum and Articles of Association and any amending resolutions</w:t>
      </w:r>
      <w:r w:rsidRPr="0099334D">
        <w:rPr>
          <w:w w:val="115"/>
          <w:sz w:val="18"/>
          <w:szCs w:val="18"/>
        </w:rPr>
        <w:t xml:space="preserve">. </w:t>
      </w:r>
      <w:r w:rsidRPr="0099334D">
        <w:rPr>
          <w:w w:val="99"/>
          <w:sz w:val="18"/>
          <w:szCs w:val="18"/>
        </w:rPr>
        <w:t xml:space="preserve"> </w:t>
      </w:r>
    </w:p>
    <w:p w14:paraId="3921E805" w14:textId="77777777" w:rsidR="0099334D" w:rsidRPr="003519AA" w:rsidRDefault="0099334D" w:rsidP="003519AA">
      <w:pPr>
        <w:tabs>
          <w:tab w:val="left" w:pos="2500"/>
        </w:tabs>
        <w:jc w:val="both"/>
        <w:rPr>
          <w:sz w:val="18"/>
          <w:szCs w:val="18"/>
        </w:rPr>
      </w:pPr>
      <w:r w:rsidRPr="003519AA">
        <w:rPr>
          <w:w w:val="99"/>
          <w:sz w:val="18"/>
          <w:szCs w:val="18"/>
        </w:rPr>
        <w:t xml:space="preserve"> </w:t>
      </w:r>
    </w:p>
    <w:p w14:paraId="64CEE254" w14:textId="77777777" w:rsidR="003519AA" w:rsidRPr="0099334D"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Register of Members.</w:t>
      </w:r>
    </w:p>
    <w:p w14:paraId="6FCD9A89" w14:textId="77777777" w:rsidR="003519AA" w:rsidRPr="0099334D" w:rsidRDefault="003519AA" w:rsidP="003519AA">
      <w:pPr>
        <w:tabs>
          <w:tab w:val="left" w:pos="2500"/>
        </w:tabs>
        <w:jc w:val="both"/>
        <w:rPr>
          <w:rFonts w:ascii="Arial" w:hAnsi="Arial" w:cs="Arial"/>
        </w:rPr>
      </w:pPr>
    </w:p>
    <w:p w14:paraId="3DAE7ACC" w14:textId="77777777" w:rsidR="003519AA" w:rsidRDefault="003519AA" w:rsidP="003519AA">
      <w:pPr>
        <w:pStyle w:val="ListParagraph"/>
        <w:numPr>
          <w:ilvl w:val="0"/>
          <w:numId w:val="32"/>
        </w:numPr>
        <w:tabs>
          <w:tab w:val="left" w:pos="2500"/>
        </w:tabs>
        <w:ind w:left="2439" w:hanging="851"/>
        <w:jc w:val="both"/>
        <w:rPr>
          <w:sz w:val="18"/>
          <w:szCs w:val="18"/>
        </w:rPr>
      </w:pPr>
      <w:r w:rsidRPr="0099334D">
        <w:rPr>
          <w:rFonts w:ascii="Arial" w:hAnsi="Arial" w:cs="Arial"/>
        </w:rPr>
        <w:t>Register of Directors.</w:t>
      </w:r>
    </w:p>
    <w:p w14:paraId="69A9B5DB" w14:textId="77777777" w:rsidR="003519AA" w:rsidRDefault="003519AA" w:rsidP="003519AA">
      <w:pPr>
        <w:spacing w:before="12" w:line="220" w:lineRule="exact"/>
        <w:rPr>
          <w:sz w:val="22"/>
          <w:szCs w:val="22"/>
        </w:rPr>
      </w:pPr>
    </w:p>
    <w:p w14:paraId="2EB272EB" w14:textId="77777777" w:rsidR="003519AA" w:rsidRPr="0099334D"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Valid business registration certificate</w:t>
      </w:r>
      <w:r>
        <w:rPr>
          <w:rFonts w:ascii="Arial" w:hAnsi="Arial" w:cs="Arial"/>
        </w:rPr>
        <w:t>.</w:t>
      </w:r>
    </w:p>
    <w:p w14:paraId="0EEF6B7A" w14:textId="77777777" w:rsidR="003519AA" w:rsidRPr="0099334D" w:rsidRDefault="003519AA" w:rsidP="003519AA">
      <w:pPr>
        <w:pStyle w:val="ListParagraph"/>
        <w:rPr>
          <w:w w:val="112"/>
          <w:sz w:val="18"/>
          <w:szCs w:val="18"/>
        </w:rPr>
      </w:pPr>
    </w:p>
    <w:p w14:paraId="11FAF373" w14:textId="1AC615F5" w:rsidR="003519AA"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Group shareholding structure chart.</w:t>
      </w:r>
    </w:p>
    <w:p w14:paraId="425A2263" w14:textId="77777777" w:rsidR="00E64243" w:rsidRPr="00E64243" w:rsidRDefault="00E64243" w:rsidP="00E64243">
      <w:pPr>
        <w:pStyle w:val="ListParagraph"/>
        <w:rPr>
          <w:rFonts w:ascii="Arial" w:hAnsi="Arial" w:cs="Arial"/>
        </w:rPr>
      </w:pPr>
    </w:p>
    <w:p w14:paraId="635A4B3B" w14:textId="77777777" w:rsidR="003519AA" w:rsidRDefault="003519AA" w:rsidP="003519AA">
      <w:pPr>
        <w:spacing w:before="11"/>
        <w:ind w:left="720"/>
        <w:rPr>
          <w:rFonts w:ascii="Arial" w:eastAsiaTheme="minorEastAsia" w:hAnsi="Arial" w:cs="Arial"/>
          <w:b/>
          <w:bCs/>
          <w:i/>
          <w:iCs/>
        </w:rPr>
      </w:pPr>
    </w:p>
    <w:p w14:paraId="1A050914" w14:textId="77777777" w:rsidR="003519AA" w:rsidRPr="0099334D" w:rsidRDefault="003519AA" w:rsidP="003519AA">
      <w:pPr>
        <w:spacing w:before="11"/>
        <w:ind w:left="720"/>
        <w:rPr>
          <w:rFonts w:ascii="Arial" w:eastAsiaTheme="minorEastAsia" w:hAnsi="Arial" w:cs="Arial"/>
          <w:b/>
          <w:bCs/>
          <w:i/>
          <w:iCs/>
        </w:rPr>
      </w:pPr>
      <w:r>
        <w:rPr>
          <w:rFonts w:ascii="Arial" w:eastAsiaTheme="minorEastAsia" w:hAnsi="Arial" w:cs="Arial"/>
          <w:b/>
          <w:bCs/>
          <w:i/>
          <w:iCs/>
        </w:rPr>
        <w:t>F</w:t>
      </w:r>
      <w:r w:rsidRPr="0099334D">
        <w:rPr>
          <w:rFonts w:ascii="Arial" w:eastAsiaTheme="minorEastAsia" w:hAnsi="Arial" w:cs="Arial"/>
          <w:b/>
          <w:bCs/>
          <w:i/>
          <w:iCs/>
        </w:rPr>
        <w:t>or partnerships:</w:t>
      </w:r>
    </w:p>
    <w:p w14:paraId="4E39F44B" w14:textId="77777777" w:rsidR="003519AA" w:rsidRDefault="003519AA" w:rsidP="003519AA">
      <w:pPr>
        <w:spacing w:before="15" w:line="220" w:lineRule="exact"/>
        <w:rPr>
          <w:sz w:val="22"/>
          <w:szCs w:val="22"/>
        </w:rPr>
      </w:pPr>
    </w:p>
    <w:p w14:paraId="205DCBA6" w14:textId="77777777" w:rsidR="003519AA" w:rsidRPr="0099334D"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Valid business registration certificate.</w:t>
      </w:r>
    </w:p>
    <w:p w14:paraId="495A5015" w14:textId="77777777" w:rsidR="003519AA" w:rsidRDefault="003519AA" w:rsidP="003519AA">
      <w:pPr>
        <w:spacing w:before="15" w:line="220" w:lineRule="exact"/>
        <w:rPr>
          <w:sz w:val="22"/>
          <w:szCs w:val="22"/>
        </w:rPr>
      </w:pPr>
    </w:p>
    <w:p w14:paraId="539A72BA" w14:textId="7C746F64" w:rsidR="0068626E" w:rsidRPr="0068626E"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Partnership Agreement or any document that evidences the partnership.</w:t>
      </w:r>
    </w:p>
    <w:p w14:paraId="3EE7AC81" w14:textId="77777777" w:rsidR="0068626E" w:rsidRDefault="0068626E" w:rsidP="003519AA">
      <w:pPr>
        <w:rPr>
          <w:sz w:val="14"/>
          <w:szCs w:val="14"/>
        </w:rPr>
      </w:pPr>
    </w:p>
    <w:p w14:paraId="7D5DDAC5" w14:textId="77777777" w:rsidR="0068626E" w:rsidRDefault="0068626E" w:rsidP="003519AA">
      <w:pPr>
        <w:rPr>
          <w:sz w:val="14"/>
          <w:szCs w:val="14"/>
        </w:rPr>
      </w:pPr>
    </w:p>
    <w:p w14:paraId="2464FBB3" w14:textId="77777777" w:rsidR="0068626E" w:rsidRDefault="0068626E" w:rsidP="003519AA">
      <w:pPr>
        <w:rPr>
          <w:sz w:val="14"/>
          <w:szCs w:val="14"/>
        </w:rPr>
      </w:pPr>
    </w:p>
    <w:p w14:paraId="3F19E374" w14:textId="4D686333" w:rsidR="0068626E" w:rsidRDefault="0068626E" w:rsidP="003519AA">
      <w:pPr>
        <w:rPr>
          <w:sz w:val="14"/>
          <w:szCs w:val="14"/>
        </w:rPr>
      </w:pPr>
      <w:r>
        <w:rPr>
          <w:rFonts w:ascii="Arial" w:hAnsi="Arial" w:cs="Arial"/>
          <w:b/>
          <w:bCs/>
          <w:i/>
          <w:iCs/>
        </w:rPr>
        <w:object w:dxaOrig="225" w:dyaOrig="225" w14:anchorId="754914D2">
          <v:shape id="_x0000_i1187" type="#_x0000_t75" style="width:484.3pt;height:21.05pt" o:ole="">
            <v:imagedata r:id="rId35" o:title=""/>
          </v:shape>
          <w:control r:id="rId36" w:name="TextBox10" w:shapeid="_x0000_i1187"/>
        </w:object>
      </w:r>
    </w:p>
    <w:p w14:paraId="76F3F7B0" w14:textId="77777777" w:rsidR="0068626E" w:rsidRDefault="0068626E" w:rsidP="003519AA">
      <w:pPr>
        <w:rPr>
          <w:sz w:val="14"/>
          <w:szCs w:val="14"/>
        </w:rPr>
      </w:pPr>
    </w:p>
    <w:p w14:paraId="1B84B566" w14:textId="77777777" w:rsidR="0068626E" w:rsidRDefault="0068626E" w:rsidP="003519AA">
      <w:pPr>
        <w:rPr>
          <w:rFonts w:ascii="Arial" w:eastAsiaTheme="minorEastAsia" w:hAnsi="Arial" w:cs="Arial"/>
          <w:b/>
          <w:bCs/>
        </w:rPr>
      </w:pPr>
    </w:p>
    <w:p w14:paraId="5B7B536D" w14:textId="19E25933" w:rsidR="003519AA" w:rsidRPr="00430079" w:rsidRDefault="003519AA" w:rsidP="003519AA">
      <w:pPr>
        <w:rPr>
          <w:rFonts w:ascii="Arial" w:eastAsiaTheme="minorEastAsia" w:hAnsi="Arial" w:cs="Arial"/>
          <w:b/>
          <w:bCs/>
        </w:rPr>
      </w:pPr>
      <w:r w:rsidRPr="00430079">
        <w:rPr>
          <w:rFonts w:ascii="Arial" w:eastAsiaTheme="minorEastAsia" w:hAnsi="Arial" w:cs="Arial"/>
          <w:b/>
          <w:bCs/>
        </w:rPr>
        <w:t>5.1        Additional information</w:t>
      </w:r>
    </w:p>
    <w:p w14:paraId="253C6A5F" w14:textId="77777777" w:rsidR="003519AA" w:rsidRPr="00430079" w:rsidRDefault="003519AA" w:rsidP="003519AA">
      <w:pPr>
        <w:spacing w:before="2" w:line="120" w:lineRule="exact"/>
        <w:rPr>
          <w:rFonts w:ascii="Arial" w:eastAsiaTheme="minorEastAsia" w:hAnsi="Arial" w:cs="Arial"/>
          <w:b/>
          <w:bCs/>
        </w:rPr>
      </w:pPr>
    </w:p>
    <w:p w14:paraId="19C975F6" w14:textId="77777777" w:rsidR="003519AA" w:rsidRPr="00430079" w:rsidRDefault="003519AA" w:rsidP="003519AA">
      <w:pPr>
        <w:spacing w:line="200" w:lineRule="exact"/>
        <w:ind w:left="720"/>
        <w:rPr>
          <w:rFonts w:ascii="Arial" w:hAnsi="Arial" w:cs="Arial"/>
        </w:rPr>
      </w:pPr>
      <w:r w:rsidRPr="00430079">
        <w:rPr>
          <w:rFonts w:ascii="Arial" w:hAnsi="Arial" w:cs="Arial"/>
        </w:rPr>
        <w:t>Please provide any additional information that is relevant to this application:</w:t>
      </w:r>
    </w:p>
    <w:p w14:paraId="60BF21BA" w14:textId="77777777" w:rsidR="003519AA" w:rsidRPr="00430079" w:rsidRDefault="003519AA" w:rsidP="003519AA">
      <w:pPr>
        <w:spacing w:before="8" w:line="100" w:lineRule="exact"/>
        <w:ind w:left="720"/>
        <w:rPr>
          <w:rFonts w:ascii="Arial" w:hAnsi="Arial" w:cs="Arial"/>
        </w:rPr>
      </w:pPr>
    </w:p>
    <w:p w14:paraId="1F7DC1BA" w14:textId="77777777" w:rsidR="003519AA" w:rsidRDefault="003519AA" w:rsidP="003519AA">
      <w:pPr>
        <w:spacing w:line="200" w:lineRule="exact"/>
      </w:pPr>
      <w:r>
        <w:rPr>
          <w:rFonts w:ascii="Arial" w:hAnsi="Arial" w:cs="Arial"/>
          <w:noProof/>
        </w:rPr>
        <mc:AlternateContent>
          <mc:Choice Requires="wps">
            <w:drawing>
              <wp:anchor distT="0" distB="0" distL="114300" distR="114300" simplePos="0" relativeHeight="251896320" behindDoc="0" locked="0" layoutInCell="1" allowOverlap="1" wp14:anchorId="6DE9A201" wp14:editId="7DC53CAC">
                <wp:simplePos x="0" y="0"/>
                <wp:positionH relativeFrom="column">
                  <wp:posOffset>449581</wp:posOffset>
                </wp:positionH>
                <wp:positionV relativeFrom="paragraph">
                  <wp:posOffset>60325</wp:posOffset>
                </wp:positionV>
                <wp:extent cx="5715000" cy="731520"/>
                <wp:effectExtent l="0" t="0" r="19050" b="11430"/>
                <wp:wrapNone/>
                <wp:docPr id="191" name="Text Box 191"/>
                <wp:cNvGraphicFramePr/>
                <a:graphic xmlns:a="http://schemas.openxmlformats.org/drawingml/2006/main">
                  <a:graphicData uri="http://schemas.microsoft.com/office/word/2010/wordprocessingShape">
                    <wps:wsp>
                      <wps:cNvSpPr txBox="1"/>
                      <wps:spPr>
                        <a:xfrm>
                          <a:off x="0" y="0"/>
                          <a:ext cx="5715000" cy="731520"/>
                        </a:xfrm>
                        <a:prstGeom prst="rect">
                          <a:avLst/>
                        </a:prstGeom>
                        <a:solidFill>
                          <a:sysClr val="window" lastClr="FFFFFF"/>
                        </a:solidFill>
                        <a:ln w="6350">
                          <a:solidFill>
                            <a:prstClr val="black"/>
                          </a:solidFill>
                        </a:ln>
                      </wps:spPr>
                      <wps:txbx>
                        <w:txbxContent>
                          <w:p w14:paraId="782EC845" w14:textId="77777777" w:rsidR="003519AA" w:rsidRDefault="00066907" w:rsidP="003519AA">
                            <w:pPr>
                              <w:spacing w:after="240"/>
                            </w:pPr>
                            <w:sdt>
                              <w:sdtPr>
                                <w:id w:val="-176197264"/>
                              </w:sdtPr>
                              <w:sdtEndPr/>
                              <w:sdtContent>
                                <w:sdt>
                                  <w:sdtPr>
                                    <w:id w:val="1125811366"/>
                                    <w:placeholder>
                                      <w:docPart w:val="AA3F3051F72447D1B2A49CAAA4570C50"/>
                                    </w:placeholder>
                                    <w:showingPlcHdr/>
                                  </w:sdtPr>
                                  <w:sdtEndPr/>
                                  <w:sdtContent>
                                    <w:r w:rsidR="003519AA"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A201" id="Text Box 191" o:spid="_x0000_s1093" type="#_x0000_t202" style="position:absolute;margin-left:35.4pt;margin-top:4.75pt;width:450pt;height:57.6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" fillcolor="window" strokeweight=".5pt">
                <v:textbox>
                  <w:txbxContent>
                    <w:p w14:paraId="782EC845" w14:textId="77777777" w:rsidR="003519AA" w:rsidRDefault="00066907" w:rsidP="003519AA">
                      <w:pPr>
                        <w:spacing w:after="240"/>
                      </w:pPr>
                      <w:sdt>
                        <w:sdtPr>
                          <w:id w:val="-176197264"/>
                        </w:sdtPr>
                        <w:sdtEndPr/>
                        <w:sdtContent>
                          <w:sdt>
                            <w:sdtPr>
                              <w:id w:val="1125811366"/>
                              <w:placeholder>
                                <w:docPart w:val="AA3F3051F72447D1B2A49CAAA4570C50"/>
                              </w:placeholder>
                              <w:showingPlcHdr/>
                            </w:sdtPr>
                            <w:sdtEndPr/>
                            <w:sdtContent>
                              <w:r w:rsidR="003519AA" w:rsidRPr="005531C6">
                                <w:rPr>
                                  <w:rStyle w:val="PlaceholderText"/>
                                </w:rPr>
                                <w:t>Click or tap here to enter text.</w:t>
                              </w:r>
                            </w:sdtContent>
                          </w:sdt>
                        </w:sdtContent>
                      </w:sdt>
                    </w:p>
                  </w:txbxContent>
                </v:textbox>
              </v:shape>
            </w:pict>
          </mc:Fallback>
        </mc:AlternateContent>
      </w:r>
    </w:p>
    <w:p w14:paraId="367DB84A" w14:textId="77777777" w:rsidR="003519AA" w:rsidRDefault="003519AA" w:rsidP="003519AA">
      <w:pPr>
        <w:spacing w:line="200" w:lineRule="exact"/>
      </w:pPr>
    </w:p>
    <w:p w14:paraId="1013BFCF" w14:textId="77777777" w:rsidR="003519AA" w:rsidRDefault="003519AA" w:rsidP="003519AA">
      <w:pPr>
        <w:spacing w:line="200" w:lineRule="exact"/>
      </w:pPr>
    </w:p>
    <w:p w14:paraId="60B22244" w14:textId="77777777" w:rsidR="003519AA" w:rsidRDefault="003519AA" w:rsidP="003519AA">
      <w:pPr>
        <w:spacing w:line="200" w:lineRule="exact"/>
      </w:pPr>
    </w:p>
    <w:p w14:paraId="2CD98224" w14:textId="77777777" w:rsidR="003519AA" w:rsidRDefault="003519AA" w:rsidP="003519AA">
      <w:pPr>
        <w:spacing w:line="200" w:lineRule="exact"/>
      </w:pPr>
    </w:p>
    <w:p w14:paraId="2F626716" w14:textId="77777777" w:rsidR="003519AA" w:rsidRDefault="003519AA" w:rsidP="003519AA">
      <w:pPr>
        <w:spacing w:line="200" w:lineRule="exact"/>
      </w:pPr>
    </w:p>
    <w:p w14:paraId="60F771CE" w14:textId="77777777" w:rsidR="0068626E" w:rsidRDefault="0068626E" w:rsidP="003519AA">
      <w:pPr>
        <w:tabs>
          <w:tab w:val="left" w:pos="2500"/>
        </w:tabs>
        <w:jc w:val="both"/>
        <w:rPr>
          <w:rFonts w:ascii="Arial" w:eastAsiaTheme="minorEastAsia" w:hAnsi="Arial" w:cs="Arial"/>
          <w:b/>
          <w:bCs/>
          <w:i/>
          <w:iCs/>
        </w:rPr>
      </w:pPr>
    </w:p>
    <w:p w14:paraId="1882FEB6" w14:textId="77777777" w:rsidR="0068626E" w:rsidRDefault="0068626E" w:rsidP="003519AA">
      <w:pPr>
        <w:tabs>
          <w:tab w:val="left" w:pos="2500"/>
        </w:tabs>
        <w:jc w:val="both"/>
        <w:rPr>
          <w:rFonts w:ascii="Arial" w:eastAsiaTheme="minorEastAsia" w:hAnsi="Arial" w:cs="Arial"/>
          <w:b/>
          <w:bCs/>
          <w:i/>
          <w:iCs/>
        </w:rPr>
      </w:pPr>
    </w:p>
    <w:p w14:paraId="5E20FA56" w14:textId="77777777" w:rsidR="0068626E" w:rsidRDefault="0068626E" w:rsidP="003519AA">
      <w:pPr>
        <w:tabs>
          <w:tab w:val="left" w:pos="2500"/>
        </w:tabs>
        <w:jc w:val="both"/>
        <w:rPr>
          <w:rFonts w:ascii="Arial" w:eastAsiaTheme="minorEastAsia" w:hAnsi="Arial" w:cs="Arial"/>
          <w:b/>
          <w:bCs/>
          <w:i/>
          <w:iCs/>
        </w:rPr>
      </w:pPr>
    </w:p>
    <w:p w14:paraId="0640B0BA" w14:textId="050D963B" w:rsidR="0068626E" w:rsidRPr="003519AA" w:rsidRDefault="0068626E" w:rsidP="003519AA">
      <w:pPr>
        <w:tabs>
          <w:tab w:val="left" w:pos="2500"/>
        </w:tabs>
        <w:jc w:val="both"/>
        <w:rPr>
          <w:rFonts w:ascii="Arial" w:eastAsiaTheme="minorEastAsia" w:hAnsi="Arial" w:cs="Arial"/>
          <w:b/>
          <w:bCs/>
          <w:i/>
          <w:iCs/>
        </w:rPr>
        <w:sectPr w:rsidR="0068626E" w:rsidRPr="003519AA" w:rsidSect="008954B2">
          <w:pgSz w:w="11906" w:h="16838" w:code="9"/>
          <w:pgMar w:top="1440" w:right="1077" w:bottom="1440" w:left="1077" w:header="262" w:footer="1247" w:gutter="0"/>
          <w:cols w:space="720"/>
          <w:docGrid w:linePitch="272"/>
        </w:sectPr>
      </w:pPr>
    </w:p>
    <w:p w14:paraId="7AC872A2" w14:textId="77777777" w:rsidR="00103D78" w:rsidRPr="00430079" w:rsidRDefault="00004403" w:rsidP="0099334D">
      <w:pPr>
        <w:spacing w:before="29" w:line="280" w:lineRule="exact"/>
        <w:rPr>
          <w:rFonts w:ascii="Arial" w:eastAsiaTheme="majorEastAsia" w:hAnsi="Arial" w:cs="Arial"/>
          <w:b/>
          <w:bCs/>
          <w:sz w:val="28"/>
          <w:szCs w:val="28"/>
        </w:rPr>
      </w:pPr>
      <w:r w:rsidRPr="00430079">
        <w:rPr>
          <w:rFonts w:ascii="Arial" w:eastAsiaTheme="majorEastAsia" w:hAnsi="Arial" w:cs="Arial"/>
          <w:b/>
          <w:bCs/>
          <w:sz w:val="28"/>
          <w:szCs w:val="28"/>
        </w:rPr>
        <w:t>6        Submission</w:t>
      </w:r>
    </w:p>
    <w:p w14:paraId="76E2B15A" w14:textId="77777777" w:rsidR="00430079" w:rsidRDefault="00066907" w:rsidP="0099334D">
      <w:pPr>
        <w:spacing w:before="42" w:line="250" w:lineRule="auto"/>
        <w:rPr>
          <w:spacing w:val="-3"/>
          <w:w w:val="124"/>
          <w:sz w:val="18"/>
          <w:szCs w:val="18"/>
        </w:rPr>
      </w:pPr>
      <w:r>
        <w:rPr>
          <w:rFonts w:ascii="Arial" w:hAnsi="Arial" w:cs="Arial"/>
        </w:rPr>
        <w:pict w14:anchorId="0686CFCF">
          <v:group id="_x0000_s1032" style="position:absolute;margin-left:54.15pt;margin-top:8.55pt;width:482.1pt;height:3.55pt;z-index:-251621888;mso-position-horizontal-relative:page" coordorigin="1507,1126" coordsize="9216,0">
            <v:shape id="_x0000_s1033" style="position:absolute;left:1507;top:1126;width:9216;height:0" coordorigin="1507,1126" coordsize="9216,0" path="m1507,1126r9216,e" filled="f" strokeweight=".58pt">
              <v:path arrowok="t"/>
            </v:shape>
            <w10:wrap anchorx="page"/>
          </v:group>
        </w:pict>
      </w:r>
    </w:p>
    <w:p w14:paraId="71BAB750" w14:textId="63DE78D0" w:rsidR="00103D78" w:rsidRPr="00430079" w:rsidRDefault="00004403" w:rsidP="008E584D">
      <w:pPr>
        <w:spacing w:before="42" w:line="250" w:lineRule="auto"/>
        <w:jc w:val="both"/>
        <w:rPr>
          <w:rFonts w:ascii="Arial" w:hAnsi="Arial" w:cs="Arial"/>
          <w:i/>
          <w:iCs/>
        </w:rPr>
      </w:pPr>
      <w:r w:rsidRPr="00430079">
        <w:rPr>
          <w:rFonts w:ascii="Arial" w:hAnsi="Arial" w:cs="Arial"/>
          <w:i/>
          <w:iCs/>
        </w:rPr>
        <w:t xml:space="preserve">Please carefully review this application form and the supporting documents any supplementary documents </w:t>
      </w:r>
      <w:r w:rsidR="000B2C65">
        <w:rPr>
          <w:rFonts w:ascii="Arial" w:hAnsi="Arial" w:cs="Arial"/>
          <w:i/>
          <w:iCs/>
        </w:rPr>
        <w:t>before</w:t>
      </w:r>
      <w:r w:rsidRPr="00430079">
        <w:rPr>
          <w:rFonts w:ascii="Arial" w:hAnsi="Arial" w:cs="Arial"/>
          <w:i/>
          <w:iCs/>
        </w:rPr>
        <w:t xml:space="preserve"> submission.</w:t>
      </w:r>
    </w:p>
    <w:p w14:paraId="23176E60" w14:textId="77777777" w:rsidR="00103D78" w:rsidRDefault="00103D78" w:rsidP="0099334D">
      <w:pPr>
        <w:spacing w:before="9" w:line="120" w:lineRule="exact"/>
        <w:rPr>
          <w:sz w:val="13"/>
          <w:szCs w:val="13"/>
        </w:rPr>
      </w:pPr>
    </w:p>
    <w:p w14:paraId="54F22B85" w14:textId="77777777" w:rsidR="00103D78" w:rsidRDefault="00103D78" w:rsidP="0099334D">
      <w:pPr>
        <w:spacing w:line="200" w:lineRule="exact"/>
      </w:pPr>
    </w:p>
    <w:p w14:paraId="697C7491" w14:textId="77777777" w:rsidR="00103D78" w:rsidRPr="00430079" w:rsidRDefault="00004403" w:rsidP="0099334D">
      <w:pPr>
        <w:rPr>
          <w:rFonts w:ascii="Arial" w:eastAsiaTheme="minorEastAsia" w:hAnsi="Arial" w:cs="Arial"/>
          <w:b/>
          <w:bCs/>
        </w:rPr>
      </w:pPr>
      <w:r w:rsidRPr="00430079">
        <w:rPr>
          <w:rFonts w:ascii="Arial" w:eastAsiaTheme="minorEastAsia" w:hAnsi="Arial" w:cs="Arial"/>
          <w:b/>
          <w:bCs/>
        </w:rPr>
        <w:t>6.1        Confirmation</w:t>
      </w:r>
    </w:p>
    <w:p w14:paraId="6690C40D" w14:textId="77777777" w:rsidR="00103D78" w:rsidRDefault="00103D78" w:rsidP="0099334D">
      <w:pPr>
        <w:spacing w:before="4" w:line="120" w:lineRule="exact"/>
        <w:rPr>
          <w:sz w:val="12"/>
          <w:szCs w:val="12"/>
        </w:rPr>
      </w:pPr>
    </w:p>
    <w:p w14:paraId="5ABE1DB5" w14:textId="77777777" w:rsidR="00103D78" w:rsidRPr="00430079" w:rsidRDefault="00004403" w:rsidP="00430079">
      <w:pPr>
        <w:ind w:left="720"/>
        <w:rPr>
          <w:rFonts w:ascii="Arial" w:hAnsi="Arial" w:cs="Arial"/>
        </w:rPr>
      </w:pPr>
      <w:r w:rsidRPr="00430079">
        <w:rPr>
          <w:rFonts w:ascii="Arial" w:hAnsi="Arial" w:cs="Arial"/>
        </w:rPr>
        <w:t>By entering your entity number below, you confirm that:</w:t>
      </w:r>
    </w:p>
    <w:p w14:paraId="4A8693AD" w14:textId="77777777" w:rsidR="00103D78" w:rsidRPr="00430079" w:rsidRDefault="00103D78" w:rsidP="0099334D">
      <w:pPr>
        <w:spacing w:before="12" w:line="220" w:lineRule="exact"/>
        <w:rPr>
          <w:rFonts w:ascii="Arial" w:hAnsi="Arial" w:cs="Arial"/>
        </w:rPr>
      </w:pPr>
    </w:p>
    <w:p w14:paraId="518B39BA" w14:textId="098D22EE" w:rsidR="00C9657E" w:rsidRDefault="00004403" w:rsidP="008B22B3">
      <w:pPr>
        <w:pStyle w:val="ListParagraph"/>
        <w:numPr>
          <w:ilvl w:val="0"/>
          <w:numId w:val="33"/>
        </w:numPr>
        <w:spacing w:line="250" w:lineRule="auto"/>
        <w:ind w:left="1531" w:hanging="851"/>
        <w:jc w:val="both"/>
        <w:rPr>
          <w:rFonts w:ascii="Arial" w:hAnsi="Arial" w:cs="Arial"/>
        </w:rPr>
      </w:pPr>
      <w:r w:rsidRPr="00C9657E">
        <w:rPr>
          <w:rFonts w:ascii="Arial" w:hAnsi="Arial" w:cs="Arial"/>
        </w:rPr>
        <w:t>all information, data</w:t>
      </w:r>
      <w:r w:rsidR="008B22B3">
        <w:rPr>
          <w:rFonts w:ascii="Arial" w:hAnsi="Arial" w:cs="Arial"/>
        </w:rPr>
        <w:t>,</w:t>
      </w:r>
      <w:r w:rsidRPr="00C9657E">
        <w:rPr>
          <w:rFonts w:ascii="Arial" w:hAnsi="Arial" w:cs="Arial"/>
        </w:rPr>
        <w:t xml:space="preserve"> and supporting documents are true, </w:t>
      </w:r>
      <w:r w:rsidR="00C9657E">
        <w:rPr>
          <w:rFonts w:ascii="Arial" w:hAnsi="Arial" w:cs="Arial"/>
        </w:rPr>
        <w:t xml:space="preserve">accurate, </w:t>
      </w:r>
      <w:r w:rsidRPr="00C9657E">
        <w:rPr>
          <w:rFonts w:ascii="Arial" w:hAnsi="Arial" w:cs="Arial"/>
        </w:rPr>
        <w:t>current</w:t>
      </w:r>
      <w:r w:rsidR="008B22B3">
        <w:rPr>
          <w:rFonts w:ascii="Arial" w:hAnsi="Arial" w:cs="Arial"/>
        </w:rPr>
        <w:t>,</w:t>
      </w:r>
      <w:r w:rsidRPr="00C9657E">
        <w:rPr>
          <w:rFonts w:ascii="Arial" w:hAnsi="Arial" w:cs="Arial"/>
        </w:rPr>
        <w:t xml:space="preserve"> and complete as of the date of this application; and</w:t>
      </w:r>
    </w:p>
    <w:p w14:paraId="6A9F11E2" w14:textId="77777777" w:rsidR="008B22B3" w:rsidRDefault="008B22B3" w:rsidP="008B22B3">
      <w:pPr>
        <w:pStyle w:val="ListParagraph"/>
        <w:spacing w:line="250" w:lineRule="auto"/>
        <w:ind w:left="1531"/>
        <w:jc w:val="both"/>
        <w:rPr>
          <w:rFonts w:ascii="Arial" w:hAnsi="Arial" w:cs="Arial"/>
        </w:rPr>
      </w:pPr>
    </w:p>
    <w:p w14:paraId="05DF702B" w14:textId="257774E3" w:rsidR="008B22B3" w:rsidRPr="008B22B3" w:rsidRDefault="008B22B3" w:rsidP="008B22B3">
      <w:pPr>
        <w:pStyle w:val="ListParagraph"/>
        <w:numPr>
          <w:ilvl w:val="0"/>
          <w:numId w:val="33"/>
        </w:numPr>
        <w:spacing w:line="250" w:lineRule="auto"/>
        <w:ind w:left="1531" w:hanging="851"/>
        <w:jc w:val="both"/>
        <w:rPr>
          <w:rFonts w:ascii="Arial" w:hAnsi="Arial" w:cs="Arial"/>
        </w:rPr>
      </w:pPr>
      <w:r w:rsidRPr="008B22B3">
        <w:rPr>
          <w:rFonts w:ascii="Arial" w:hAnsi="Arial" w:cs="Arial"/>
        </w:rPr>
        <w:t>read Section 4 of the Labuan Financial Services and Securities Act 2010 (LFSSA)/Section 4 of the Labuan Islamic Financial Services and Securities Act 2010 (LIFSSA) and the Guidelines on Fit and Proper Person Requirements issued on 11 February 2014 (the Guidelines).</w:t>
      </w:r>
    </w:p>
    <w:p w14:paraId="45F99D4A" w14:textId="77777777" w:rsidR="00430079" w:rsidRDefault="00430079" w:rsidP="00430079">
      <w:pPr>
        <w:pStyle w:val="ListParagraph"/>
        <w:spacing w:line="250" w:lineRule="auto"/>
        <w:ind w:left="1531"/>
        <w:jc w:val="both"/>
        <w:rPr>
          <w:rFonts w:ascii="Arial" w:hAnsi="Arial" w:cs="Arial"/>
        </w:rPr>
      </w:pPr>
    </w:p>
    <w:p w14:paraId="1413F6CD" w14:textId="0681B3AC" w:rsidR="00103D78" w:rsidRPr="00430079" w:rsidRDefault="00004403" w:rsidP="00430079">
      <w:pPr>
        <w:pStyle w:val="ListParagraph"/>
        <w:numPr>
          <w:ilvl w:val="0"/>
          <w:numId w:val="33"/>
        </w:numPr>
        <w:spacing w:line="250" w:lineRule="auto"/>
        <w:ind w:left="1531" w:hanging="851"/>
        <w:jc w:val="both"/>
        <w:rPr>
          <w:rFonts w:ascii="Arial" w:hAnsi="Arial" w:cs="Arial"/>
        </w:rPr>
      </w:pPr>
      <w:r w:rsidRPr="00430079">
        <w:rPr>
          <w:rFonts w:ascii="Arial" w:hAnsi="Arial" w:cs="Arial"/>
        </w:rPr>
        <w:t>you have paid the relevant application fees as specified by Fusang on the Fusang Website or will do so as otherwise agreed with Fusang.</w:t>
      </w:r>
    </w:p>
    <w:p w14:paraId="773BCE6A" w14:textId="77777777" w:rsidR="00103D78" w:rsidRPr="00430079" w:rsidRDefault="00103D78" w:rsidP="0099334D">
      <w:pPr>
        <w:spacing w:line="200" w:lineRule="exact"/>
        <w:rPr>
          <w:rFonts w:ascii="Arial" w:hAnsi="Arial" w:cs="Arial"/>
        </w:rPr>
      </w:pPr>
    </w:p>
    <w:p w14:paraId="4C6AAFCB" w14:textId="77777777" w:rsidR="00103D78" w:rsidRPr="00430079" w:rsidRDefault="00004403" w:rsidP="0099334D">
      <w:pPr>
        <w:spacing w:before="42"/>
        <w:rPr>
          <w:rFonts w:ascii="Arial" w:eastAsiaTheme="minorEastAsia" w:hAnsi="Arial" w:cs="Arial"/>
          <w:b/>
          <w:bCs/>
        </w:rPr>
      </w:pPr>
      <w:r w:rsidRPr="00430079">
        <w:rPr>
          <w:rFonts w:ascii="Arial" w:eastAsiaTheme="minorEastAsia" w:hAnsi="Arial" w:cs="Arial"/>
          <w:b/>
          <w:bCs/>
        </w:rPr>
        <w:t>6.2        Submission</w:t>
      </w:r>
    </w:p>
    <w:p w14:paraId="33E6DF2E" w14:textId="77777777" w:rsidR="00103D78" w:rsidRPr="00430079" w:rsidRDefault="00103D78" w:rsidP="0099334D">
      <w:pPr>
        <w:spacing w:before="2" w:line="120" w:lineRule="exact"/>
        <w:rPr>
          <w:rFonts w:ascii="Arial" w:hAnsi="Arial" w:cs="Arial"/>
        </w:rPr>
      </w:pPr>
    </w:p>
    <w:p w14:paraId="3B0CB8C9" w14:textId="77777777" w:rsidR="00103D78" w:rsidRPr="00430079" w:rsidRDefault="00004403" w:rsidP="00430079">
      <w:pPr>
        <w:ind w:left="720"/>
        <w:jc w:val="both"/>
        <w:rPr>
          <w:rFonts w:ascii="Arial" w:hAnsi="Arial" w:cs="Arial"/>
        </w:rPr>
      </w:pPr>
      <w:r w:rsidRPr="00430079">
        <w:rPr>
          <w:rFonts w:ascii="Arial" w:hAnsi="Arial" w:cs="Arial"/>
        </w:rPr>
        <w:t>Please submit:</w:t>
      </w:r>
    </w:p>
    <w:p w14:paraId="7219BF06" w14:textId="77777777" w:rsidR="00103D78" w:rsidRPr="00430079" w:rsidRDefault="00103D78" w:rsidP="00430079">
      <w:pPr>
        <w:spacing w:before="12" w:line="220" w:lineRule="exact"/>
        <w:jc w:val="both"/>
        <w:rPr>
          <w:rFonts w:ascii="Arial" w:hAnsi="Arial" w:cs="Arial"/>
        </w:rPr>
      </w:pPr>
    </w:p>
    <w:p w14:paraId="60C2385F" w14:textId="622A4F3E" w:rsidR="00430079" w:rsidRDefault="00004403" w:rsidP="00430079">
      <w:pPr>
        <w:pStyle w:val="ListParagraph"/>
        <w:numPr>
          <w:ilvl w:val="0"/>
          <w:numId w:val="34"/>
        </w:numPr>
        <w:spacing w:line="511" w:lineRule="auto"/>
        <w:ind w:left="1531" w:hanging="794"/>
        <w:jc w:val="both"/>
        <w:rPr>
          <w:rFonts w:ascii="Arial" w:hAnsi="Arial" w:cs="Arial"/>
        </w:rPr>
      </w:pPr>
      <w:r w:rsidRPr="00430079">
        <w:rPr>
          <w:rFonts w:ascii="Arial" w:hAnsi="Arial" w:cs="Arial"/>
        </w:rPr>
        <w:t xml:space="preserve">a completed and reviewed copy of this application form; </w:t>
      </w:r>
    </w:p>
    <w:p w14:paraId="15F983A2" w14:textId="77777777" w:rsidR="00430079" w:rsidRDefault="00004403" w:rsidP="00430079">
      <w:pPr>
        <w:pStyle w:val="ListParagraph"/>
        <w:numPr>
          <w:ilvl w:val="0"/>
          <w:numId w:val="34"/>
        </w:numPr>
        <w:spacing w:line="511" w:lineRule="auto"/>
        <w:ind w:left="1531" w:hanging="794"/>
        <w:jc w:val="both"/>
        <w:rPr>
          <w:rFonts w:ascii="Arial" w:hAnsi="Arial" w:cs="Arial"/>
        </w:rPr>
      </w:pPr>
      <w:r w:rsidRPr="00430079">
        <w:rPr>
          <w:rFonts w:ascii="Arial" w:hAnsi="Arial" w:cs="Arial"/>
        </w:rPr>
        <w:t>all required supporting documentation; and</w:t>
      </w:r>
    </w:p>
    <w:p w14:paraId="203B9FA4" w14:textId="77777777" w:rsidR="00430079" w:rsidRDefault="00004403" w:rsidP="00430079">
      <w:pPr>
        <w:pStyle w:val="ListParagraph"/>
        <w:numPr>
          <w:ilvl w:val="0"/>
          <w:numId w:val="34"/>
        </w:numPr>
        <w:spacing w:line="511" w:lineRule="auto"/>
        <w:ind w:left="1531" w:hanging="794"/>
        <w:jc w:val="both"/>
        <w:rPr>
          <w:rFonts w:ascii="Arial" w:hAnsi="Arial" w:cs="Arial"/>
        </w:rPr>
      </w:pPr>
      <w:r w:rsidRPr="00430079">
        <w:rPr>
          <w:rFonts w:ascii="Arial" w:hAnsi="Arial" w:cs="Arial"/>
        </w:rPr>
        <w:t xml:space="preserve">any supplementary documents that are relevant to the application, </w:t>
      </w:r>
    </w:p>
    <w:p w14:paraId="2A681C7D" w14:textId="77777777" w:rsidR="00103D78" w:rsidRPr="00430079" w:rsidRDefault="00004403" w:rsidP="00430079">
      <w:pPr>
        <w:spacing w:line="511" w:lineRule="auto"/>
        <w:ind w:left="737"/>
        <w:jc w:val="both"/>
        <w:rPr>
          <w:rFonts w:ascii="Arial" w:hAnsi="Arial" w:cs="Arial"/>
        </w:rPr>
      </w:pPr>
      <w:r w:rsidRPr="00430079">
        <w:rPr>
          <w:rFonts w:ascii="Arial" w:hAnsi="Arial" w:cs="Arial"/>
        </w:rPr>
        <w:t>to Fusang using the:</w:t>
      </w:r>
    </w:p>
    <w:p w14:paraId="7719ACF1" w14:textId="77777777" w:rsidR="00430079" w:rsidRDefault="00004403" w:rsidP="008E584D">
      <w:pPr>
        <w:pStyle w:val="ListParagraph"/>
        <w:numPr>
          <w:ilvl w:val="0"/>
          <w:numId w:val="35"/>
        </w:numPr>
        <w:spacing w:before="8"/>
        <w:ind w:left="2410" w:hanging="794"/>
        <w:jc w:val="both"/>
        <w:rPr>
          <w:rFonts w:ascii="Arial" w:hAnsi="Arial" w:cs="Arial"/>
        </w:rPr>
      </w:pPr>
      <w:r w:rsidRPr="00430079">
        <w:rPr>
          <w:rFonts w:ascii="Arial" w:hAnsi="Arial" w:cs="Arial"/>
        </w:rPr>
        <w:t>Website; or</w:t>
      </w:r>
    </w:p>
    <w:p w14:paraId="2F0C88F8" w14:textId="77777777" w:rsidR="00430079" w:rsidRDefault="00430079" w:rsidP="008E584D">
      <w:pPr>
        <w:pStyle w:val="ListParagraph"/>
        <w:spacing w:before="8"/>
        <w:ind w:left="2410"/>
        <w:jc w:val="both"/>
        <w:rPr>
          <w:rFonts w:ascii="Arial" w:hAnsi="Arial" w:cs="Arial"/>
        </w:rPr>
      </w:pPr>
    </w:p>
    <w:p w14:paraId="001E51C4" w14:textId="225D8600" w:rsidR="00191417" w:rsidRPr="00915DDC" w:rsidRDefault="00004403" w:rsidP="008E584D">
      <w:pPr>
        <w:pStyle w:val="ListParagraph"/>
        <w:numPr>
          <w:ilvl w:val="0"/>
          <w:numId w:val="35"/>
        </w:numPr>
        <w:spacing w:before="8"/>
        <w:ind w:left="2410" w:hanging="794"/>
        <w:jc w:val="both"/>
        <w:rPr>
          <w:rFonts w:ascii="Arial" w:hAnsi="Arial" w:cs="Arial"/>
        </w:rPr>
      </w:pPr>
      <w:r w:rsidRPr="00430079">
        <w:rPr>
          <w:rFonts w:ascii="Arial" w:hAnsi="Arial" w:cs="Arial"/>
        </w:rPr>
        <w:t xml:space="preserve">an email address notified to you </w:t>
      </w:r>
      <w:proofErr w:type="gramStart"/>
      <w:r w:rsidRPr="00430079">
        <w:rPr>
          <w:rFonts w:ascii="Arial" w:hAnsi="Arial" w:cs="Arial"/>
        </w:rPr>
        <w:t>by  Fusang</w:t>
      </w:r>
      <w:proofErr w:type="gramEnd"/>
      <w:r w:rsidRPr="00430079">
        <w:rPr>
          <w:rFonts w:ascii="Arial" w:hAnsi="Arial" w:cs="Arial"/>
        </w:rPr>
        <w:t xml:space="preserve"> for the purposes of submitting listing applications.</w:t>
      </w:r>
    </w:p>
    <w:p w14:paraId="57A69D92" w14:textId="77777777" w:rsidR="00915DDC" w:rsidRDefault="00915DDC" w:rsidP="00191417">
      <w:pPr>
        <w:spacing w:before="42"/>
        <w:rPr>
          <w:rFonts w:ascii="Arial" w:eastAsiaTheme="minorEastAsia" w:hAnsi="Arial" w:cs="Arial"/>
          <w:b/>
          <w:bCs/>
        </w:rPr>
      </w:pPr>
    </w:p>
    <w:p w14:paraId="57523D08" w14:textId="78EA82BE" w:rsidR="00191417" w:rsidRDefault="00191417" w:rsidP="00191417">
      <w:pPr>
        <w:spacing w:before="42"/>
        <w:rPr>
          <w:rFonts w:ascii="Arial" w:eastAsiaTheme="minorEastAsia" w:hAnsi="Arial" w:cs="Arial"/>
          <w:b/>
          <w:bCs/>
        </w:rPr>
      </w:pPr>
      <w:r w:rsidRPr="00430079">
        <w:rPr>
          <w:rFonts w:ascii="Arial" w:eastAsiaTheme="minorEastAsia" w:hAnsi="Arial" w:cs="Arial"/>
          <w:b/>
          <w:bCs/>
        </w:rPr>
        <w:t>6.</w:t>
      </w:r>
      <w:r>
        <w:rPr>
          <w:rFonts w:ascii="Arial" w:eastAsiaTheme="minorEastAsia" w:hAnsi="Arial" w:cs="Arial"/>
          <w:b/>
          <w:bCs/>
        </w:rPr>
        <w:t>3</w:t>
      </w:r>
      <w:r w:rsidRPr="00430079">
        <w:rPr>
          <w:rFonts w:ascii="Arial" w:eastAsiaTheme="minorEastAsia" w:hAnsi="Arial" w:cs="Arial"/>
          <w:b/>
          <w:bCs/>
        </w:rPr>
        <w:t xml:space="preserve">        </w:t>
      </w:r>
      <w:r>
        <w:rPr>
          <w:rFonts w:ascii="Arial" w:eastAsiaTheme="minorEastAsia" w:hAnsi="Arial" w:cs="Arial"/>
          <w:b/>
          <w:bCs/>
        </w:rPr>
        <w:t>Declaration</w:t>
      </w:r>
    </w:p>
    <w:p w14:paraId="22D619F7" w14:textId="0AAED3ED" w:rsidR="00191417" w:rsidRDefault="00191417" w:rsidP="00191417">
      <w:pPr>
        <w:spacing w:before="42"/>
        <w:rPr>
          <w:rFonts w:ascii="Arial" w:eastAsiaTheme="minorEastAsia" w:hAnsi="Arial" w:cs="Arial"/>
          <w:b/>
          <w:bCs/>
        </w:rPr>
      </w:pPr>
    </w:p>
    <w:p w14:paraId="7004F19A" w14:textId="2B9B7A96" w:rsidR="00191417" w:rsidRDefault="00191417" w:rsidP="00191417">
      <w:pPr>
        <w:spacing w:before="42"/>
        <w:rPr>
          <w:rFonts w:ascii="Arial" w:eastAsiaTheme="minorEastAsia" w:hAnsi="Arial" w:cs="Arial"/>
          <w:b/>
          <w:bCs/>
        </w:rPr>
      </w:pPr>
      <w:r>
        <w:rPr>
          <w:rFonts w:ascii="Arial" w:eastAsiaTheme="minorEastAsia" w:hAnsi="Arial" w:cs="Arial"/>
          <w:b/>
          <w:bCs/>
        </w:rPr>
        <w:tab/>
        <w:t>SIGNED BY:</w:t>
      </w:r>
    </w:p>
    <w:p w14:paraId="4F6368FB" w14:textId="33BF4132" w:rsidR="00191417" w:rsidRDefault="00191417" w:rsidP="00191417">
      <w:pPr>
        <w:spacing w:before="42"/>
        <w:rPr>
          <w:rFonts w:ascii="Arial" w:eastAsiaTheme="minorEastAsia" w:hAnsi="Arial" w:cs="Arial"/>
          <w:b/>
          <w:bCs/>
        </w:rPr>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06"/>
      </w:tblGrid>
      <w:tr w:rsidR="00333D7D" w14:paraId="473F6AD8" w14:textId="77777777" w:rsidTr="00333D7D">
        <w:tc>
          <w:tcPr>
            <w:tcW w:w="9230" w:type="dxa"/>
            <w:tcBorders>
              <w:bottom w:val="dashed" w:sz="2" w:space="0" w:color="auto"/>
            </w:tcBorders>
          </w:tcPr>
          <w:p w14:paraId="67BE6363" w14:textId="77777777" w:rsidR="00333D7D" w:rsidRDefault="00333D7D" w:rsidP="00333D7D">
            <w:pPr>
              <w:spacing w:before="8"/>
              <w:ind w:right="200"/>
              <w:rPr>
                <w:rFonts w:ascii="Arial" w:hAnsi="Arial" w:cs="Arial"/>
              </w:rPr>
            </w:pPr>
          </w:p>
          <w:p w14:paraId="3AFAEC13" w14:textId="3607E3E4" w:rsidR="00333D7D" w:rsidRDefault="00333D7D" w:rsidP="00333D7D">
            <w:pPr>
              <w:spacing w:before="8"/>
              <w:ind w:right="200"/>
              <w:rPr>
                <w:rFonts w:ascii="Arial" w:hAnsi="Arial" w:cs="Arial"/>
              </w:rPr>
            </w:pPr>
          </w:p>
        </w:tc>
      </w:tr>
      <w:tr w:rsidR="00333D7D" w14:paraId="0AD943BE" w14:textId="77777777" w:rsidTr="00333D7D">
        <w:tc>
          <w:tcPr>
            <w:tcW w:w="9230" w:type="dxa"/>
            <w:tcBorders>
              <w:top w:val="dashed" w:sz="2" w:space="0" w:color="auto"/>
            </w:tcBorders>
          </w:tcPr>
          <w:p w14:paraId="66F2C76B" w14:textId="0BFBC1DB" w:rsidR="00333D7D" w:rsidRDefault="00333D7D" w:rsidP="00333D7D">
            <w:pPr>
              <w:spacing w:before="8"/>
              <w:ind w:right="200"/>
              <w:rPr>
                <w:rFonts w:ascii="Arial" w:hAnsi="Arial" w:cs="Arial"/>
              </w:rPr>
            </w:pPr>
            <w:r>
              <w:rPr>
                <w:rFonts w:ascii="Arial" w:hAnsi="Arial" w:cs="Arial"/>
              </w:rPr>
              <w:t xml:space="preserve">Director / Authorised Representative </w:t>
            </w:r>
          </w:p>
        </w:tc>
      </w:tr>
      <w:tr w:rsidR="00333D7D" w14:paraId="7EC06AA0" w14:textId="77777777" w:rsidTr="00333D7D">
        <w:tc>
          <w:tcPr>
            <w:tcW w:w="9230" w:type="dxa"/>
          </w:tcPr>
          <w:p w14:paraId="4C088AC4" w14:textId="77777777" w:rsidR="00333D7D" w:rsidRDefault="00333D7D" w:rsidP="00333D7D">
            <w:pPr>
              <w:spacing w:before="8"/>
              <w:ind w:right="200"/>
              <w:rPr>
                <w:rFonts w:ascii="Arial" w:hAnsi="Arial" w:cs="Arial"/>
              </w:rPr>
            </w:pPr>
          </w:p>
        </w:tc>
      </w:tr>
      <w:tr w:rsidR="00333D7D" w14:paraId="1B7E30EC" w14:textId="77777777" w:rsidTr="00333D7D">
        <w:tc>
          <w:tcPr>
            <w:tcW w:w="9230" w:type="dxa"/>
            <w:tcBorders>
              <w:bottom w:val="dashed" w:sz="2" w:space="0" w:color="auto"/>
            </w:tcBorders>
          </w:tcPr>
          <w:p w14:paraId="65E87EBF" w14:textId="77777777" w:rsidR="00333D7D" w:rsidRDefault="00333D7D" w:rsidP="00333D7D">
            <w:pPr>
              <w:spacing w:before="8"/>
              <w:ind w:right="200"/>
              <w:rPr>
                <w:rFonts w:ascii="Arial" w:hAnsi="Arial" w:cs="Arial"/>
              </w:rPr>
            </w:pPr>
          </w:p>
          <w:p w14:paraId="36C76BC5" w14:textId="235358B4" w:rsidR="00333D7D" w:rsidRDefault="00333D7D" w:rsidP="00333D7D">
            <w:pPr>
              <w:spacing w:before="8"/>
              <w:ind w:right="200"/>
              <w:rPr>
                <w:rFonts w:ascii="Arial" w:hAnsi="Arial" w:cs="Arial"/>
              </w:rPr>
            </w:pPr>
          </w:p>
        </w:tc>
      </w:tr>
      <w:tr w:rsidR="00333D7D" w14:paraId="2E1BE036" w14:textId="77777777" w:rsidTr="00333D7D">
        <w:tc>
          <w:tcPr>
            <w:tcW w:w="9230" w:type="dxa"/>
            <w:tcBorders>
              <w:top w:val="dashed" w:sz="2" w:space="0" w:color="auto"/>
            </w:tcBorders>
          </w:tcPr>
          <w:p w14:paraId="532784BB" w14:textId="1DEE51C3" w:rsidR="00333D7D" w:rsidRDefault="00333D7D" w:rsidP="00333D7D">
            <w:pPr>
              <w:spacing w:before="8"/>
              <w:ind w:right="200"/>
              <w:rPr>
                <w:rFonts w:ascii="Arial" w:hAnsi="Arial" w:cs="Arial"/>
              </w:rPr>
            </w:pPr>
            <w:r>
              <w:rPr>
                <w:rFonts w:ascii="Arial" w:hAnsi="Arial" w:cs="Arial"/>
              </w:rPr>
              <w:t>Name of Director / Authorised Representative</w:t>
            </w:r>
          </w:p>
        </w:tc>
      </w:tr>
      <w:tr w:rsidR="00333D7D" w14:paraId="077A69D5" w14:textId="77777777" w:rsidTr="00333D7D">
        <w:tc>
          <w:tcPr>
            <w:tcW w:w="9230" w:type="dxa"/>
          </w:tcPr>
          <w:p w14:paraId="2D9D52B3" w14:textId="77777777" w:rsidR="00333D7D" w:rsidRDefault="00333D7D" w:rsidP="00333D7D">
            <w:pPr>
              <w:spacing w:before="8"/>
              <w:ind w:right="200"/>
              <w:rPr>
                <w:rFonts w:ascii="Arial" w:hAnsi="Arial" w:cs="Arial"/>
              </w:rPr>
            </w:pPr>
          </w:p>
        </w:tc>
      </w:tr>
      <w:tr w:rsidR="00333D7D" w14:paraId="614E84F4" w14:textId="77777777" w:rsidTr="00333D7D">
        <w:tc>
          <w:tcPr>
            <w:tcW w:w="9230" w:type="dxa"/>
            <w:tcBorders>
              <w:bottom w:val="dashed" w:sz="2" w:space="0" w:color="auto"/>
            </w:tcBorders>
          </w:tcPr>
          <w:p w14:paraId="0F18F1E5" w14:textId="77777777" w:rsidR="00333D7D" w:rsidRDefault="00333D7D" w:rsidP="00333D7D">
            <w:pPr>
              <w:spacing w:before="8"/>
              <w:ind w:right="200"/>
              <w:rPr>
                <w:rFonts w:ascii="Arial" w:hAnsi="Arial" w:cs="Arial"/>
              </w:rPr>
            </w:pPr>
          </w:p>
          <w:p w14:paraId="12D06F67" w14:textId="37994C82" w:rsidR="00333D7D" w:rsidRDefault="00333D7D" w:rsidP="00333D7D">
            <w:pPr>
              <w:spacing w:before="8"/>
              <w:ind w:right="200"/>
              <w:rPr>
                <w:rFonts w:ascii="Arial" w:hAnsi="Arial" w:cs="Arial"/>
              </w:rPr>
            </w:pPr>
          </w:p>
        </w:tc>
      </w:tr>
      <w:tr w:rsidR="00333D7D" w14:paraId="21205C33" w14:textId="77777777" w:rsidTr="00333D7D">
        <w:tc>
          <w:tcPr>
            <w:tcW w:w="9230" w:type="dxa"/>
            <w:tcBorders>
              <w:top w:val="dashed" w:sz="2" w:space="0" w:color="auto"/>
            </w:tcBorders>
          </w:tcPr>
          <w:p w14:paraId="46936F44" w14:textId="2D7E6388" w:rsidR="00333D7D" w:rsidRDefault="00333D7D" w:rsidP="00333D7D">
            <w:pPr>
              <w:spacing w:before="8"/>
              <w:ind w:right="200"/>
              <w:rPr>
                <w:rFonts w:ascii="Arial" w:hAnsi="Arial" w:cs="Arial"/>
              </w:rPr>
            </w:pPr>
            <w:r>
              <w:rPr>
                <w:rFonts w:ascii="Arial" w:hAnsi="Arial" w:cs="Arial"/>
              </w:rPr>
              <w:t>Date</w:t>
            </w:r>
          </w:p>
        </w:tc>
      </w:tr>
      <w:tr w:rsidR="00333D7D" w14:paraId="0A5BE58B" w14:textId="77777777" w:rsidTr="00333D7D">
        <w:tc>
          <w:tcPr>
            <w:tcW w:w="9230" w:type="dxa"/>
          </w:tcPr>
          <w:p w14:paraId="17B15D7B" w14:textId="77777777" w:rsidR="00333D7D" w:rsidRDefault="00333D7D" w:rsidP="00333D7D">
            <w:pPr>
              <w:spacing w:before="8"/>
              <w:ind w:right="200"/>
              <w:rPr>
                <w:rFonts w:ascii="Arial" w:hAnsi="Arial" w:cs="Arial"/>
              </w:rPr>
            </w:pPr>
          </w:p>
        </w:tc>
      </w:tr>
      <w:tr w:rsidR="00333D7D" w14:paraId="5F14FD9E" w14:textId="77777777" w:rsidTr="00333D7D">
        <w:tc>
          <w:tcPr>
            <w:tcW w:w="9230" w:type="dxa"/>
            <w:tcBorders>
              <w:bottom w:val="dashed" w:sz="2" w:space="0" w:color="auto"/>
            </w:tcBorders>
          </w:tcPr>
          <w:p w14:paraId="0818ED06" w14:textId="77777777" w:rsidR="00333D7D" w:rsidRDefault="00333D7D" w:rsidP="00333D7D">
            <w:pPr>
              <w:spacing w:before="8"/>
              <w:ind w:right="200"/>
              <w:rPr>
                <w:rFonts w:ascii="Arial" w:hAnsi="Arial" w:cs="Arial"/>
              </w:rPr>
            </w:pPr>
          </w:p>
          <w:p w14:paraId="083835A4" w14:textId="77777777" w:rsidR="00333D7D" w:rsidRDefault="00333D7D" w:rsidP="00333D7D">
            <w:pPr>
              <w:spacing w:before="8"/>
              <w:ind w:right="200"/>
              <w:rPr>
                <w:rFonts w:ascii="Arial" w:hAnsi="Arial" w:cs="Arial"/>
              </w:rPr>
            </w:pPr>
          </w:p>
          <w:p w14:paraId="44B140F0" w14:textId="3F49AB2A" w:rsidR="00333D7D" w:rsidRDefault="00333D7D" w:rsidP="00333D7D">
            <w:pPr>
              <w:spacing w:before="8"/>
              <w:ind w:right="200"/>
              <w:rPr>
                <w:rFonts w:ascii="Arial" w:hAnsi="Arial" w:cs="Arial"/>
              </w:rPr>
            </w:pPr>
          </w:p>
        </w:tc>
      </w:tr>
      <w:tr w:rsidR="00333D7D" w14:paraId="448CA0F4" w14:textId="77777777" w:rsidTr="00333D7D">
        <w:tc>
          <w:tcPr>
            <w:tcW w:w="9230" w:type="dxa"/>
            <w:tcBorders>
              <w:top w:val="dashed" w:sz="2" w:space="0" w:color="auto"/>
            </w:tcBorders>
          </w:tcPr>
          <w:p w14:paraId="7CD9A49A" w14:textId="1BECB207" w:rsidR="00333D7D" w:rsidRDefault="00333D7D" w:rsidP="00333D7D">
            <w:pPr>
              <w:spacing w:before="8"/>
              <w:ind w:right="200"/>
              <w:rPr>
                <w:rFonts w:ascii="Arial" w:hAnsi="Arial" w:cs="Arial"/>
              </w:rPr>
            </w:pPr>
            <w:r>
              <w:rPr>
                <w:rFonts w:ascii="Arial" w:hAnsi="Arial" w:cs="Arial"/>
              </w:rPr>
              <w:t>Name of Applicant Issuer</w:t>
            </w:r>
          </w:p>
        </w:tc>
      </w:tr>
    </w:tbl>
    <w:p w14:paraId="629C250B" w14:textId="16E92282" w:rsidR="00191417" w:rsidRPr="00191417" w:rsidRDefault="00191417" w:rsidP="00915DDC">
      <w:pPr>
        <w:spacing w:before="8"/>
        <w:ind w:right="200"/>
        <w:rPr>
          <w:rFonts w:ascii="Arial" w:hAnsi="Arial" w:cs="Arial"/>
        </w:rPr>
      </w:pPr>
      <w:r>
        <w:rPr>
          <w:rFonts w:ascii="Arial" w:hAnsi="Arial" w:cs="Arial"/>
        </w:rPr>
        <w:t xml:space="preserve">                                          </w:t>
      </w:r>
    </w:p>
    <w:sectPr w:rsidR="00191417" w:rsidRPr="00191417" w:rsidSect="008954B2">
      <w:pgSz w:w="11906" w:h="16838" w:code="9"/>
      <w:pgMar w:top="1440" w:right="1077" w:bottom="1440" w:left="1077" w:header="262" w:footer="124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381E" w14:textId="77777777" w:rsidR="00667A86" w:rsidRDefault="00667A86">
      <w:r>
        <w:separator/>
      </w:r>
    </w:p>
  </w:endnote>
  <w:endnote w:type="continuationSeparator" w:id="0">
    <w:p w14:paraId="7C63176F" w14:textId="77777777" w:rsidR="00667A86" w:rsidRDefault="0066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DDBA" w14:textId="324E920E" w:rsidR="006D69E7" w:rsidRPr="002E50E8" w:rsidRDefault="002E50E8" w:rsidP="008954B2">
    <w:pPr>
      <w:ind w:right="300"/>
      <w:jc w:val="right"/>
      <w:rPr>
        <w:rFonts w:ascii="Arial" w:hAnsi="Arial" w:cs="Arial"/>
        <w:b/>
        <w:bCs/>
        <w:sz w:val="14"/>
        <w:szCs w:val="14"/>
      </w:rPr>
    </w:pPr>
    <w:r>
      <w:pict w14:anchorId="07164109">
        <v:group id="_x0000_s2060" style="position:absolute;left:0;text-align:left;margin-left:54pt;margin-top:789.75pt;width:487.25pt;height:3.55pt;flip:y;z-index:-251660800;mso-position-horizontal-relative:page;mso-position-vertical-relative:page" coordorigin="518,15376" coordsize="11194,0">
          <v:shape id="_x0000_s2061" style="position:absolute;left:518;top:15376;width:11194;height:0" coordorigin="518,15376" coordsize="11194,0" path="m518,15376r11194,e" filled="f" strokeweight="1pt">
            <v:path arrowok="t"/>
          </v:shape>
          <w10:wrap anchorx="page" anchory="page"/>
        </v:group>
      </w:pict>
    </w:r>
    <w:r w:rsidRPr="00A9071B">
      <w:rPr>
        <w:rFonts w:ascii="Arial" w:hAnsi="Arial" w:cs="Arial"/>
        <w:b/>
        <w:bCs/>
        <w:spacing w:val="-2"/>
        <w:w w:val="120"/>
        <w:sz w:val="14"/>
        <w:szCs w:val="14"/>
      </w:rPr>
      <w:t>F</w:t>
    </w:r>
    <w:r w:rsidRPr="00A9071B">
      <w:rPr>
        <w:rFonts w:ascii="Arial" w:hAnsi="Arial" w:cs="Arial"/>
        <w:b/>
        <w:bCs/>
        <w:w w:val="120"/>
        <w:sz w:val="14"/>
        <w:szCs w:val="14"/>
      </w:rPr>
      <w:t>u</w:t>
    </w:r>
    <w:r w:rsidRPr="00A9071B">
      <w:rPr>
        <w:rFonts w:ascii="Arial" w:hAnsi="Arial" w:cs="Arial"/>
        <w:b/>
        <w:bCs/>
        <w:spacing w:val="1"/>
        <w:w w:val="120"/>
        <w:sz w:val="14"/>
        <w:szCs w:val="14"/>
      </w:rPr>
      <w:t>s</w:t>
    </w:r>
    <w:r w:rsidRPr="00A9071B">
      <w:rPr>
        <w:rFonts w:ascii="Arial" w:hAnsi="Arial" w:cs="Arial"/>
        <w:b/>
        <w:bCs/>
        <w:spacing w:val="-1"/>
        <w:w w:val="120"/>
        <w:sz w:val="14"/>
        <w:szCs w:val="14"/>
      </w:rPr>
      <w:t>a</w:t>
    </w:r>
    <w:r w:rsidRPr="00A9071B">
      <w:rPr>
        <w:rFonts w:ascii="Arial" w:hAnsi="Arial" w:cs="Arial"/>
        <w:b/>
        <w:bCs/>
        <w:w w:val="120"/>
        <w:sz w:val="14"/>
        <w:szCs w:val="14"/>
      </w:rPr>
      <w:t>ng</w:t>
    </w:r>
    <w:r w:rsidRPr="00A9071B">
      <w:rPr>
        <w:rFonts w:ascii="Arial" w:hAnsi="Arial" w:cs="Arial"/>
        <w:b/>
        <w:bCs/>
        <w:spacing w:val="11"/>
        <w:w w:val="120"/>
        <w:sz w:val="14"/>
        <w:szCs w:val="14"/>
      </w:rPr>
      <w:t xml:space="preserve"> </w:t>
    </w:r>
    <w:r w:rsidRPr="00A9071B">
      <w:rPr>
        <w:rFonts w:ascii="Arial" w:hAnsi="Arial" w:cs="Arial"/>
        <w:b/>
        <w:bCs/>
        <w:spacing w:val="1"/>
        <w:w w:val="120"/>
        <w:sz w:val="14"/>
        <w:szCs w:val="14"/>
      </w:rPr>
      <w:t>E</w:t>
    </w:r>
    <w:r w:rsidRPr="00A9071B">
      <w:rPr>
        <w:rFonts w:ascii="Arial" w:hAnsi="Arial" w:cs="Arial"/>
        <w:b/>
        <w:bCs/>
        <w:spacing w:val="-1"/>
        <w:w w:val="120"/>
        <w:sz w:val="14"/>
        <w:szCs w:val="14"/>
      </w:rPr>
      <w:t>x</w:t>
    </w:r>
    <w:r w:rsidRPr="00A9071B">
      <w:rPr>
        <w:rFonts w:ascii="Arial" w:hAnsi="Arial" w:cs="Arial"/>
        <w:b/>
        <w:bCs/>
        <w:spacing w:val="1"/>
        <w:w w:val="120"/>
        <w:sz w:val="14"/>
        <w:szCs w:val="14"/>
      </w:rPr>
      <w:t>c</w:t>
    </w:r>
    <w:r w:rsidRPr="00A9071B">
      <w:rPr>
        <w:rFonts w:ascii="Arial" w:hAnsi="Arial" w:cs="Arial"/>
        <w:b/>
        <w:bCs/>
        <w:spacing w:val="-4"/>
        <w:w w:val="120"/>
        <w:sz w:val="14"/>
        <w:szCs w:val="14"/>
      </w:rPr>
      <w:t>h</w:t>
    </w:r>
    <w:r w:rsidRPr="00A9071B">
      <w:rPr>
        <w:rFonts w:ascii="Arial" w:hAnsi="Arial" w:cs="Arial"/>
        <w:b/>
        <w:bCs/>
        <w:spacing w:val="2"/>
        <w:w w:val="120"/>
        <w:sz w:val="14"/>
        <w:szCs w:val="14"/>
      </w:rPr>
      <w:t>a</w:t>
    </w:r>
    <w:r w:rsidRPr="00A9071B">
      <w:rPr>
        <w:rFonts w:ascii="Arial" w:hAnsi="Arial" w:cs="Arial"/>
        <w:b/>
        <w:bCs/>
        <w:spacing w:val="-2"/>
        <w:w w:val="120"/>
        <w:sz w:val="14"/>
        <w:szCs w:val="14"/>
      </w:rPr>
      <w:t>n</w:t>
    </w:r>
    <w:r w:rsidRPr="00A9071B">
      <w:rPr>
        <w:rFonts w:ascii="Arial" w:hAnsi="Arial" w:cs="Arial"/>
        <w:b/>
        <w:bCs/>
        <w:w w:val="120"/>
        <w:sz w:val="14"/>
        <w:szCs w:val="14"/>
      </w:rPr>
      <w:t>ge</w:t>
    </w:r>
    <w:r w:rsidRPr="00A9071B">
      <w:rPr>
        <w:rFonts w:ascii="Arial" w:hAnsi="Arial" w:cs="Arial"/>
        <w:b/>
        <w:bCs/>
        <w:spacing w:val="-2"/>
        <w:w w:val="120"/>
        <w:sz w:val="14"/>
        <w:szCs w:val="14"/>
      </w:rPr>
      <w:t xml:space="preserve"> </w:t>
    </w:r>
    <w:r w:rsidRPr="00A9071B">
      <w:rPr>
        <w:rFonts w:ascii="Arial" w:hAnsi="Arial" w:cs="Arial"/>
        <w:b/>
        <w:bCs/>
        <w:w w:val="120"/>
        <w:sz w:val="14"/>
        <w:szCs w:val="14"/>
      </w:rPr>
      <w:t>|</w:t>
    </w:r>
    <w:r w:rsidRPr="00A9071B">
      <w:rPr>
        <w:rFonts w:ascii="Arial" w:hAnsi="Arial" w:cs="Arial"/>
        <w:b/>
        <w:bCs/>
        <w:spacing w:val="4"/>
        <w:w w:val="120"/>
        <w:sz w:val="14"/>
        <w:szCs w:val="14"/>
      </w:rPr>
      <w:t xml:space="preserve"> </w:t>
    </w:r>
    <w:r>
      <w:rPr>
        <w:rFonts w:ascii="Arial" w:hAnsi="Arial" w:cs="Arial"/>
        <w:b/>
        <w:bCs/>
        <w:spacing w:val="4"/>
        <w:w w:val="120"/>
        <w:sz w:val="14"/>
        <w:szCs w:val="14"/>
      </w:rPr>
      <w:t xml:space="preserve">Bond </w:t>
    </w:r>
    <w:r w:rsidRPr="00A9071B">
      <w:rPr>
        <w:rFonts w:ascii="Arial" w:hAnsi="Arial" w:cs="Arial"/>
        <w:b/>
        <w:bCs/>
        <w:spacing w:val="-4"/>
        <w:w w:val="120"/>
        <w:sz w:val="14"/>
        <w:szCs w:val="14"/>
      </w:rPr>
      <w:t>L</w:t>
    </w:r>
    <w:r w:rsidRPr="00A9071B">
      <w:rPr>
        <w:rFonts w:ascii="Arial" w:hAnsi="Arial" w:cs="Arial"/>
        <w:b/>
        <w:bCs/>
        <w:spacing w:val="2"/>
        <w:w w:val="120"/>
        <w:sz w:val="14"/>
        <w:szCs w:val="14"/>
      </w:rPr>
      <w:t>i</w:t>
    </w:r>
    <w:r w:rsidRPr="00A9071B">
      <w:rPr>
        <w:rFonts w:ascii="Arial" w:hAnsi="Arial" w:cs="Arial"/>
        <w:b/>
        <w:bCs/>
        <w:spacing w:val="1"/>
        <w:w w:val="120"/>
        <w:sz w:val="14"/>
        <w:szCs w:val="14"/>
      </w:rPr>
      <w:t>s</w:t>
    </w:r>
    <w:r w:rsidRPr="00A9071B">
      <w:rPr>
        <w:rFonts w:ascii="Arial" w:hAnsi="Arial" w:cs="Arial"/>
        <w:b/>
        <w:bCs/>
        <w:spacing w:val="-4"/>
        <w:w w:val="120"/>
        <w:sz w:val="14"/>
        <w:szCs w:val="14"/>
      </w:rPr>
      <w:t>t</w:t>
    </w:r>
    <w:r w:rsidRPr="00A9071B">
      <w:rPr>
        <w:rFonts w:ascii="Arial" w:hAnsi="Arial" w:cs="Arial"/>
        <w:b/>
        <w:bCs/>
        <w:spacing w:val="2"/>
        <w:w w:val="120"/>
        <w:sz w:val="14"/>
        <w:szCs w:val="14"/>
      </w:rPr>
      <w:t>i</w:t>
    </w:r>
    <w:r w:rsidRPr="00A9071B">
      <w:rPr>
        <w:rFonts w:ascii="Arial" w:hAnsi="Arial" w:cs="Arial"/>
        <w:b/>
        <w:bCs/>
        <w:spacing w:val="-2"/>
        <w:w w:val="120"/>
        <w:sz w:val="14"/>
        <w:szCs w:val="14"/>
      </w:rPr>
      <w:t>n</w:t>
    </w:r>
    <w:r w:rsidRPr="00A9071B">
      <w:rPr>
        <w:rFonts w:ascii="Arial" w:hAnsi="Arial" w:cs="Arial"/>
        <w:b/>
        <w:bCs/>
        <w:w w:val="120"/>
        <w:sz w:val="14"/>
        <w:szCs w:val="14"/>
      </w:rPr>
      <w:t>g</w:t>
    </w:r>
    <w:r w:rsidRPr="00A9071B">
      <w:rPr>
        <w:rFonts w:ascii="Arial" w:hAnsi="Arial" w:cs="Arial"/>
        <w:b/>
        <w:bCs/>
        <w:spacing w:val="-22"/>
        <w:w w:val="120"/>
        <w:sz w:val="14"/>
        <w:szCs w:val="14"/>
      </w:rPr>
      <w:t xml:space="preserve"> </w:t>
    </w:r>
    <w:r>
      <w:rPr>
        <w:rFonts w:ascii="Arial" w:hAnsi="Arial" w:cs="Arial"/>
        <w:b/>
        <w:bCs/>
        <w:spacing w:val="1"/>
        <w:w w:val="120"/>
        <w:sz w:val="14"/>
        <w:szCs w:val="14"/>
      </w:rPr>
      <w:t>A</w:t>
    </w:r>
    <w:r w:rsidRPr="00A9071B">
      <w:rPr>
        <w:rFonts w:ascii="Arial" w:hAnsi="Arial" w:cs="Arial"/>
        <w:b/>
        <w:bCs/>
        <w:spacing w:val="2"/>
        <w:w w:val="120"/>
        <w:sz w:val="14"/>
        <w:szCs w:val="14"/>
      </w:rPr>
      <w:t>p</w:t>
    </w:r>
    <w:r w:rsidRPr="00A9071B">
      <w:rPr>
        <w:rFonts w:ascii="Arial" w:hAnsi="Arial" w:cs="Arial"/>
        <w:b/>
        <w:bCs/>
        <w:spacing w:val="-4"/>
        <w:w w:val="120"/>
        <w:sz w:val="14"/>
        <w:szCs w:val="14"/>
      </w:rPr>
      <w:t>p</w:t>
    </w:r>
    <w:r w:rsidRPr="00A9071B">
      <w:rPr>
        <w:rFonts w:ascii="Arial" w:hAnsi="Arial" w:cs="Arial"/>
        <w:b/>
        <w:bCs/>
        <w:w w:val="120"/>
        <w:sz w:val="14"/>
        <w:szCs w:val="14"/>
      </w:rPr>
      <w:t>l</w:t>
    </w:r>
    <w:r w:rsidRPr="00A9071B">
      <w:rPr>
        <w:rFonts w:ascii="Arial" w:hAnsi="Arial" w:cs="Arial"/>
        <w:b/>
        <w:bCs/>
        <w:spacing w:val="2"/>
        <w:w w:val="120"/>
        <w:sz w:val="14"/>
        <w:szCs w:val="14"/>
      </w:rPr>
      <w:t>i</w:t>
    </w:r>
    <w:r w:rsidRPr="00A9071B">
      <w:rPr>
        <w:rFonts w:ascii="Arial" w:hAnsi="Arial" w:cs="Arial"/>
        <w:b/>
        <w:bCs/>
        <w:spacing w:val="-1"/>
        <w:w w:val="120"/>
        <w:sz w:val="14"/>
        <w:szCs w:val="14"/>
      </w:rPr>
      <w:t>c</w:t>
    </w:r>
    <w:r w:rsidRPr="00A9071B">
      <w:rPr>
        <w:rFonts w:ascii="Arial" w:hAnsi="Arial" w:cs="Arial"/>
        <w:b/>
        <w:bCs/>
        <w:spacing w:val="1"/>
        <w:w w:val="120"/>
        <w:sz w:val="14"/>
        <w:szCs w:val="14"/>
      </w:rPr>
      <w:t>a</w:t>
    </w:r>
    <w:r w:rsidRPr="00A9071B">
      <w:rPr>
        <w:rFonts w:ascii="Arial" w:hAnsi="Arial" w:cs="Arial"/>
        <w:b/>
        <w:bCs/>
        <w:spacing w:val="-2"/>
        <w:w w:val="120"/>
        <w:sz w:val="14"/>
        <w:szCs w:val="14"/>
      </w:rPr>
      <w:t>t</w:t>
    </w:r>
    <w:r w:rsidRPr="00A9071B">
      <w:rPr>
        <w:rFonts w:ascii="Arial" w:hAnsi="Arial" w:cs="Arial"/>
        <w:b/>
        <w:bCs/>
        <w:spacing w:val="2"/>
        <w:w w:val="120"/>
        <w:sz w:val="14"/>
        <w:szCs w:val="14"/>
      </w:rPr>
      <w:t>i</w:t>
    </w:r>
    <w:r w:rsidRPr="00A9071B">
      <w:rPr>
        <w:rFonts w:ascii="Arial" w:hAnsi="Arial" w:cs="Arial"/>
        <w:b/>
        <w:bCs/>
        <w:spacing w:val="-2"/>
        <w:w w:val="120"/>
        <w:sz w:val="14"/>
        <w:szCs w:val="14"/>
      </w:rPr>
      <w:t>o</w:t>
    </w:r>
    <w:r w:rsidRPr="00A9071B">
      <w:rPr>
        <w:rFonts w:ascii="Arial" w:hAnsi="Arial" w:cs="Arial"/>
        <w:b/>
        <w:bCs/>
        <w:w w:val="120"/>
        <w:sz w:val="14"/>
        <w:szCs w:val="14"/>
      </w:rPr>
      <w:t>n</w:t>
    </w:r>
    <w:r w:rsidRPr="00A9071B">
      <w:rPr>
        <w:rFonts w:ascii="Arial" w:hAnsi="Arial" w:cs="Arial"/>
        <w:b/>
        <w:bCs/>
        <w:spacing w:val="-12"/>
        <w:w w:val="120"/>
        <w:sz w:val="14"/>
        <w:szCs w:val="14"/>
      </w:rPr>
      <w:t xml:space="preserve"> </w:t>
    </w:r>
    <w:r w:rsidRPr="00A9071B">
      <w:rPr>
        <w:rFonts w:ascii="Arial" w:hAnsi="Arial" w:cs="Arial"/>
        <w:b/>
        <w:bCs/>
        <w:w w:val="120"/>
        <w:sz w:val="14"/>
        <w:szCs w:val="14"/>
      </w:rPr>
      <w:t>|</w:t>
    </w:r>
    <w:r w:rsidRPr="00A9071B">
      <w:rPr>
        <w:rFonts w:ascii="Arial" w:hAnsi="Arial" w:cs="Arial"/>
        <w:b/>
        <w:bCs/>
        <w:spacing w:val="6"/>
        <w:w w:val="120"/>
        <w:sz w:val="14"/>
        <w:szCs w:val="14"/>
      </w:rPr>
      <w:t xml:space="preserve"> </w:t>
    </w:r>
    <w:r w:rsidRPr="00A9071B">
      <w:rPr>
        <w:rFonts w:ascii="Arial" w:hAnsi="Arial" w:cs="Arial"/>
        <w:b/>
        <w:bCs/>
        <w:spacing w:val="1"/>
        <w:w w:val="92"/>
        <w:sz w:val="14"/>
        <w:szCs w:val="14"/>
      </w:rPr>
      <w:t>V</w:t>
    </w:r>
    <w:r w:rsidRPr="00A9071B">
      <w:rPr>
        <w:rFonts w:ascii="Arial" w:hAnsi="Arial" w:cs="Arial"/>
        <w:b/>
        <w:bCs/>
        <w:spacing w:val="-1"/>
        <w:w w:val="126"/>
        <w:sz w:val="14"/>
        <w:szCs w:val="14"/>
      </w:rPr>
      <w:t>e</w:t>
    </w:r>
    <w:r w:rsidRPr="00A9071B">
      <w:rPr>
        <w:rFonts w:ascii="Arial" w:hAnsi="Arial" w:cs="Arial"/>
        <w:b/>
        <w:bCs/>
        <w:spacing w:val="5"/>
        <w:w w:val="117"/>
        <w:sz w:val="14"/>
        <w:szCs w:val="14"/>
      </w:rPr>
      <w:t>r</w:t>
    </w:r>
    <w:r w:rsidRPr="00A9071B">
      <w:rPr>
        <w:rFonts w:ascii="Arial" w:hAnsi="Arial" w:cs="Arial"/>
        <w:b/>
        <w:bCs/>
        <w:spacing w:val="-5"/>
        <w:w w:val="143"/>
        <w:sz w:val="14"/>
        <w:szCs w:val="14"/>
      </w:rPr>
      <w:t>s</w:t>
    </w:r>
    <w:r w:rsidRPr="00A9071B">
      <w:rPr>
        <w:rFonts w:ascii="Arial" w:hAnsi="Arial" w:cs="Arial"/>
        <w:b/>
        <w:bCs/>
        <w:spacing w:val="2"/>
        <w:sz w:val="14"/>
        <w:szCs w:val="14"/>
      </w:rPr>
      <w:t>i</w:t>
    </w:r>
    <w:r w:rsidRPr="00A9071B">
      <w:rPr>
        <w:rFonts w:ascii="Arial" w:hAnsi="Arial" w:cs="Arial"/>
        <w:b/>
        <w:bCs/>
        <w:spacing w:val="-2"/>
        <w:w w:val="122"/>
        <w:sz w:val="14"/>
        <w:szCs w:val="14"/>
      </w:rPr>
      <w:t>o</w:t>
    </w:r>
    <w:r w:rsidRPr="00A9071B">
      <w:rPr>
        <w:rFonts w:ascii="Arial" w:hAnsi="Arial" w:cs="Arial"/>
        <w:b/>
        <w:bCs/>
        <w:w w:val="122"/>
        <w:sz w:val="14"/>
        <w:szCs w:val="14"/>
      </w:rPr>
      <w:t>n</w:t>
    </w:r>
    <w:r w:rsidRPr="00A9071B">
      <w:rPr>
        <w:rFonts w:ascii="Arial" w:hAnsi="Arial" w:cs="Arial"/>
        <w:b/>
        <w:bCs/>
        <w:spacing w:val="3"/>
        <w:sz w:val="14"/>
        <w:szCs w:val="14"/>
      </w:rPr>
      <w:t xml:space="preserve"> </w:t>
    </w:r>
    <w:r>
      <w:rPr>
        <w:rFonts w:ascii="Arial" w:hAnsi="Arial" w:cs="Arial"/>
        <w:b/>
        <w:bCs/>
        <w:spacing w:val="-1"/>
        <w:sz w:val="14"/>
        <w:szCs w:val="14"/>
      </w:rPr>
      <w:t>2</w:t>
    </w:r>
    <w:r w:rsidRPr="00A9071B">
      <w:rPr>
        <w:rFonts w:ascii="Arial" w:hAnsi="Arial" w:cs="Arial"/>
        <w:b/>
        <w:bCs/>
        <w:spacing w:val="2"/>
        <w:sz w:val="14"/>
        <w:szCs w:val="14"/>
      </w:rPr>
      <w:t>.</w:t>
    </w:r>
    <w:r w:rsidRPr="00A9071B">
      <w:rPr>
        <w:rFonts w:ascii="Arial" w:hAnsi="Arial" w:cs="Arial"/>
        <w:b/>
        <w:bCs/>
        <w:sz w:val="14"/>
        <w:szCs w:val="14"/>
      </w:rPr>
      <w:t>0</w:t>
    </w:r>
    <w:r w:rsidRPr="00A9071B">
      <w:rPr>
        <w:rFonts w:ascii="Arial" w:hAnsi="Arial" w:cs="Arial"/>
        <w:b/>
        <w:bCs/>
        <w:spacing w:val="27"/>
        <w:sz w:val="14"/>
        <w:szCs w:val="14"/>
      </w:rPr>
      <w:t xml:space="preserve"> </w:t>
    </w:r>
    <w:r w:rsidRPr="00A9071B">
      <w:rPr>
        <w:rFonts w:ascii="Arial" w:hAnsi="Arial" w:cs="Arial"/>
        <w:b/>
        <w:bCs/>
        <w:w w:val="120"/>
        <w:sz w:val="14"/>
        <w:szCs w:val="14"/>
      </w:rPr>
      <w:t>|</w:t>
    </w:r>
    <w:r w:rsidRPr="00A9071B">
      <w:rPr>
        <w:rFonts w:ascii="Arial" w:hAnsi="Arial" w:cs="Arial"/>
        <w:b/>
        <w:bCs/>
        <w:spacing w:val="-5"/>
        <w:w w:val="120"/>
        <w:sz w:val="14"/>
        <w:szCs w:val="14"/>
      </w:rPr>
      <w:t xml:space="preserve"> </w:t>
    </w:r>
    <w:r w:rsidRPr="00A9071B">
      <w:rPr>
        <w:rFonts w:ascii="Arial" w:hAnsi="Arial" w:cs="Arial"/>
        <w:b/>
        <w:bCs/>
        <w:spacing w:val="-43"/>
        <w:w w:val="120"/>
        <w:sz w:val="14"/>
        <w:szCs w:val="14"/>
      </w:rPr>
      <w:t xml:space="preserve"> </w:t>
    </w:r>
    <w:r w:rsidRPr="00A9071B">
      <w:rPr>
        <w:rFonts w:ascii="Arial" w:hAnsi="Arial" w:cs="Arial"/>
        <w:b/>
        <w:bCs/>
        <w:sz w:val="14"/>
        <w:szCs w:val="14"/>
      </w:rPr>
      <w:fldChar w:fldCharType="begin"/>
    </w:r>
    <w:r w:rsidRPr="00A9071B">
      <w:rPr>
        <w:rFonts w:ascii="Arial" w:hAnsi="Arial" w:cs="Arial"/>
        <w:b/>
        <w:bCs/>
        <w:w w:val="120"/>
        <w:sz w:val="14"/>
        <w:szCs w:val="14"/>
      </w:rPr>
      <w:instrText xml:space="preserve"> PAGE </w:instrText>
    </w:r>
    <w:r w:rsidRPr="00A9071B">
      <w:rPr>
        <w:rFonts w:ascii="Arial" w:hAnsi="Arial" w:cs="Arial"/>
        <w:b/>
        <w:bCs/>
        <w:sz w:val="14"/>
        <w:szCs w:val="14"/>
      </w:rPr>
      <w:fldChar w:fldCharType="separate"/>
    </w:r>
    <w:r>
      <w:rPr>
        <w:rFonts w:ascii="Arial" w:hAnsi="Arial" w:cs="Arial"/>
        <w:b/>
        <w:bCs/>
        <w:sz w:val="14"/>
        <w:szCs w:val="14"/>
      </w:rPr>
      <w:t>1</w:t>
    </w:r>
    <w:r w:rsidRPr="00A9071B">
      <w:rPr>
        <w:rFonts w:ascii="Arial" w:hAnsi="Arial" w:cs="Arial"/>
        <w:b/>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1383" w14:textId="77777777" w:rsidR="00667A86" w:rsidRDefault="00667A86">
      <w:r>
        <w:separator/>
      </w:r>
    </w:p>
  </w:footnote>
  <w:footnote w:type="continuationSeparator" w:id="0">
    <w:p w14:paraId="34FC7BCF" w14:textId="77777777" w:rsidR="00667A86" w:rsidRDefault="00667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65B2" w14:textId="6116E1E7" w:rsidR="00197CC6" w:rsidRDefault="00197CC6" w:rsidP="00E127BD">
    <w:pPr>
      <w:spacing w:line="180" w:lineRule="exact"/>
      <w:ind w:left="8222" w:right="-120"/>
      <w:jc w:val="right"/>
      <w:rPr>
        <w:rFonts w:asciiTheme="minorHAnsi" w:hAnsiTheme="minorHAnsi" w:cstheme="minorHAnsi"/>
        <w:i/>
        <w:iCs/>
      </w:rPr>
    </w:pPr>
  </w:p>
  <w:p w14:paraId="20222174" w14:textId="6C187857" w:rsidR="00197CC6" w:rsidRDefault="00197CC6" w:rsidP="00E127BD">
    <w:pPr>
      <w:spacing w:line="180" w:lineRule="exact"/>
      <w:ind w:left="8222" w:right="-120"/>
      <w:jc w:val="right"/>
      <w:rPr>
        <w:rFonts w:asciiTheme="minorHAnsi" w:hAnsiTheme="minorHAnsi" w:cstheme="minorHAnsi"/>
        <w:i/>
        <w:iCs/>
      </w:rPr>
    </w:pPr>
  </w:p>
  <w:p w14:paraId="7B896457" w14:textId="1CF8EC6B" w:rsidR="00197CC6" w:rsidRDefault="00197CC6" w:rsidP="00E127BD">
    <w:pPr>
      <w:spacing w:line="180" w:lineRule="exact"/>
      <w:ind w:left="8222" w:right="-120"/>
      <w:jc w:val="right"/>
      <w:rPr>
        <w:rFonts w:asciiTheme="minorHAnsi" w:hAnsiTheme="minorHAnsi" w:cstheme="minorHAnsi"/>
        <w:i/>
        <w:iCs/>
      </w:rPr>
    </w:pPr>
  </w:p>
  <w:p w14:paraId="3591E842" w14:textId="5DF7B622" w:rsidR="006D69E7" w:rsidRPr="00D917A4" w:rsidRDefault="00E14AC8" w:rsidP="00D917A4">
    <w:pPr>
      <w:spacing w:line="180" w:lineRule="exact"/>
      <w:ind w:left="7484" w:right="-28"/>
      <w:jc w:val="right"/>
      <w:rPr>
        <w:rFonts w:ascii="Arial" w:hAnsi="Arial" w:cs="Arial"/>
        <w:b/>
        <w:bCs/>
        <w:sz w:val="19"/>
        <w:szCs w:val="19"/>
      </w:rPr>
    </w:pPr>
    <w:r w:rsidRPr="00D917A4">
      <w:rPr>
        <w:rFonts w:ascii="Arial" w:hAnsi="Arial" w:cs="Arial"/>
        <w:b/>
        <w:bCs/>
        <w:i/>
        <w:iCs/>
        <w:noProof/>
      </w:rPr>
      <mc:AlternateContent>
        <mc:Choice Requires="wpg">
          <w:drawing>
            <wp:anchor distT="0" distB="0" distL="114300" distR="114300" simplePos="0" relativeHeight="251666944" behindDoc="1" locked="0" layoutInCell="1" allowOverlap="1" wp14:anchorId="07164109" wp14:editId="458E8924">
              <wp:simplePos x="0" y="0"/>
              <wp:positionH relativeFrom="page">
                <wp:posOffset>685800</wp:posOffset>
              </wp:positionH>
              <wp:positionV relativeFrom="page">
                <wp:posOffset>628649</wp:posOffset>
              </wp:positionV>
              <wp:extent cx="6162675" cy="45719"/>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162675" cy="45719"/>
                        <a:chOff x="518" y="15376"/>
                        <a:chExt cx="11194" cy="0"/>
                      </a:xfrm>
                    </wpg:grpSpPr>
                    <wps:wsp>
                      <wps:cNvPr id="14" name="Freeform 30"/>
                      <wps:cNvSpPr>
                        <a:spLocks/>
                      </wps:cNvSpPr>
                      <wps:spPr bwMode="auto">
                        <a:xfrm>
                          <a:off x="518" y="15376"/>
                          <a:ext cx="11194" cy="0"/>
                        </a:xfrm>
                        <a:custGeom>
                          <a:avLst/>
                          <a:gdLst>
                            <a:gd name="T0" fmla="+- 0 518 518"/>
                            <a:gd name="T1" fmla="*/ T0 w 11194"/>
                            <a:gd name="T2" fmla="+- 0 11712 518"/>
                            <a:gd name="T3" fmla="*/ T2 w 11194"/>
                          </a:gdLst>
                          <a:ahLst/>
                          <a:cxnLst>
                            <a:cxn ang="0">
                              <a:pos x="T1" y="0"/>
                            </a:cxn>
                            <a:cxn ang="0">
                              <a:pos x="T3" y="0"/>
                            </a:cxn>
                          </a:cxnLst>
                          <a:rect l="0" t="0" r="r" b="b"/>
                          <a:pathLst>
                            <a:path w="11194">
                              <a:moveTo>
                                <a:pt x="0" y="0"/>
                              </a:moveTo>
                              <a:lnTo>
                                <a:pt x="11194" y="0"/>
                              </a:ln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B71704" id="Group 13" o:spid="_x0000_s1026" style="position:absolute;margin-left:54pt;margin-top:49.5pt;width:485.25pt;height:3.6pt;flip:y;z-index:-251649536;mso-position-horizontal-relative:page;mso-position-vertical-relative:page" coordorigin="518,15376" coordsize="1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">
              <v:shape id="Freeform 30" o:spid="_x0000_s1027" style="position:absolute;left:518;top:15376;width:11194;height:0;visibility:visible;mso-wrap-style:square;v-text-anchor:top" coordsize="1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" path="m,l11194,e" filled="f" strokeweight="1pt">
                <v:path arrowok="t" o:connecttype="custom" o:connectlocs="0,0;11194,0" o:connectangles="0,0"/>
              </v:shape>
              <w10:wrap anchorx="page" anchory="page"/>
            </v:group>
          </w:pict>
        </mc:Fallback>
      </mc:AlternateContent>
    </w:r>
    <w:r w:rsidR="009C0067" w:rsidRPr="00D917A4">
      <w:rPr>
        <w:rFonts w:ascii="Arial" w:hAnsi="Arial" w:cs="Arial"/>
        <w:b/>
        <w:bCs/>
        <w:i/>
        <w:iCs/>
      </w:rPr>
      <w:t>Private &amp; Confidential</w:t>
    </w:r>
    <w:r w:rsidR="009C0067" w:rsidRPr="00D917A4">
      <w:rPr>
        <w:rFonts w:ascii="Arial" w:hAnsi="Arial" w:cs="Arial"/>
        <w:b/>
        <w:bCs/>
        <w:i/>
        <w:iCs/>
        <w:sz w:val="19"/>
        <w:szCs w:val="19"/>
      </w:rPr>
      <w:tab/>
    </w:r>
    <w:r w:rsidR="009C0067" w:rsidRPr="00D917A4">
      <w:rPr>
        <w:rFonts w:ascii="Arial" w:hAnsi="Arial" w:cs="Arial"/>
        <w:b/>
        <w:bCs/>
        <w:i/>
        <w:iCs/>
        <w:sz w:val="19"/>
        <w:szCs w:val="19"/>
      </w:rPr>
      <w:tab/>
    </w:r>
    <w:r w:rsidR="009C0067" w:rsidRPr="00D917A4">
      <w:rPr>
        <w:rFonts w:ascii="Arial" w:hAnsi="Arial" w:cs="Arial"/>
        <w:b/>
        <w:bCs/>
        <w:i/>
        <w:iCs/>
        <w:sz w:val="19"/>
        <w:szCs w:val="19"/>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001"/>
    <w:multiLevelType w:val="multilevel"/>
    <w:tmpl w:val="755A78DE"/>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026470E8"/>
    <w:multiLevelType w:val="hybridMultilevel"/>
    <w:tmpl w:val="1F1033B2"/>
    <w:lvl w:ilvl="0" w:tplc="7E08686E">
      <w:start w:val="1"/>
      <w:numFmt w:val="lowerLetter"/>
      <w:lvlText w:val="(%1)"/>
      <w:lvlJc w:val="left"/>
      <w:pPr>
        <w:ind w:left="1440" w:hanging="360"/>
      </w:pPr>
      <w:rPr>
        <w:rFonts w:hint="default"/>
      </w:rPr>
    </w:lvl>
    <w:lvl w:ilvl="1" w:tplc="7EC6D90E">
      <w:start w:val="1"/>
      <w:numFmt w:val="lowerLetter"/>
      <w:lvlText w:val="(%2)"/>
      <w:lvlJc w:val="left"/>
      <w:pPr>
        <w:ind w:left="2160" w:hanging="360"/>
      </w:pPr>
      <w:rPr>
        <w:rFonts w:ascii="Arial" w:hAnsi="Arial" w:cs="Arial" w:hint="default"/>
        <w:sz w:val="20"/>
        <w:szCs w:val="20"/>
      </w:r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2" w15:restartNumberingAfterBreak="0">
    <w:nsid w:val="06510FB8"/>
    <w:multiLevelType w:val="hybridMultilevel"/>
    <w:tmpl w:val="0FD25576"/>
    <w:lvl w:ilvl="0" w:tplc="44090017">
      <w:start w:val="1"/>
      <w:numFmt w:val="lowerLetter"/>
      <w:lvlText w:val="%1)"/>
      <w:lvlJc w:val="left"/>
      <w:pPr>
        <w:ind w:left="1515" w:hanging="360"/>
      </w:pPr>
    </w:lvl>
    <w:lvl w:ilvl="1" w:tplc="2662C1E8">
      <w:start w:val="1"/>
      <w:numFmt w:val="lowerLetter"/>
      <w:lvlText w:val="(%2)"/>
      <w:lvlJc w:val="left"/>
      <w:pPr>
        <w:ind w:left="2715" w:hanging="840"/>
      </w:pPr>
      <w:rPr>
        <w:rFonts w:hint="default"/>
        <w:w w:val="117"/>
      </w:rPr>
    </w:lvl>
    <w:lvl w:ilvl="2" w:tplc="4409001B" w:tentative="1">
      <w:start w:val="1"/>
      <w:numFmt w:val="lowerRoman"/>
      <w:lvlText w:val="%3."/>
      <w:lvlJc w:val="right"/>
      <w:pPr>
        <w:ind w:left="2955" w:hanging="180"/>
      </w:pPr>
    </w:lvl>
    <w:lvl w:ilvl="3" w:tplc="4409000F" w:tentative="1">
      <w:start w:val="1"/>
      <w:numFmt w:val="decimal"/>
      <w:lvlText w:val="%4."/>
      <w:lvlJc w:val="left"/>
      <w:pPr>
        <w:ind w:left="3675" w:hanging="360"/>
      </w:pPr>
    </w:lvl>
    <w:lvl w:ilvl="4" w:tplc="44090019" w:tentative="1">
      <w:start w:val="1"/>
      <w:numFmt w:val="lowerLetter"/>
      <w:lvlText w:val="%5."/>
      <w:lvlJc w:val="left"/>
      <w:pPr>
        <w:ind w:left="4395" w:hanging="360"/>
      </w:pPr>
    </w:lvl>
    <w:lvl w:ilvl="5" w:tplc="4409001B" w:tentative="1">
      <w:start w:val="1"/>
      <w:numFmt w:val="lowerRoman"/>
      <w:lvlText w:val="%6."/>
      <w:lvlJc w:val="right"/>
      <w:pPr>
        <w:ind w:left="5115" w:hanging="180"/>
      </w:pPr>
    </w:lvl>
    <w:lvl w:ilvl="6" w:tplc="4409000F" w:tentative="1">
      <w:start w:val="1"/>
      <w:numFmt w:val="decimal"/>
      <w:lvlText w:val="%7."/>
      <w:lvlJc w:val="left"/>
      <w:pPr>
        <w:ind w:left="5835" w:hanging="360"/>
      </w:pPr>
    </w:lvl>
    <w:lvl w:ilvl="7" w:tplc="44090019" w:tentative="1">
      <w:start w:val="1"/>
      <w:numFmt w:val="lowerLetter"/>
      <w:lvlText w:val="%8."/>
      <w:lvlJc w:val="left"/>
      <w:pPr>
        <w:ind w:left="6555" w:hanging="360"/>
      </w:pPr>
    </w:lvl>
    <w:lvl w:ilvl="8" w:tplc="4409001B" w:tentative="1">
      <w:start w:val="1"/>
      <w:numFmt w:val="lowerRoman"/>
      <w:lvlText w:val="%9."/>
      <w:lvlJc w:val="right"/>
      <w:pPr>
        <w:ind w:left="7275" w:hanging="180"/>
      </w:pPr>
    </w:lvl>
  </w:abstractNum>
  <w:abstractNum w:abstractNumId="3" w15:restartNumberingAfterBreak="0">
    <w:nsid w:val="074B7FC9"/>
    <w:multiLevelType w:val="hybridMultilevel"/>
    <w:tmpl w:val="2F08AFBE"/>
    <w:lvl w:ilvl="0" w:tplc="32381B40">
      <w:start w:val="1"/>
      <w:numFmt w:val="lowerRoman"/>
      <w:lvlText w:val="(%1)"/>
      <w:lvlJc w:val="left"/>
      <w:pPr>
        <w:ind w:left="1218" w:hanging="360"/>
      </w:pPr>
      <w:rPr>
        <w:rFonts w:cs="Times New Roman" w:hint="default"/>
      </w:rPr>
    </w:lvl>
    <w:lvl w:ilvl="1" w:tplc="44090019" w:tentative="1">
      <w:start w:val="1"/>
      <w:numFmt w:val="lowerLetter"/>
      <w:lvlText w:val="%2."/>
      <w:lvlJc w:val="left"/>
      <w:pPr>
        <w:ind w:left="1938" w:hanging="360"/>
      </w:pPr>
    </w:lvl>
    <w:lvl w:ilvl="2" w:tplc="4409001B" w:tentative="1">
      <w:start w:val="1"/>
      <w:numFmt w:val="lowerRoman"/>
      <w:lvlText w:val="%3."/>
      <w:lvlJc w:val="right"/>
      <w:pPr>
        <w:ind w:left="2658" w:hanging="180"/>
      </w:pPr>
    </w:lvl>
    <w:lvl w:ilvl="3" w:tplc="4409000F" w:tentative="1">
      <w:start w:val="1"/>
      <w:numFmt w:val="decimal"/>
      <w:lvlText w:val="%4."/>
      <w:lvlJc w:val="left"/>
      <w:pPr>
        <w:ind w:left="3378" w:hanging="360"/>
      </w:pPr>
    </w:lvl>
    <w:lvl w:ilvl="4" w:tplc="44090019" w:tentative="1">
      <w:start w:val="1"/>
      <w:numFmt w:val="lowerLetter"/>
      <w:lvlText w:val="%5."/>
      <w:lvlJc w:val="left"/>
      <w:pPr>
        <w:ind w:left="4098" w:hanging="360"/>
      </w:pPr>
    </w:lvl>
    <w:lvl w:ilvl="5" w:tplc="4409001B" w:tentative="1">
      <w:start w:val="1"/>
      <w:numFmt w:val="lowerRoman"/>
      <w:lvlText w:val="%6."/>
      <w:lvlJc w:val="right"/>
      <w:pPr>
        <w:ind w:left="4818" w:hanging="180"/>
      </w:pPr>
    </w:lvl>
    <w:lvl w:ilvl="6" w:tplc="4409000F" w:tentative="1">
      <w:start w:val="1"/>
      <w:numFmt w:val="decimal"/>
      <w:lvlText w:val="%7."/>
      <w:lvlJc w:val="left"/>
      <w:pPr>
        <w:ind w:left="5538" w:hanging="360"/>
      </w:pPr>
    </w:lvl>
    <w:lvl w:ilvl="7" w:tplc="44090019" w:tentative="1">
      <w:start w:val="1"/>
      <w:numFmt w:val="lowerLetter"/>
      <w:lvlText w:val="%8."/>
      <w:lvlJc w:val="left"/>
      <w:pPr>
        <w:ind w:left="6258" w:hanging="360"/>
      </w:pPr>
    </w:lvl>
    <w:lvl w:ilvl="8" w:tplc="4409001B" w:tentative="1">
      <w:start w:val="1"/>
      <w:numFmt w:val="lowerRoman"/>
      <w:lvlText w:val="%9."/>
      <w:lvlJc w:val="right"/>
      <w:pPr>
        <w:ind w:left="6978" w:hanging="180"/>
      </w:pPr>
    </w:lvl>
  </w:abstractNum>
  <w:abstractNum w:abstractNumId="4" w15:restartNumberingAfterBreak="0">
    <w:nsid w:val="0C4308CB"/>
    <w:multiLevelType w:val="hybridMultilevel"/>
    <w:tmpl w:val="089ED10C"/>
    <w:lvl w:ilvl="0" w:tplc="7E08686E">
      <w:start w:val="1"/>
      <w:numFmt w:val="lowerLetter"/>
      <w:lvlText w:val="(%1)"/>
      <w:lvlJc w:val="left"/>
      <w:pPr>
        <w:ind w:left="726" w:hanging="360"/>
      </w:pPr>
      <w:rPr>
        <w:rFonts w:hint="default"/>
      </w:rPr>
    </w:lvl>
    <w:lvl w:ilvl="1" w:tplc="44090019" w:tentative="1">
      <w:start w:val="1"/>
      <w:numFmt w:val="lowerLetter"/>
      <w:lvlText w:val="%2."/>
      <w:lvlJc w:val="left"/>
      <w:pPr>
        <w:ind w:left="1446" w:hanging="360"/>
      </w:pPr>
    </w:lvl>
    <w:lvl w:ilvl="2" w:tplc="4409001B" w:tentative="1">
      <w:start w:val="1"/>
      <w:numFmt w:val="lowerRoman"/>
      <w:lvlText w:val="%3."/>
      <w:lvlJc w:val="right"/>
      <w:pPr>
        <w:ind w:left="2166" w:hanging="180"/>
      </w:pPr>
    </w:lvl>
    <w:lvl w:ilvl="3" w:tplc="4409000F" w:tentative="1">
      <w:start w:val="1"/>
      <w:numFmt w:val="decimal"/>
      <w:lvlText w:val="%4."/>
      <w:lvlJc w:val="left"/>
      <w:pPr>
        <w:ind w:left="2886" w:hanging="360"/>
      </w:pPr>
    </w:lvl>
    <w:lvl w:ilvl="4" w:tplc="44090019" w:tentative="1">
      <w:start w:val="1"/>
      <w:numFmt w:val="lowerLetter"/>
      <w:lvlText w:val="%5."/>
      <w:lvlJc w:val="left"/>
      <w:pPr>
        <w:ind w:left="3606" w:hanging="360"/>
      </w:pPr>
    </w:lvl>
    <w:lvl w:ilvl="5" w:tplc="4409001B" w:tentative="1">
      <w:start w:val="1"/>
      <w:numFmt w:val="lowerRoman"/>
      <w:lvlText w:val="%6."/>
      <w:lvlJc w:val="right"/>
      <w:pPr>
        <w:ind w:left="4326" w:hanging="180"/>
      </w:pPr>
    </w:lvl>
    <w:lvl w:ilvl="6" w:tplc="4409000F" w:tentative="1">
      <w:start w:val="1"/>
      <w:numFmt w:val="decimal"/>
      <w:lvlText w:val="%7."/>
      <w:lvlJc w:val="left"/>
      <w:pPr>
        <w:ind w:left="5046" w:hanging="360"/>
      </w:pPr>
    </w:lvl>
    <w:lvl w:ilvl="7" w:tplc="44090019" w:tentative="1">
      <w:start w:val="1"/>
      <w:numFmt w:val="lowerLetter"/>
      <w:lvlText w:val="%8."/>
      <w:lvlJc w:val="left"/>
      <w:pPr>
        <w:ind w:left="5766" w:hanging="360"/>
      </w:pPr>
    </w:lvl>
    <w:lvl w:ilvl="8" w:tplc="4409001B" w:tentative="1">
      <w:start w:val="1"/>
      <w:numFmt w:val="lowerRoman"/>
      <w:lvlText w:val="%9."/>
      <w:lvlJc w:val="right"/>
      <w:pPr>
        <w:ind w:left="6486" w:hanging="180"/>
      </w:pPr>
    </w:lvl>
  </w:abstractNum>
  <w:abstractNum w:abstractNumId="5" w15:restartNumberingAfterBreak="0">
    <w:nsid w:val="13E15917"/>
    <w:multiLevelType w:val="hybridMultilevel"/>
    <w:tmpl w:val="06DC63D0"/>
    <w:lvl w:ilvl="0" w:tplc="44090017">
      <w:start w:val="1"/>
      <w:numFmt w:val="lowerLetter"/>
      <w:lvlText w:val="%1)"/>
      <w:lvlJc w:val="left"/>
      <w:pPr>
        <w:ind w:left="1097" w:hanging="360"/>
      </w:pPr>
    </w:lvl>
    <w:lvl w:ilvl="1" w:tplc="44090019" w:tentative="1">
      <w:start w:val="1"/>
      <w:numFmt w:val="lowerLetter"/>
      <w:lvlText w:val="%2."/>
      <w:lvlJc w:val="left"/>
      <w:pPr>
        <w:ind w:left="1817" w:hanging="360"/>
      </w:pPr>
    </w:lvl>
    <w:lvl w:ilvl="2" w:tplc="4409001B" w:tentative="1">
      <w:start w:val="1"/>
      <w:numFmt w:val="lowerRoman"/>
      <w:lvlText w:val="%3."/>
      <w:lvlJc w:val="right"/>
      <w:pPr>
        <w:ind w:left="2537" w:hanging="180"/>
      </w:pPr>
    </w:lvl>
    <w:lvl w:ilvl="3" w:tplc="4409000F" w:tentative="1">
      <w:start w:val="1"/>
      <w:numFmt w:val="decimal"/>
      <w:lvlText w:val="%4."/>
      <w:lvlJc w:val="left"/>
      <w:pPr>
        <w:ind w:left="3257" w:hanging="360"/>
      </w:pPr>
    </w:lvl>
    <w:lvl w:ilvl="4" w:tplc="44090019" w:tentative="1">
      <w:start w:val="1"/>
      <w:numFmt w:val="lowerLetter"/>
      <w:lvlText w:val="%5."/>
      <w:lvlJc w:val="left"/>
      <w:pPr>
        <w:ind w:left="3977" w:hanging="360"/>
      </w:pPr>
    </w:lvl>
    <w:lvl w:ilvl="5" w:tplc="4409001B" w:tentative="1">
      <w:start w:val="1"/>
      <w:numFmt w:val="lowerRoman"/>
      <w:lvlText w:val="%6."/>
      <w:lvlJc w:val="right"/>
      <w:pPr>
        <w:ind w:left="4697" w:hanging="180"/>
      </w:pPr>
    </w:lvl>
    <w:lvl w:ilvl="6" w:tplc="4409000F" w:tentative="1">
      <w:start w:val="1"/>
      <w:numFmt w:val="decimal"/>
      <w:lvlText w:val="%7."/>
      <w:lvlJc w:val="left"/>
      <w:pPr>
        <w:ind w:left="5417" w:hanging="360"/>
      </w:pPr>
    </w:lvl>
    <w:lvl w:ilvl="7" w:tplc="44090019" w:tentative="1">
      <w:start w:val="1"/>
      <w:numFmt w:val="lowerLetter"/>
      <w:lvlText w:val="%8."/>
      <w:lvlJc w:val="left"/>
      <w:pPr>
        <w:ind w:left="6137" w:hanging="360"/>
      </w:pPr>
    </w:lvl>
    <w:lvl w:ilvl="8" w:tplc="4409001B" w:tentative="1">
      <w:start w:val="1"/>
      <w:numFmt w:val="lowerRoman"/>
      <w:lvlText w:val="%9."/>
      <w:lvlJc w:val="right"/>
      <w:pPr>
        <w:ind w:left="6857" w:hanging="180"/>
      </w:pPr>
    </w:lvl>
  </w:abstractNum>
  <w:abstractNum w:abstractNumId="6" w15:restartNumberingAfterBreak="0">
    <w:nsid w:val="181D56FB"/>
    <w:multiLevelType w:val="hybridMultilevel"/>
    <w:tmpl w:val="F2DEF988"/>
    <w:lvl w:ilvl="0" w:tplc="6C627634">
      <w:start w:val="1"/>
      <w:numFmt w:val="lowerLetter"/>
      <w:lvlText w:val="(%1)"/>
      <w:lvlJc w:val="left"/>
      <w:pPr>
        <w:ind w:left="1809" w:hanging="360"/>
      </w:pPr>
      <w:rPr>
        <w:rFonts w:ascii="Arial" w:hAnsi="Arial" w:cs="Arial" w:hint="default"/>
        <w:w w:val="100"/>
      </w:rPr>
    </w:lvl>
    <w:lvl w:ilvl="1" w:tplc="44090019" w:tentative="1">
      <w:start w:val="1"/>
      <w:numFmt w:val="lowerLetter"/>
      <w:lvlText w:val="%2."/>
      <w:lvlJc w:val="left"/>
      <w:pPr>
        <w:ind w:left="2529" w:hanging="360"/>
      </w:pPr>
    </w:lvl>
    <w:lvl w:ilvl="2" w:tplc="4409001B" w:tentative="1">
      <w:start w:val="1"/>
      <w:numFmt w:val="lowerRoman"/>
      <w:lvlText w:val="%3."/>
      <w:lvlJc w:val="right"/>
      <w:pPr>
        <w:ind w:left="3249" w:hanging="180"/>
      </w:pPr>
    </w:lvl>
    <w:lvl w:ilvl="3" w:tplc="4409000F" w:tentative="1">
      <w:start w:val="1"/>
      <w:numFmt w:val="decimal"/>
      <w:lvlText w:val="%4."/>
      <w:lvlJc w:val="left"/>
      <w:pPr>
        <w:ind w:left="3969" w:hanging="360"/>
      </w:pPr>
    </w:lvl>
    <w:lvl w:ilvl="4" w:tplc="44090019" w:tentative="1">
      <w:start w:val="1"/>
      <w:numFmt w:val="lowerLetter"/>
      <w:lvlText w:val="%5."/>
      <w:lvlJc w:val="left"/>
      <w:pPr>
        <w:ind w:left="4689" w:hanging="360"/>
      </w:pPr>
    </w:lvl>
    <w:lvl w:ilvl="5" w:tplc="4409001B" w:tentative="1">
      <w:start w:val="1"/>
      <w:numFmt w:val="lowerRoman"/>
      <w:lvlText w:val="%6."/>
      <w:lvlJc w:val="right"/>
      <w:pPr>
        <w:ind w:left="5409" w:hanging="180"/>
      </w:pPr>
    </w:lvl>
    <w:lvl w:ilvl="6" w:tplc="4409000F" w:tentative="1">
      <w:start w:val="1"/>
      <w:numFmt w:val="decimal"/>
      <w:lvlText w:val="%7."/>
      <w:lvlJc w:val="left"/>
      <w:pPr>
        <w:ind w:left="6129" w:hanging="360"/>
      </w:pPr>
    </w:lvl>
    <w:lvl w:ilvl="7" w:tplc="44090019" w:tentative="1">
      <w:start w:val="1"/>
      <w:numFmt w:val="lowerLetter"/>
      <w:lvlText w:val="%8."/>
      <w:lvlJc w:val="left"/>
      <w:pPr>
        <w:ind w:left="6849" w:hanging="360"/>
      </w:pPr>
    </w:lvl>
    <w:lvl w:ilvl="8" w:tplc="4409001B" w:tentative="1">
      <w:start w:val="1"/>
      <w:numFmt w:val="lowerRoman"/>
      <w:lvlText w:val="%9."/>
      <w:lvlJc w:val="right"/>
      <w:pPr>
        <w:ind w:left="7569" w:hanging="180"/>
      </w:pPr>
    </w:lvl>
  </w:abstractNum>
  <w:abstractNum w:abstractNumId="7" w15:restartNumberingAfterBreak="0">
    <w:nsid w:val="1D3D588D"/>
    <w:multiLevelType w:val="multilevel"/>
    <w:tmpl w:val="19B2076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cs="Arial" w:hint="default"/>
        <w:b/>
        <w:b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8" w15:restartNumberingAfterBreak="0">
    <w:nsid w:val="1D8C36B3"/>
    <w:multiLevelType w:val="hybridMultilevel"/>
    <w:tmpl w:val="73F4C1D4"/>
    <w:lvl w:ilvl="0" w:tplc="E2987D24">
      <w:start w:val="1"/>
      <w:numFmt w:val="lowerLetter"/>
      <w:lvlText w:val="(%1)"/>
      <w:lvlJc w:val="left"/>
      <w:pPr>
        <w:ind w:left="1440" w:hanging="360"/>
      </w:pPr>
      <w:rPr>
        <w:rFonts w:ascii="Arial" w:hAnsi="Arial" w:hint="default"/>
        <w:w w:val="100"/>
        <w:sz w:val="2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9" w15:restartNumberingAfterBreak="0">
    <w:nsid w:val="23105CA5"/>
    <w:multiLevelType w:val="hybridMultilevel"/>
    <w:tmpl w:val="8D50C9B8"/>
    <w:lvl w:ilvl="0" w:tplc="599C2F22">
      <w:start w:val="1"/>
      <w:numFmt w:val="decimal"/>
      <w:lvlText w:val="%1"/>
      <w:lvlJc w:val="left"/>
      <w:pPr>
        <w:ind w:left="1140" w:hanging="78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15:restartNumberingAfterBreak="0">
    <w:nsid w:val="25AF6AED"/>
    <w:multiLevelType w:val="hybridMultilevel"/>
    <w:tmpl w:val="76003A46"/>
    <w:lvl w:ilvl="0" w:tplc="1508427E">
      <w:start w:val="1"/>
      <w:numFmt w:val="lowerLetter"/>
      <w:lvlText w:val="(%1)"/>
      <w:lvlJc w:val="left"/>
      <w:pPr>
        <w:ind w:left="1080" w:hanging="360"/>
      </w:pPr>
      <w:rPr>
        <w:rFonts w:hint="default"/>
        <w:b w:val="0"/>
        <w:bCs w:val="0"/>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1" w15:restartNumberingAfterBreak="0">
    <w:nsid w:val="2F103754"/>
    <w:multiLevelType w:val="hybridMultilevel"/>
    <w:tmpl w:val="7696F66A"/>
    <w:lvl w:ilvl="0" w:tplc="E72AF8AC">
      <w:start w:val="1"/>
      <w:numFmt w:val="decimal"/>
      <w:lvlText w:val="%1"/>
      <w:lvlJc w:val="left"/>
      <w:pPr>
        <w:ind w:left="360" w:hanging="360"/>
      </w:pPr>
      <w:rPr>
        <w:rFonts w:ascii="Arial" w:hAnsi="Arial" w:cs="Arial" w:hint="default"/>
        <w:sz w:val="28"/>
        <w:szCs w:val="28"/>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2" w15:restartNumberingAfterBreak="0">
    <w:nsid w:val="36033E5D"/>
    <w:multiLevelType w:val="hybridMultilevel"/>
    <w:tmpl w:val="CFAA50B6"/>
    <w:lvl w:ilvl="0" w:tplc="BBDEC57A">
      <w:start w:val="1"/>
      <w:numFmt w:val="lowerRoman"/>
      <w:lvlText w:val="(%1)"/>
      <w:lvlJc w:val="left"/>
      <w:pPr>
        <w:ind w:left="1440" w:hanging="360"/>
      </w:pPr>
      <w:rPr>
        <w:rFonts w:ascii="Arial" w:hAnsi="Arial" w:cs="Arial" w:hint="default"/>
        <w:b w:val="0"/>
        <w:bCs w:val="0"/>
        <w:i w:val="0"/>
        <w:iCs w:val="0"/>
        <w:color w:val="auto"/>
        <w:sz w:val="20"/>
        <w:szCs w:val="2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3" w15:restartNumberingAfterBreak="0">
    <w:nsid w:val="3CFD0673"/>
    <w:multiLevelType w:val="hybridMultilevel"/>
    <w:tmpl w:val="2A20834A"/>
    <w:lvl w:ilvl="0" w:tplc="44090017">
      <w:start w:val="1"/>
      <w:numFmt w:val="lowerLetter"/>
      <w:lvlText w:val="%1)"/>
      <w:lvlJc w:val="left"/>
      <w:pPr>
        <w:ind w:left="1077" w:hanging="360"/>
      </w:pPr>
    </w:lvl>
    <w:lvl w:ilvl="1" w:tplc="44090019">
      <w:start w:val="1"/>
      <w:numFmt w:val="lowerLetter"/>
      <w:lvlText w:val="%2."/>
      <w:lvlJc w:val="left"/>
      <w:pPr>
        <w:ind w:left="1797" w:hanging="360"/>
      </w:pPr>
    </w:lvl>
    <w:lvl w:ilvl="2" w:tplc="4409001B" w:tentative="1">
      <w:start w:val="1"/>
      <w:numFmt w:val="lowerRoman"/>
      <w:lvlText w:val="%3."/>
      <w:lvlJc w:val="right"/>
      <w:pPr>
        <w:ind w:left="2517" w:hanging="180"/>
      </w:pPr>
    </w:lvl>
    <w:lvl w:ilvl="3" w:tplc="4409000F" w:tentative="1">
      <w:start w:val="1"/>
      <w:numFmt w:val="decimal"/>
      <w:lvlText w:val="%4."/>
      <w:lvlJc w:val="left"/>
      <w:pPr>
        <w:ind w:left="3237" w:hanging="360"/>
      </w:pPr>
    </w:lvl>
    <w:lvl w:ilvl="4" w:tplc="44090019" w:tentative="1">
      <w:start w:val="1"/>
      <w:numFmt w:val="lowerLetter"/>
      <w:lvlText w:val="%5."/>
      <w:lvlJc w:val="left"/>
      <w:pPr>
        <w:ind w:left="3957" w:hanging="360"/>
      </w:pPr>
    </w:lvl>
    <w:lvl w:ilvl="5" w:tplc="4409001B" w:tentative="1">
      <w:start w:val="1"/>
      <w:numFmt w:val="lowerRoman"/>
      <w:lvlText w:val="%6."/>
      <w:lvlJc w:val="right"/>
      <w:pPr>
        <w:ind w:left="4677" w:hanging="180"/>
      </w:pPr>
    </w:lvl>
    <w:lvl w:ilvl="6" w:tplc="4409000F" w:tentative="1">
      <w:start w:val="1"/>
      <w:numFmt w:val="decimal"/>
      <w:lvlText w:val="%7."/>
      <w:lvlJc w:val="left"/>
      <w:pPr>
        <w:ind w:left="5397" w:hanging="360"/>
      </w:pPr>
    </w:lvl>
    <w:lvl w:ilvl="7" w:tplc="44090019" w:tentative="1">
      <w:start w:val="1"/>
      <w:numFmt w:val="lowerLetter"/>
      <w:lvlText w:val="%8."/>
      <w:lvlJc w:val="left"/>
      <w:pPr>
        <w:ind w:left="6117" w:hanging="360"/>
      </w:pPr>
    </w:lvl>
    <w:lvl w:ilvl="8" w:tplc="4409001B" w:tentative="1">
      <w:start w:val="1"/>
      <w:numFmt w:val="lowerRoman"/>
      <w:lvlText w:val="%9."/>
      <w:lvlJc w:val="right"/>
      <w:pPr>
        <w:ind w:left="6837" w:hanging="180"/>
      </w:pPr>
    </w:lvl>
  </w:abstractNum>
  <w:abstractNum w:abstractNumId="14" w15:restartNumberingAfterBreak="0">
    <w:nsid w:val="418425B8"/>
    <w:multiLevelType w:val="hybridMultilevel"/>
    <w:tmpl w:val="089ED10C"/>
    <w:lvl w:ilvl="0" w:tplc="7E08686E">
      <w:start w:val="1"/>
      <w:numFmt w:val="lowerLetter"/>
      <w:lvlText w:val="(%1)"/>
      <w:lvlJc w:val="left"/>
      <w:pPr>
        <w:ind w:left="726" w:hanging="360"/>
      </w:pPr>
      <w:rPr>
        <w:rFonts w:hint="default"/>
      </w:rPr>
    </w:lvl>
    <w:lvl w:ilvl="1" w:tplc="44090019" w:tentative="1">
      <w:start w:val="1"/>
      <w:numFmt w:val="lowerLetter"/>
      <w:lvlText w:val="%2."/>
      <w:lvlJc w:val="left"/>
      <w:pPr>
        <w:ind w:left="1446" w:hanging="360"/>
      </w:pPr>
    </w:lvl>
    <w:lvl w:ilvl="2" w:tplc="4409001B" w:tentative="1">
      <w:start w:val="1"/>
      <w:numFmt w:val="lowerRoman"/>
      <w:lvlText w:val="%3."/>
      <w:lvlJc w:val="right"/>
      <w:pPr>
        <w:ind w:left="2166" w:hanging="180"/>
      </w:pPr>
    </w:lvl>
    <w:lvl w:ilvl="3" w:tplc="4409000F" w:tentative="1">
      <w:start w:val="1"/>
      <w:numFmt w:val="decimal"/>
      <w:lvlText w:val="%4."/>
      <w:lvlJc w:val="left"/>
      <w:pPr>
        <w:ind w:left="2886" w:hanging="360"/>
      </w:pPr>
    </w:lvl>
    <w:lvl w:ilvl="4" w:tplc="44090019" w:tentative="1">
      <w:start w:val="1"/>
      <w:numFmt w:val="lowerLetter"/>
      <w:lvlText w:val="%5."/>
      <w:lvlJc w:val="left"/>
      <w:pPr>
        <w:ind w:left="3606" w:hanging="360"/>
      </w:pPr>
    </w:lvl>
    <w:lvl w:ilvl="5" w:tplc="4409001B" w:tentative="1">
      <w:start w:val="1"/>
      <w:numFmt w:val="lowerRoman"/>
      <w:lvlText w:val="%6."/>
      <w:lvlJc w:val="right"/>
      <w:pPr>
        <w:ind w:left="4326" w:hanging="180"/>
      </w:pPr>
    </w:lvl>
    <w:lvl w:ilvl="6" w:tplc="4409000F" w:tentative="1">
      <w:start w:val="1"/>
      <w:numFmt w:val="decimal"/>
      <w:lvlText w:val="%7."/>
      <w:lvlJc w:val="left"/>
      <w:pPr>
        <w:ind w:left="5046" w:hanging="360"/>
      </w:pPr>
    </w:lvl>
    <w:lvl w:ilvl="7" w:tplc="44090019" w:tentative="1">
      <w:start w:val="1"/>
      <w:numFmt w:val="lowerLetter"/>
      <w:lvlText w:val="%8."/>
      <w:lvlJc w:val="left"/>
      <w:pPr>
        <w:ind w:left="5766" w:hanging="360"/>
      </w:pPr>
    </w:lvl>
    <w:lvl w:ilvl="8" w:tplc="4409001B" w:tentative="1">
      <w:start w:val="1"/>
      <w:numFmt w:val="lowerRoman"/>
      <w:lvlText w:val="%9."/>
      <w:lvlJc w:val="right"/>
      <w:pPr>
        <w:ind w:left="6486" w:hanging="180"/>
      </w:pPr>
    </w:lvl>
  </w:abstractNum>
  <w:abstractNum w:abstractNumId="15" w15:restartNumberingAfterBreak="0">
    <w:nsid w:val="4A863C34"/>
    <w:multiLevelType w:val="hybridMultilevel"/>
    <w:tmpl w:val="50B6C2E0"/>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4E277F25"/>
    <w:multiLevelType w:val="hybridMultilevel"/>
    <w:tmpl w:val="B28E98E2"/>
    <w:lvl w:ilvl="0" w:tplc="2662C1E8">
      <w:start w:val="1"/>
      <w:numFmt w:val="lowerLetter"/>
      <w:lvlText w:val="(%1)"/>
      <w:lvlJc w:val="left"/>
      <w:pPr>
        <w:ind w:left="1211" w:hanging="360"/>
      </w:pPr>
      <w:rPr>
        <w:rFonts w:hint="default"/>
        <w:w w:val="117"/>
      </w:rPr>
    </w:lvl>
    <w:lvl w:ilvl="1" w:tplc="7E08686E">
      <w:start w:val="1"/>
      <w:numFmt w:val="lowerLetter"/>
      <w:lvlText w:val="(%2)"/>
      <w:lvlJc w:val="left"/>
      <w:pPr>
        <w:ind w:left="1800" w:hanging="360"/>
      </w:pPr>
      <w:rPr>
        <w:rFonts w:hint="default"/>
      </w:r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7" w15:restartNumberingAfterBreak="0">
    <w:nsid w:val="517672A1"/>
    <w:multiLevelType w:val="hybridMultilevel"/>
    <w:tmpl w:val="991090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52887648"/>
    <w:multiLevelType w:val="hybridMultilevel"/>
    <w:tmpl w:val="D8860836"/>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15:restartNumberingAfterBreak="0">
    <w:nsid w:val="561778D2"/>
    <w:multiLevelType w:val="hybridMultilevel"/>
    <w:tmpl w:val="A3B29342"/>
    <w:lvl w:ilvl="0" w:tplc="7E08686E">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 w15:restartNumberingAfterBreak="0">
    <w:nsid w:val="5BD37AB6"/>
    <w:multiLevelType w:val="hybridMultilevel"/>
    <w:tmpl w:val="CDACE67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 w15:restartNumberingAfterBreak="0">
    <w:nsid w:val="62121DE5"/>
    <w:multiLevelType w:val="multilevel"/>
    <w:tmpl w:val="4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9E70710"/>
    <w:multiLevelType w:val="hybridMultilevel"/>
    <w:tmpl w:val="D998251A"/>
    <w:lvl w:ilvl="0" w:tplc="D096CB82">
      <w:start w:val="1"/>
      <w:numFmt w:val="lowerLetter"/>
      <w:lvlText w:val="(%1)"/>
      <w:lvlJc w:val="left"/>
      <w:pPr>
        <w:ind w:left="1080" w:hanging="360"/>
      </w:pPr>
      <w:rPr>
        <w:rFonts w:hint="default"/>
        <w:b w:val="0"/>
        <w:bCs w:val="0"/>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3" w15:restartNumberingAfterBreak="0">
    <w:nsid w:val="6B9B6100"/>
    <w:multiLevelType w:val="hybridMultilevel"/>
    <w:tmpl w:val="122C6DD0"/>
    <w:lvl w:ilvl="0" w:tplc="D096CB82">
      <w:start w:val="1"/>
      <w:numFmt w:val="lowerLetter"/>
      <w:lvlText w:val="(%1)"/>
      <w:lvlJc w:val="left"/>
      <w:pPr>
        <w:ind w:left="720" w:hanging="360"/>
      </w:pPr>
      <w:rPr>
        <w:rFonts w:hint="default"/>
        <w:b w:val="0"/>
        <w:bCs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4" w15:restartNumberingAfterBreak="0">
    <w:nsid w:val="6E6F6405"/>
    <w:multiLevelType w:val="hybridMultilevel"/>
    <w:tmpl w:val="A538DCC4"/>
    <w:lvl w:ilvl="0" w:tplc="44090017">
      <w:start w:val="1"/>
      <w:numFmt w:val="lowerLetter"/>
      <w:lvlText w:val="%1)"/>
      <w:lvlJc w:val="left"/>
      <w:pPr>
        <w:ind w:left="1080" w:hanging="360"/>
      </w:pPr>
    </w:lvl>
    <w:lvl w:ilvl="1" w:tplc="44090017">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5" w15:restartNumberingAfterBreak="0">
    <w:nsid w:val="7698730D"/>
    <w:multiLevelType w:val="hybridMultilevel"/>
    <w:tmpl w:val="7C38DE4C"/>
    <w:lvl w:ilvl="0" w:tplc="7E08686E">
      <w:start w:val="1"/>
      <w:numFmt w:val="lowerLetter"/>
      <w:lvlText w:val="(%1)"/>
      <w:lvlJc w:val="left"/>
      <w:pPr>
        <w:ind w:left="1080" w:hanging="360"/>
      </w:pPr>
      <w:rPr>
        <w:rFonts w:hint="default"/>
      </w:rPr>
    </w:lvl>
    <w:lvl w:ilvl="1" w:tplc="2662C1E8">
      <w:start w:val="1"/>
      <w:numFmt w:val="lowerLetter"/>
      <w:lvlText w:val="(%2)"/>
      <w:lvlJc w:val="left"/>
      <w:pPr>
        <w:ind w:left="1800" w:hanging="360"/>
      </w:pPr>
      <w:rPr>
        <w:rFonts w:hint="default"/>
        <w:w w:val="117"/>
      </w:r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6" w15:restartNumberingAfterBreak="0">
    <w:nsid w:val="78E529E0"/>
    <w:multiLevelType w:val="hybridMultilevel"/>
    <w:tmpl w:val="8C7CD586"/>
    <w:lvl w:ilvl="0" w:tplc="0AE2D9E4">
      <w:start w:val="1"/>
      <w:numFmt w:val="decimal"/>
      <w:pStyle w:val="SectionHead"/>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7" w15:restartNumberingAfterBreak="0">
    <w:nsid w:val="7A0D1F5A"/>
    <w:multiLevelType w:val="hybridMultilevel"/>
    <w:tmpl w:val="F0882644"/>
    <w:lvl w:ilvl="0" w:tplc="44090017">
      <w:start w:val="1"/>
      <w:numFmt w:val="lowerLetter"/>
      <w:lvlText w:val="%1)"/>
      <w:lvlJc w:val="left"/>
      <w:pPr>
        <w:ind w:left="1457" w:hanging="360"/>
      </w:pPr>
    </w:lvl>
    <w:lvl w:ilvl="1" w:tplc="44090019" w:tentative="1">
      <w:start w:val="1"/>
      <w:numFmt w:val="lowerLetter"/>
      <w:lvlText w:val="%2."/>
      <w:lvlJc w:val="left"/>
      <w:pPr>
        <w:ind w:left="2177" w:hanging="360"/>
      </w:pPr>
    </w:lvl>
    <w:lvl w:ilvl="2" w:tplc="4409001B" w:tentative="1">
      <w:start w:val="1"/>
      <w:numFmt w:val="lowerRoman"/>
      <w:lvlText w:val="%3."/>
      <w:lvlJc w:val="right"/>
      <w:pPr>
        <w:ind w:left="2897" w:hanging="180"/>
      </w:pPr>
    </w:lvl>
    <w:lvl w:ilvl="3" w:tplc="4409000F" w:tentative="1">
      <w:start w:val="1"/>
      <w:numFmt w:val="decimal"/>
      <w:lvlText w:val="%4."/>
      <w:lvlJc w:val="left"/>
      <w:pPr>
        <w:ind w:left="3617" w:hanging="360"/>
      </w:pPr>
    </w:lvl>
    <w:lvl w:ilvl="4" w:tplc="44090019" w:tentative="1">
      <w:start w:val="1"/>
      <w:numFmt w:val="lowerLetter"/>
      <w:lvlText w:val="%5."/>
      <w:lvlJc w:val="left"/>
      <w:pPr>
        <w:ind w:left="4337" w:hanging="360"/>
      </w:pPr>
    </w:lvl>
    <w:lvl w:ilvl="5" w:tplc="4409001B" w:tentative="1">
      <w:start w:val="1"/>
      <w:numFmt w:val="lowerRoman"/>
      <w:lvlText w:val="%6."/>
      <w:lvlJc w:val="right"/>
      <w:pPr>
        <w:ind w:left="5057" w:hanging="180"/>
      </w:pPr>
    </w:lvl>
    <w:lvl w:ilvl="6" w:tplc="4409000F" w:tentative="1">
      <w:start w:val="1"/>
      <w:numFmt w:val="decimal"/>
      <w:lvlText w:val="%7."/>
      <w:lvlJc w:val="left"/>
      <w:pPr>
        <w:ind w:left="5777" w:hanging="360"/>
      </w:pPr>
    </w:lvl>
    <w:lvl w:ilvl="7" w:tplc="44090019" w:tentative="1">
      <w:start w:val="1"/>
      <w:numFmt w:val="lowerLetter"/>
      <w:lvlText w:val="%8."/>
      <w:lvlJc w:val="left"/>
      <w:pPr>
        <w:ind w:left="6497" w:hanging="360"/>
      </w:pPr>
    </w:lvl>
    <w:lvl w:ilvl="8" w:tplc="4409001B" w:tentative="1">
      <w:start w:val="1"/>
      <w:numFmt w:val="lowerRoman"/>
      <w:lvlText w:val="%9."/>
      <w:lvlJc w:val="right"/>
      <w:pPr>
        <w:ind w:left="7217" w:hanging="180"/>
      </w:pPr>
    </w:lvl>
  </w:abstractNum>
  <w:abstractNum w:abstractNumId="28" w15:restartNumberingAfterBreak="0">
    <w:nsid w:val="7A5741A9"/>
    <w:multiLevelType w:val="hybridMultilevel"/>
    <w:tmpl w:val="0478AB10"/>
    <w:lvl w:ilvl="0" w:tplc="2662C1E8">
      <w:start w:val="1"/>
      <w:numFmt w:val="lowerLetter"/>
      <w:lvlText w:val="(%1)"/>
      <w:lvlJc w:val="left"/>
      <w:pPr>
        <w:ind w:left="1809" w:hanging="360"/>
      </w:pPr>
      <w:rPr>
        <w:rFonts w:hint="default"/>
        <w:w w:val="117"/>
      </w:rPr>
    </w:lvl>
    <w:lvl w:ilvl="1" w:tplc="44090019" w:tentative="1">
      <w:start w:val="1"/>
      <w:numFmt w:val="lowerLetter"/>
      <w:lvlText w:val="%2."/>
      <w:lvlJc w:val="left"/>
      <w:pPr>
        <w:ind w:left="2529" w:hanging="360"/>
      </w:pPr>
    </w:lvl>
    <w:lvl w:ilvl="2" w:tplc="4409001B" w:tentative="1">
      <w:start w:val="1"/>
      <w:numFmt w:val="lowerRoman"/>
      <w:lvlText w:val="%3."/>
      <w:lvlJc w:val="right"/>
      <w:pPr>
        <w:ind w:left="3249" w:hanging="180"/>
      </w:pPr>
    </w:lvl>
    <w:lvl w:ilvl="3" w:tplc="4409000F" w:tentative="1">
      <w:start w:val="1"/>
      <w:numFmt w:val="decimal"/>
      <w:lvlText w:val="%4."/>
      <w:lvlJc w:val="left"/>
      <w:pPr>
        <w:ind w:left="3969" w:hanging="360"/>
      </w:pPr>
    </w:lvl>
    <w:lvl w:ilvl="4" w:tplc="44090019" w:tentative="1">
      <w:start w:val="1"/>
      <w:numFmt w:val="lowerLetter"/>
      <w:lvlText w:val="%5."/>
      <w:lvlJc w:val="left"/>
      <w:pPr>
        <w:ind w:left="4689" w:hanging="360"/>
      </w:pPr>
    </w:lvl>
    <w:lvl w:ilvl="5" w:tplc="4409001B" w:tentative="1">
      <w:start w:val="1"/>
      <w:numFmt w:val="lowerRoman"/>
      <w:lvlText w:val="%6."/>
      <w:lvlJc w:val="right"/>
      <w:pPr>
        <w:ind w:left="5409" w:hanging="180"/>
      </w:pPr>
    </w:lvl>
    <w:lvl w:ilvl="6" w:tplc="4409000F" w:tentative="1">
      <w:start w:val="1"/>
      <w:numFmt w:val="decimal"/>
      <w:lvlText w:val="%7."/>
      <w:lvlJc w:val="left"/>
      <w:pPr>
        <w:ind w:left="6129" w:hanging="360"/>
      </w:pPr>
    </w:lvl>
    <w:lvl w:ilvl="7" w:tplc="44090019" w:tentative="1">
      <w:start w:val="1"/>
      <w:numFmt w:val="lowerLetter"/>
      <w:lvlText w:val="%8."/>
      <w:lvlJc w:val="left"/>
      <w:pPr>
        <w:ind w:left="6849" w:hanging="360"/>
      </w:pPr>
    </w:lvl>
    <w:lvl w:ilvl="8" w:tplc="4409001B" w:tentative="1">
      <w:start w:val="1"/>
      <w:numFmt w:val="lowerRoman"/>
      <w:lvlText w:val="%9."/>
      <w:lvlJc w:val="right"/>
      <w:pPr>
        <w:ind w:left="7569" w:hanging="180"/>
      </w:pPr>
    </w:lvl>
  </w:abstractNum>
  <w:num w:numId="1" w16cid:durableId="2141606648">
    <w:abstractNumId w:val="0"/>
  </w:num>
  <w:num w:numId="2" w16cid:durableId="1930849763">
    <w:abstractNumId w:val="21"/>
  </w:num>
  <w:num w:numId="3" w16cid:durableId="274597596">
    <w:abstractNumId w:val="26"/>
  </w:num>
  <w:num w:numId="4" w16cid:durableId="572275799">
    <w:abstractNumId w:val="26"/>
  </w:num>
  <w:num w:numId="5" w16cid:durableId="1856530626">
    <w:abstractNumId w:val="9"/>
  </w:num>
  <w:num w:numId="6" w16cid:durableId="1393697813">
    <w:abstractNumId w:val="11"/>
  </w:num>
  <w:num w:numId="7" w16cid:durableId="83845099">
    <w:abstractNumId w:val="7"/>
  </w:num>
  <w:num w:numId="8" w16cid:durableId="317735435">
    <w:abstractNumId w:val="0"/>
  </w:num>
  <w:num w:numId="9" w16cid:durableId="1337151940">
    <w:abstractNumId w:val="2"/>
  </w:num>
  <w:num w:numId="10" w16cid:durableId="2063406848">
    <w:abstractNumId w:val="0"/>
  </w:num>
  <w:num w:numId="11" w16cid:durableId="1196844632">
    <w:abstractNumId w:val="0"/>
  </w:num>
  <w:num w:numId="12" w16cid:durableId="1208831507">
    <w:abstractNumId w:val="0"/>
  </w:num>
  <w:num w:numId="13" w16cid:durableId="1031958238">
    <w:abstractNumId w:val="13"/>
  </w:num>
  <w:num w:numId="14" w16cid:durableId="994142551">
    <w:abstractNumId w:val="24"/>
  </w:num>
  <w:num w:numId="15" w16cid:durableId="785659291">
    <w:abstractNumId w:val="0"/>
  </w:num>
  <w:num w:numId="16" w16cid:durableId="753085803">
    <w:abstractNumId w:val="0"/>
  </w:num>
  <w:num w:numId="17" w16cid:durableId="1999265611">
    <w:abstractNumId w:val="5"/>
  </w:num>
  <w:num w:numId="18" w16cid:durableId="1382704786">
    <w:abstractNumId w:val="0"/>
  </w:num>
  <w:num w:numId="19" w16cid:durableId="848720157">
    <w:abstractNumId w:val="0"/>
  </w:num>
  <w:num w:numId="20" w16cid:durableId="299920502">
    <w:abstractNumId w:val="0"/>
  </w:num>
  <w:num w:numId="21" w16cid:durableId="556672794">
    <w:abstractNumId w:val="0"/>
  </w:num>
  <w:num w:numId="22" w16cid:durableId="1779763324">
    <w:abstractNumId w:val="27"/>
  </w:num>
  <w:num w:numId="23" w16cid:durableId="755833157">
    <w:abstractNumId w:val="20"/>
  </w:num>
  <w:num w:numId="24" w16cid:durableId="259608280">
    <w:abstractNumId w:val="16"/>
  </w:num>
  <w:num w:numId="25" w16cid:durableId="966932374">
    <w:abstractNumId w:val="25"/>
  </w:num>
  <w:num w:numId="26" w16cid:durableId="1951545729">
    <w:abstractNumId w:val="4"/>
  </w:num>
  <w:num w:numId="27" w16cid:durableId="96681054">
    <w:abstractNumId w:val="8"/>
  </w:num>
  <w:num w:numId="28" w16cid:durableId="72288922">
    <w:abstractNumId w:val="6"/>
  </w:num>
  <w:num w:numId="29" w16cid:durableId="415982832">
    <w:abstractNumId w:val="28"/>
  </w:num>
  <w:num w:numId="30" w16cid:durableId="782191158">
    <w:abstractNumId w:val="3"/>
  </w:num>
  <w:num w:numId="31" w16cid:durableId="1958876542">
    <w:abstractNumId w:val="23"/>
  </w:num>
  <w:num w:numId="32" w16cid:durableId="1337150645">
    <w:abstractNumId w:val="12"/>
  </w:num>
  <w:num w:numId="33" w16cid:durableId="1595166031">
    <w:abstractNumId w:val="14"/>
  </w:num>
  <w:num w:numId="34" w16cid:durableId="514029602">
    <w:abstractNumId w:val="19"/>
  </w:num>
  <w:num w:numId="35" w16cid:durableId="1377505207">
    <w:abstractNumId w:val="18"/>
  </w:num>
  <w:num w:numId="36" w16cid:durableId="2045013664">
    <w:abstractNumId w:val="1"/>
  </w:num>
  <w:num w:numId="37" w16cid:durableId="100034719">
    <w:abstractNumId w:val="10"/>
  </w:num>
  <w:num w:numId="38" w16cid:durableId="1273442024">
    <w:abstractNumId w:val="22"/>
  </w:num>
  <w:num w:numId="39" w16cid:durableId="1169952440">
    <w:abstractNumId w:val="15"/>
  </w:num>
  <w:num w:numId="40" w16cid:durableId="21448871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doNotShadeFormData/>
  <w:characterSpacingControl w:val="doNotCompress"/>
  <w:hdrShapeDefaults>
    <o:shapedefaults v:ext="edit" spidmax="209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1MDAyNjcwNTW3NDNT0lEKTi0uzszPAykwNKkFABi19H4tAAAA"/>
  </w:docVars>
  <w:rsids>
    <w:rsidRoot w:val="00103D78"/>
    <w:rsid w:val="00004403"/>
    <w:rsid w:val="00022451"/>
    <w:rsid w:val="00044283"/>
    <w:rsid w:val="00066907"/>
    <w:rsid w:val="0009417C"/>
    <w:rsid w:val="00096D9F"/>
    <w:rsid w:val="000B2C65"/>
    <w:rsid w:val="000B5315"/>
    <w:rsid w:val="000C4A20"/>
    <w:rsid w:val="000D136F"/>
    <w:rsid w:val="001023EB"/>
    <w:rsid w:val="00103D78"/>
    <w:rsid w:val="00110855"/>
    <w:rsid w:val="001168E8"/>
    <w:rsid w:val="001361E4"/>
    <w:rsid w:val="00155AA7"/>
    <w:rsid w:val="001578E6"/>
    <w:rsid w:val="00160E80"/>
    <w:rsid w:val="001738BE"/>
    <w:rsid w:val="00173C9F"/>
    <w:rsid w:val="00187E04"/>
    <w:rsid w:val="00191417"/>
    <w:rsid w:val="00197CC6"/>
    <w:rsid w:val="001C77B0"/>
    <w:rsid w:val="001F121D"/>
    <w:rsid w:val="00205574"/>
    <w:rsid w:val="00220252"/>
    <w:rsid w:val="00226E7C"/>
    <w:rsid w:val="00236581"/>
    <w:rsid w:val="00250E7C"/>
    <w:rsid w:val="002726EC"/>
    <w:rsid w:val="00276FDF"/>
    <w:rsid w:val="002A7D84"/>
    <w:rsid w:val="002C2C3A"/>
    <w:rsid w:val="002D2B9D"/>
    <w:rsid w:val="002E50E8"/>
    <w:rsid w:val="002F05E8"/>
    <w:rsid w:val="002F4D3C"/>
    <w:rsid w:val="002F586F"/>
    <w:rsid w:val="00305466"/>
    <w:rsid w:val="00326970"/>
    <w:rsid w:val="003331E6"/>
    <w:rsid w:val="00333D7D"/>
    <w:rsid w:val="003353FC"/>
    <w:rsid w:val="00342FD5"/>
    <w:rsid w:val="003519AA"/>
    <w:rsid w:val="003717A1"/>
    <w:rsid w:val="003940EE"/>
    <w:rsid w:val="003C180E"/>
    <w:rsid w:val="003E4EC2"/>
    <w:rsid w:val="00400232"/>
    <w:rsid w:val="004044F5"/>
    <w:rsid w:val="004242ED"/>
    <w:rsid w:val="00430079"/>
    <w:rsid w:val="00431054"/>
    <w:rsid w:val="00435053"/>
    <w:rsid w:val="00487720"/>
    <w:rsid w:val="004A38C7"/>
    <w:rsid w:val="004B3DB5"/>
    <w:rsid w:val="004C4221"/>
    <w:rsid w:val="004D26F4"/>
    <w:rsid w:val="004E71E7"/>
    <w:rsid w:val="004F5050"/>
    <w:rsid w:val="004F6CDF"/>
    <w:rsid w:val="00550D65"/>
    <w:rsid w:val="00562942"/>
    <w:rsid w:val="00563F28"/>
    <w:rsid w:val="005A0096"/>
    <w:rsid w:val="005A2C79"/>
    <w:rsid w:val="005B63A4"/>
    <w:rsid w:val="005C060F"/>
    <w:rsid w:val="005C0C03"/>
    <w:rsid w:val="005C493B"/>
    <w:rsid w:val="005D367A"/>
    <w:rsid w:val="005E046A"/>
    <w:rsid w:val="005E452F"/>
    <w:rsid w:val="005F7D67"/>
    <w:rsid w:val="00624D2C"/>
    <w:rsid w:val="0064696F"/>
    <w:rsid w:val="00667A86"/>
    <w:rsid w:val="00684AD8"/>
    <w:rsid w:val="0068626E"/>
    <w:rsid w:val="006C135F"/>
    <w:rsid w:val="006C5F79"/>
    <w:rsid w:val="006D69E7"/>
    <w:rsid w:val="006F02E0"/>
    <w:rsid w:val="0070510B"/>
    <w:rsid w:val="00705B8D"/>
    <w:rsid w:val="0071411C"/>
    <w:rsid w:val="007151F9"/>
    <w:rsid w:val="00716C0C"/>
    <w:rsid w:val="0072019A"/>
    <w:rsid w:val="00781567"/>
    <w:rsid w:val="007869A5"/>
    <w:rsid w:val="00787D29"/>
    <w:rsid w:val="007F5A92"/>
    <w:rsid w:val="00800406"/>
    <w:rsid w:val="0080263B"/>
    <w:rsid w:val="008026C7"/>
    <w:rsid w:val="0081134C"/>
    <w:rsid w:val="00813D8C"/>
    <w:rsid w:val="00832D5A"/>
    <w:rsid w:val="00847F2F"/>
    <w:rsid w:val="00870056"/>
    <w:rsid w:val="008773AC"/>
    <w:rsid w:val="00893B1E"/>
    <w:rsid w:val="008954B2"/>
    <w:rsid w:val="008B22B3"/>
    <w:rsid w:val="008B5809"/>
    <w:rsid w:val="008B6F16"/>
    <w:rsid w:val="008C49C6"/>
    <w:rsid w:val="008D2405"/>
    <w:rsid w:val="008D4AD6"/>
    <w:rsid w:val="008E26BE"/>
    <w:rsid w:val="008E584D"/>
    <w:rsid w:val="008F635C"/>
    <w:rsid w:val="00903913"/>
    <w:rsid w:val="00915DDC"/>
    <w:rsid w:val="009324E4"/>
    <w:rsid w:val="00934065"/>
    <w:rsid w:val="009378D8"/>
    <w:rsid w:val="00941AFF"/>
    <w:rsid w:val="0097254F"/>
    <w:rsid w:val="00977918"/>
    <w:rsid w:val="00986CC4"/>
    <w:rsid w:val="00992679"/>
    <w:rsid w:val="0099334D"/>
    <w:rsid w:val="0099453B"/>
    <w:rsid w:val="00994CB5"/>
    <w:rsid w:val="00995215"/>
    <w:rsid w:val="009B56B7"/>
    <w:rsid w:val="009C0067"/>
    <w:rsid w:val="009C4F3F"/>
    <w:rsid w:val="00A06963"/>
    <w:rsid w:val="00A81AAE"/>
    <w:rsid w:val="00A82792"/>
    <w:rsid w:val="00A83D60"/>
    <w:rsid w:val="00A9071B"/>
    <w:rsid w:val="00A92746"/>
    <w:rsid w:val="00AB33B9"/>
    <w:rsid w:val="00AE3971"/>
    <w:rsid w:val="00B15C52"/>
    <w:rsid w:val="00B228D9"/>
    <w:rsid w:val="00B33D62"/>
    <w:rsid w:val="00B37DFF"/>
    <w:rsid w:val="00B4777A"/>
    <w:rsid w:val="00B5195F"/>
    <w:rsid w:val="00B552ED"/>
    <w:rsid w:val="00B632FF"/>
    <w:rsid w:val="00B83B28"/>
    <w:rsid w:val="00B91707"/>
    <w:rsid w:val="00B926C9"/>
    <w:rsid w:val="00B96966"/>
    <w:rsid w:val="00BA1668"/>
    <w:rsid w:val="00BA2ACC"/>
    <w:rsid w:val="00BD3D3C"/>
    <w:rsid w:val="00BF291B"/>
    <w:rsid w:val="00BF6520"/>
    <w:rsid w:val="00C30C9B"/>
    <w:rsid w:val="00C31118"/>
    <w:rsid w:val="00C36BD2"/>
    <w:rsid w:val="00C37FFA"/>
    <w:rsid w:val="00C51B5C"/>
    <w:rsid w:val="00C76AF3"/>
    <w:rsid w:val="00C87BC6"/>
    <w:rsid w:val="00C9520D"/>
    <w:rsid w:val="00C9657E"/>
    <w:rsid w:val="00CB5A9F"/>
    <w:rsid w:val="00CB5FC6"/>
    <w:rsid w:val="00CD73D5"/>
    <w:rsid w:val="00CE6A6E"/>
    <w:rsid w:val="00CF78D8"/>
    <w:rsid w:val="00D1603B"/>
    <w:rsid w:val="00D218CE"/>
    <w:rsid w:val="00D2517F"/>
    <w:rsid w:val="00D25B77"/>
    <w:rsid w:val="00D66DEC"/>
    <w:rsid w:val="00D8275A"/>
    <w:rsid w:val="00D86F41"/>
    <w:rsid w:val="00D917A4"/>
    <w:rsid w:val="00D935E4"/>
    <w:rsid w:val="00DA26E6"/>
    <w:rsid w:val="00DA2CF0"/>
    <w:rsid w:val="00DC5EB6"/>
    <w:rsid w:val="00DD7941"/>
    <w:rsid w:val="00DE16C6"/>
    <w:rsid w:val="00E070BF"/>
    <w:rsid w:val="00E127BD"/>
    <w:rsid w:val="00E13693"/>
    <w:rsid w:val="00E14AC8"/>
    <w:rsid w:val="00E25E8A"/>
    <w:rsid w:val="00E45DC7"/>
    <w:rsid w:val="00E64243"/>
    <w:rsid w:val="00E66D4F"/>
    <w:rsid w:val="00E868D9"/>
    <w:rsid w:val="00E8719C"/>
    <w:rsid w:val="00E91E79"/>
    <w:rsid w:val="00EB6F64"/>
    <w:rsid w:val="00EE462F"/>
    <w:rsid w:val="00EE62F8"/>
    <w:rsid w:val="00EE68B6"/>
    <w:rsid w:val="00F14FA5"/>
    <w:rsid w:val="00F3761B"/>
    <w:rsid w:val="00F40A9A"/>
    <w:rsid w:val="00F45DC6"/>
    <w:rsid w:val="00F568D4"/>
    <w:rsid w:val="00F75AFD"/>
    <w:rsid w:val="00FA004A"/>
    <w:rsid w:val="00FA30D9"/>
    <w:rsid w:val="00FC6958"/>
    <w:rsid w:val="00FD5337"/>
    <w:rsid w:val="00FF68BD"/>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93"/>
    <o:shapelayout v:ext="edit">
      <o:idmap v:ext="edit" data="1"/>
    </o:shapelayout>
  </w:shapeDefaults>
  <w:decimalSymbol w:val="."/>
  <w:listSeparator w:val=","/>
  <w14:docId w14:val="3034C0FF"/>
  <w15:docId w15:val="{5A109D02-ABD7-420C-90DA-A56917FB3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Reset numbering,h2 main heading,h2,Attribute Heading 2,p,2,body,H2,Section,h2.H2,1.1,UNDERRUBRIK 1-2,test,B Sub/Bold,B Sub/Bold1,B Sub/Bold2,B Sub/Bold11,h2 main heading1,h2 main heading2,B Sub/Bold3,B Sub/Bold12,h2 main heading3,B Sub/Bold4,l"/>
    <w:basedOn w:val="Normal"/>
    <w:next w:val="Normal"/>
    <w:link w:val="Heading2Char"/>
    <w:unhideWhenUsed/>
    <w:qFormat/>
    <w:rsid w:val="001B349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Level 1 - 1,d,h3,3,(a),a,H3,H31,h3 sub heading,C Sub-Sub/Italic,Head 3,Head 31,Head 32,C Sub-Sub/Italic1,(Alt+3),Heading 3a,Major,Heading 3 - St.George,3m,Sub2Para,H-3,h31,h32,1.1.1 Level 3 Headng,(Alt+3)1,(Alt+3)2,(Alt+3)3,(Alt+3)4,(Alt+3)5,h"/>
    <w:basedOn w:val="Normal"/>
    <w:next w:val="Normal"/>
    <w:link w:val="Heading3Char"/>
    <w:unhideWhenUsed/>
    <w:qFormat/>
    <w:rsid w:val="001B349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aliases w:val="7,Legal Level 1.1.,Body Text 6,H7,(1),heading 7,i.,Indented hyphen,Lev 7,ap,h7,Level 1.1,level1noheading,level1-noHeading,Heading 7(unused),i.1,square GS,L2 PIP,rp_Heading 7"/>
    <w:basedOn w:val="Normal"/>
    <w:next w:val="Normal"/>
    <w:link w:val="Heading7Char"/>
    <w:unhideWhenUsed/>
    <w:qFormat/>
    <w:rsid w:val="001B3490"/>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aliases w:val="Reset numbering Char,h2 main heading Char,h2 Char,Attribute Heading 2 Char,p Char,2 Char,body Char,H2 Char,Section Char,h2.H2 Char,1.1 Char,UNDERRUBRIK 1-2 Char,test Char,B Sub/Bold Char,B Sub/Bold1 Char,B Sub/Bold2 Char,B Sub/Bold11 Char"/>
    <w:basedOn w:val="DefaultParagraphFont"/>
    <w:link w:val="Heading2"/>
    <w:rsid w:val="001B3490"/>
    <w:rPr>
      <w:rFonts w:asciiTheme="majorHAnsi" w:eastAsiaTheme="majorEastAsia" w:hAnsiTheme="majorHAnsi" w:cstheme="majorBidi"/>
      <w:b/>
      <w:bCs/>
      <w:i/>
      <w:iCs/>
      <w:sz w:val="28"/>
      <w:szCs w:val="28"/>
    </w:rPr>
  </w:style>
  <w:style w:type="character" w:customStyle="1" w:styleId="Heading3Char">
    <w:name w:val="Heading 3 Char"/>
    <w:aliases w:val="Level 1 - 1 Char,d Char,h3 Char,3 Char,(a) Char,a Char,H3 Char,H31 Char,h3 sub heading Char,C Sub-Sub/Italic Char,Head 3 Char,Head 31 Char,Head 32 Char,C Sub-Sub/Italic1 Char,(Alt+3) Char,Heading 3a Char,Major Char,3m Char,Sub2Para Char"/>
    <w:basedOn w:val="DefaultParagraphFont"/>
    <w:link w:val="Heading3"/>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aliases w:val="7 Char,Legal Level 1.1. Char,Body Text 6 Char,H7 Char,(1) Char,heading 7 Char,i. Char,Indented hyphen Char,Lev 7 Char,ap Char,h7 Char,Level 1.1 Char,level1noheading Char,level1-noHeading Char,Heading 7(unused) Char,i.1 Char,square GS Char"/>
    <w:basedOn w:val="DefaultParagraphFont"/>
    <w:link w:val="Heading7"/>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NoSpacing">
    <w:name w:val="No Spacing"/>
    <w:uiPriority w:val="1"/>
    <w:qFormat/>
    <w:rsid w:val="00A9071B"/>
  </w:style>
  <w:style w:type="paragraph" w:styleId="Header">
    <w:name w:val="header"/>
    <w:basedOn w:val="Normal"/>
    <w:link w:val="HeaderChar"/>
    <w:uiPriority w:val="99"/>
    <w:unhideWhenUsed/>
    <w:rsid w:val="00A9071B"/>
    <w:pPr>
      <w:tabs>
        <w:tab w:val="center" w:pos="4513"/>
        <w:tab w:val="right" w:pos="9026"/>
      </w:tabs>
    </w:pPr>
  </w:style>
  <w:style w:type="character" w:customStyle="1" w:styleId="HeaderChar">
    <w:name w:val="Header Char"/>
    <w:basedOn w:val="DefaultParagraphFont"/>
    <w:link w:val="Header"/>
    <w:uiPriority w:val="99"/>
    <w:rsid w:val="00A9071B"/>
  </w:style>
  <w:style w:type="paragraph" w:styleId="Footer">
    <w:name w:val="footer"/>
    <w:basedOn w:val="Normal"/>
    <w:link w:val="FooterChar"/>
    <w:uiPriority w:val="99"/>
    <w:unhideWhenUsed/>
    <w:rsid w:val="00A9071B"/>
    <w:pPr>
      <w:tabs>
        <w:tab w:val="center" w:pos="4513"/>
        <w:tab w:val="right" w:pos="9026"/>
      </w:tabs>
    </w:pPr>
  </w:style>
  <w:style w:type="character" w:customStyle="1" w:styleId="FooterChar">
    <w:name w:val="Footer Char"/>
    <w:basedOn w:val="DefaultParagraphFont"/>
    <w:link w:val="Footer"/>
    <w:uiPriority w:val="99"/>
    <w:rsid w:val="00A9071B"/>
  </w:style>
  <w:style w:type="table" w:styleId="TableGrid">
    <w:name w:val="Table Grid"/>
    <w:basedOn w:val="TableNormal"/>
    <w:uiPriority w:val="39"/>
    <w:unhideWhenUsed/>
    <w:rsid w:val="00A90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Heading">
    <w:name w:val="Part Heading"/>
    <w:basedOn w:val="Normal"/>
    <w:next w:val="Normal"/>
    <w:link w:val="PartHeadingChar"/>
    <w:uiPriority w:val="3"/>
    <w:rsid w:val="0080263B"/>
    <w:pPr>
      <w:spacing w:before="240" w:after="240"/>
    </w:pPr>
    <w:rPr>
      <w:rFonts w:ascii="Arial" w:eastAsia="PMingLiU" w:hAnsi="Arial" w:cs="Arial"/>
      <w:b/>
      <w:sz w:val="28"/>
      <w:lang w:val="en-AU"/>
    </w:rPr>
  </w:style>
  <w:style w:type="character" w:styleId="SubtleReference">
    <w:name w:val="Subtle Reference"/>
    <w:basedOn w:val="DefaultParagraphFont"/>
    <w:uiPriority w:val="31"/>
    <w:qFormat/>
    <w:rsid w:val="0080263B"/>
    <w:rPr>
      <w:smallCaps/>
      <w:color w:val="5A5A5A" w:themeColor="text1" w:themeTint="A5"/>
    </w:rPr>
  </w:style>
  <w:style w:type="paragraph" w:customStyle="1" w:styleId="SectionHead">
    <w:name w:val="Section Head"/>
    <w:basedOn w:val="PartHeading"/>
    <w:link w:val="SectionHeadChar"/>
    <w:autoRedefine/>
    <w:qFormat/>
    <w:rsid w:val="00A06963"/>
    <w:pPr>
      <w:pageBreakBefore/>
      <w:numPr>
        <w:numId w:val="4"/>
      </w:numPr>
      <w:spacing w:before="80" w:line="280" w:lineRule="exact"/>
    </w:pPr>
  </w:style>
  <w:style w:type="paragraph" w:styleId="ListParagraph">
    <w:name w:val="List Paragraph"/>
    <w:basedOn w:val="Normal"/>
    <w:uiPriority w:val="34"/>
    <w:qFormat/>
    <w:rsid w:val="00A06963"/>
    <w:pPr>
      <w:ind w:left="720"/>
      <w:contextualSpacing/>
    </w:pPr>
  </w:style>
  <w:style w:type="character" w:customStyle="1" w:styleId="PartHeadingChar">
    <w:name w:val="Part Heading Char"/>
    <w:basedOn w:val="DefaultParagraphFont"/>
    <w:link w:val="PartHeading"/>
    <w:uiPriority w:val="3"/>
    <w:rsid w:val="00C51B5C"/>
    <w:rPr>
      <w:rFonts w:ascii="Arial" w:eastAsia="PMingLiU" w:hAnsi="Arial" w:cs="Arial"/>
      <w:b/>
      <w:sz w:val="28"/>
      <w:lang w:val="en-AU"/>
    </w:rPr>
  </w:style>
  <w:style w:type="character" w:customStyle="1" w:styleId="SectionHeadChar">
    <w:name w:val="Section Head Char"/>
    <w:basedOn w:val="PartHeadingChar"/>
    <w:link w:val="SectionHead"/>
    <w:rsid w:val="00A06963"/>
    <w:rPr>
      <w:rFonts w:ascii="Arial" w:eastAsia="PMingLiU" w:hAnsi="Arial" w:cs="Arial"/>
      <w:b/>
      <w:sz w:val="28"/>
      <w:lang w:val="en-AU"/>
    </w:rPr>
  </w:style>
  <w:style w:type="paragraph" w:styleId="Subtitle">
    <w:name w:val="Subtitle"/>
    <w:basedOn w:val="Normal"/>
    <w:next w:val="Normal"/>
    <w:link w:val="SubtitleChar"/>
    <w:uiPriority w:val="11"/>
    <w:qFormat/>
    <w:rsid w:val="00D218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218CE"/>
    <w:rPr>
      <w:rFonts w:asciiTheme="minorHAnsi" w:eastAsiaTheme="minorEastAsia" w:hAnsiTheme="minorHAnsi" w:cstheme="minorBidi"/>
      <w:color w:val="5A5A5A" w:themeColor="text1" w:themeTint="A5"/>
      <w:spacing w:val="15"/>
      <w:sz w:val="22"/>
      <w:szCs w:val="22"/>
    </w:rPr>
  </w:style>
  <w:style w:type="character" w:styleId="Hyperlink">
    <w:name w:val="Hyperlink"/>
    <w:basedOn w:val="DefaultParagraphFont"/>
    <w:uiPriority w:val="99"/>
    <w:unhideWhenUsed/>
    <w:rsid w:val="00B632FF"/>
    <w:rPr>
      <w:color w:val="0000FF" w:themeColor="hyperlink"/>
      <w:u w:val="single"/>
    </w:rPr>
  </w:style>
  <w:style w:type="character" w:styleId="UnresolvedMention">
    <w:name w:val="Unresolved Mention"/>
    <w:basedOn w:val="DefaultParagraphFont"/>
    <w:uiPriority w:val="99"/>
    <w:semiHidden/>
    <w:unhideWhenUsed/>
    <w:rsid w:val="00B632FF"/>
    <w:rPr>
      <w:color w:val="605E5C"/>
      <w:shd w:val="clear" w:color="auto" w:fill="E1DFDD"/>
    </w:rPr>
  </w:style>
  <w:style w:type="paragraph" w:styleId="BalloonText">
    <w:name w:val="Balloon Text"/>
    <w:basedOn w:val="Normal"/>
    <w:link w:val="BalloonTextChar"/>
    <w:uiPriority w:val="99"/>
    <w:semiHidden/>
    <w:unhideWhenUsed/>
    <w:rsid w:val="004350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53"/>
    <w:rPr>
      <w:rFonts w:ascii="Segoe UI" w:hAnsi="Segoe UI" w:cs="Segoe UI"/>
      <w:sz w:val="18"/>
      <w:szCs w:val="18"/>
    </w:rPr>
  </w:style>
  <w:style w:type="character" w:styleId="PlaceholderText">
    <w:name w:val="Placeholder Text"/>
    <w:basedOn w:val="DefaultParagraphFont"/>
    <w:uiPriority w:val="99"/>
    <w:semiHidden/>
    <w:rsid w:val="00C37FFA"/>
    <w:rPr>
      <w:color w:val="808080"/>
    </w:rPr>
  </w:style>
  <w:style w:type="table" w:styleId="GridTable7Colorful-Accent1">
    <w:name w:val="Grid Table 7 Colorful Accent 1"/>
    <w:basedOn w:val="TableNormal"/>
    <w:uiPriority w:val="52"/>
    <w:rsid w:val="00563F2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5">
    <w:name w:val="Grid Table 7 Colorful Accent 5"/>
    <w:basedOn w:val="TableNormal"/>
    <w:uiPriority w:val="52"/>
    <w:rsid w:val="00563F2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1">
    <w:name w:val="Grid Table 3 Accent 1"/>
    <w:basedOn w:val="TableNormal"/>
    <w:uiPriority w:val="48"/>
    <w:rsid w:val="00563F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ListTable6Colorful-Accent5">
    <w:name w:val="List Table 6 Colorful Accent 5"/>
    <w:basedOn w:val="TableNormal"/>
    <w:uiPriority w:val="51"/>
    <w:rsid w:val="00563F2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563F2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CommentReference">
    <w:name w:val="annotation reference"/>
    <w:basedOn w:val="DefaultParagraphFont"/>
    <w:uiPriority w:val="99"/>
    <w:semiHidden/>
    <w:unhideWhenUsed/>
    <w:rsid w:val="0097254F"/>
    <w:rPr>
      <w:sz w:val="16"/>
      <w:szCs w:val="16"/>
    </w:rPr>
  </w:style>
  <w:style w:type="paragraph" w:styleId="CommentText">
    <w:name w:val="annotation text"/>
    <w:basedOn w:val="Normal"/>
    <w:link w:val="CommentTextChar"/>
    <w:uiPriority w:val="99"/>
    <w:semiHidden/>
    <w:unhideWhenUsed/>
    <w:rsid w:val="0097254F"/>
  </w:style>
  <w:style w:type="character" w:customStyle="1" w:styleId="CommentTextChar">
    <w:name w:val="Comment Text Char"/>
    <w:basedOn w:val="DefaultParagraphFont"/>
    <w:link w:val="CommentText"/>
    <w:uiPriority w:val="99"/>
    <w:semiHidden/>
    <w:rsid w:val="0097254F"/>
  </w:style>
  <w:style w:type="paragraph" w:styleId="CommentSubject">
    <w:name w:val="annotation subject"/>
    <w:basedOn w:val="CommentText"/>
    <w:next w:val="CommentText"/>
    <w:link w:val="CommentSubjectChar"/>
    <w:uiPriority w:val="99"/>
    <w:semiHidden/>
    <w:unhideWhenUsed/>
    <w:rsid w:val="0097254F"/>
    <w:rPr>
      <w:b/>
      <w:bCs/>
    </w:rPr>
  </w:style>
  <w:style w:type="character" w:customStyle="1" w:styleId="CommentSubjectChar">
    <w:name w:val="Comment Subject Char"/>
    <w:basedOn w:val="CommentTextChar"/>
    <w:link w:val="CommentSubject"/>
    <w:uiPriority w:val="99"/>
    <w:semiHidden/>
    <w:rsid w:val="0097254F"/>
    <w:rPr>
      <w:b/>
      <w:bCs/>
    </w:rPr>
  </w:style>
  <w:style w:type="character" w:customStyle="1" w:styleId="Style1">
    <w:name w:val="Style1"/>
    <w:basedOn w:val="DefaultParagraphFont"/>
    <w:uiPriority w:val="1"/>
    <w:rsid w:val="005A2C79"/>
    <w:rPr>
      <w:rFonts w:ascii="Arial" w:hAnsi="Arial"/>
      <w:sz w:val="20"/>
    </w:rPr>
  </w:style>
  <w:style w:type="table" w:styleId="GridTable2-Accent5">
    <w:name w:val="Grid Table 2 Accent 5"/>
    <w:basedOn w:val="TableNormal"/>
    <w:uiPriority w:val="47"/>
    <w:rsid w:val="005A2C7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FollowedHyperlink">
    <w:name w:val="FollowedHyperlink"/>
    <w:basedOn w:val="DefaultParagraphFont"/>
    <w:uiPriority w:val="99"/>
    <w:semiHidden/>
    <w:unhideWhenUsed/>
    <w:rsid w:val="00E127BD"/>
    <w:rPr>
      <w:color w:val="800080" w:themeColor="followedHyperlink"/>
      <w:u w:val="single"/>
    </w:rPr>
  </w:style>
  <w:style w:type="character" w:customStyle="1" w:styleId="Style6">
    <w:name w:val="Style6"/>
    <w:basedOn w:val="DefaultParagraphFont"/>
    <w:uiPriority w:val="1"/>
    <w:rsid w:val="00276FDF"/>
    <w:rPr>
      <w:rFonts w:ascii="Arial" w:hAnsi="Arial"/>
      <w:color w:val="000000"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usang.co/privacy-policy" TargetMode="External"/><Relationship Id="rId18" Type="http://schemas.openxmlformats.org/officeDocument/2006/relationships/control" Target="activeX/activeX2.xml"/><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hyperlink" Target="https://964a8099-1b03-41d8-9e66-4828bbb1d254.usrfiles.com/ugd/964a80_42c87ba8148d49b8a58010ef99daf347.pdf" TargetMode="External"/><Relationship Id="rId17" Type="http://schemas.openxmlformats.org/officeDocument/2006/relationships/image" Target="media/image3.wmf"/><Relationship Id="rId25" Type="http://schemas.openxmlformats.org/officeDocument/2006/relationships/image" Target="media/image7.png"/><Relationship Id="rId33" Type="http://schemas.openxmlformats.org/officeDocument/2006/relationships/image" Target="media/image12.wmf"/><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sang.co/exchange/terms-of-use" TargetMode="External"/><Relationship Id="rId24" Type="http://schemas.openxmlformats.org/officeDocument/2006/relationships/control" Target="activeX/activeX5.xml"/><Relationship Id="rId32" Type="http://schemas.openxmlformats.org/officeDocument/2006/relationships/control" Target="activeX/activeX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png"/><Relationship Id="rId36" Type="http://schemas.openxmlformats.org/officeDocument/2006/relationships/control" Target="activeX/activeX10.xm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nboarding@fusang.co" TargetMode="External"/><Relationship Id="rId22" Type="http://schemas.openxmlformats.org/officeDocument/2006/relationships/control" Target="activeX/activeX4.xml"/><Relationship Id="rId27" Type="http://schemas.openxmlformats.org/officeDocument/2006/relationships/control" Target="activeX/activeX6.xml"/><Relationship Id="rId30" Type="http://schemas.openxmlformats.org/officeDocument/2006/relationships/control" Target="activeX/activeX7.xml"/><Relationship Id="rId35" Type="http://schemas.openxmlformats.org/officeDocument/2006/relationships/image" Target="media/image13.wmf"/><Relationship Id="rId8" Type="http://schemas.openxmlformats.org/officeDocument/2006/relationships/image" Target="media/image1.jpeg"/><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5C3B8EFEEE444182748AE45D368CEF"/>
        <w:category>
          <w:name w:val="General"/>
          <w:gallery w:val="placeholder"/>
        </w:category>
        <w:types>
          <w:type w:val="bbPlcHdr"/>
        </w:types>
        <w:behaviors>
          <w:behavior w:val="content"/>
        </w:behaviors>
        <w:guid w:val="{60C72658-3057-4E42-BFFB-3E541D443A17}"/>
      </w:docPartPr>
      <w:docPartBody>
        <w:p w:rsidR="00044692" w:rsidRDefault="001819F1" w:rsidP="001819F1">
          <w:pPr>
            <w:pStyle w:val="745C3B8EFEEE444182748AE45D368CEF4"/>
          </w:pPr>
          <w:r w:rsidRPr="005531C6">
            <w:rPr>
              <w:rStyle w:val="PlaceholderText"/>
              <w:rFonts w:eastAsiaTheme="majorEastAsia"/>
            </w:rPr>
            <w:t>Click or tap here to enter text.</w:t>
          </w:r>
        </w:p>
      </w:docPartBody>
    </w:docPart>
    <w:docPart>
      <w:docPartPr>
        <w:name w:val="8C5D67A5D979454A9AA0D32082339B3D"/>
        <w:category>
          <w:name w:val="General"/>
          <w:gallery w:val="placeholder"/>
        </w:category>
        <w:types>
          <w:type w:val="bbPlcHdr"/>
        </w:types>
        <w:behaviors>
          <w:behavior w:val="content"/>
        </w:behaviors>
        <w:guid w:val="{70C69665-5675-44F9-8E0A-CD0103CCDF85}"/>
      </w:docPartPr>
      <w:docPartBody>
        <w:p w:rsidR="00044692" w:rsidRDefault="001819F1" w:rsidP="001819F1">
          <w:pPr>
            <w:pStyle w:val="8C5D67A5D979454A9AA0D32082339B3D4"/>
          </w:pPr>
          <w:r w:rsidRPr="005531C6">
            <w:rPr>
              <w:rStyle w:val="PlaceholderText"/>
              <w:rFonts w:eastAsiaTheme="majorEastAsia"/>
            </w:rPr>
            <w:t>Click or tap here to enter text.</w:t>
          </w:r>
        </w:p>
      </w:docPartBody>
    </w:docPart>
    <w:docPart>
      <w:docPartPr>
        <w:name w:val="32BB4C0BD03E4CB992BDDC3721B46D09"/>
        <w:category>
          <w:name w:val="General"/>
          <w:gallery w:val="placeholder"/>
        </w:category>
        <w:types>
          <w:type w:val="bbPlcHdr"/>
        </w:types>
        <w:behaviors>
          <w:behavior w:val="content"/>
        </w:behaviors>
        <w:guid w:val="{513D01C4-8201-4354-B75E-A57227EAB9C4}"/>
      </w:docPartPr>
      <w:docPartBody>
        <w:p w:rsidR="00044692" w:rsidRDefault="001819F1" w:rsidP="001819F1">
          <w:pPr>
            <w:pStyle w:val="32BB4C0BD03E4CB992BDDC3721B46D094"/>
          </w:pPr>
          <w:r w:rsidRPr="005A2C79">
            <w:rPr>
              <w:rStyle w:val="PlaceholderText"/>
              <w:rFonts w:eastAsiaTheme="majorEastAsia"/>
            </w:rPr>
            <w:t>Click or tap here to enter text.</w:t>
          </w:r>
        </w:p>
      </w:docPartBody>
    </w:docPart>
    <w:docPart>
      <w:docPartPr>
        <w:name w:val="E463C8D915F441FC942B0AD0A159FEAB"/>
        <w:category>
          <w:name w:val="General"/>
          <w:gallery w:val="placeholder"/>
        </w:category>
        <w:types>
          <w:type w:val="bbPlcHdr"/>
        </w:types>
        <w:behaviors>
          <w:behavior w:val="content"/>
        </w:behaviors>
        <w:guid w:val="{1AEB137A-0B8D-4258-B1D9-44D099E277E6}"/>
      </w:docPartPr>
      <w:docPartBody>
        <w:p w:rsidR="00044692" w:rsidRDefault="001819F1" w:rsidP="001819F1">
          <w:pPr>
            <w:pStyle w:val="E463C8D915F441FC942B0AD0A159FEAB4"/>
          </w:pPr>
          <w:r w:rsidRPr="00EE462F">
            <w:rPr>
              <w:rStyle w:val="PlaceholderText"/>
              <w:rFonts w:ascii="Times New Roman" w:eastAsiaTheme="majorEastAsia" w:hAnsi="Times New Roman" w:cs="Times New Roman"/>
              <w:sz w:val="20"/>
              <w:szCs w:val="20"/>
            </w:rPr>
            <w:t>Click or tap here to enter text.</w:t>
          </w:r>
        </w:p>
      </w:docPartBody>
    </w:docPart>
    <w:docPart>
      <w:docPartPr>
        <w:name w:val="067E93E744E94D06BD4D4731EAF03BB9"/>
        <w:category>
          <w:name w:val="General"/>
          <w:gallery w:val="placeholder"/>
        </w:category>
        <w:types>
          <w:type w:val="bbPlcHdr"/>
        </w:types>
        <w:behaviors>
          <w:behavior w:val="content"/>
        </w:behaviors>
        <w:guid w:val="{7C836AE2-8ED0-4656-8134-BA6FEB17B166}"/>
      </w:docPartPr>
      <w:docPartBody>
        <w:p w:rsidR="00044692" w:rsidRDefault="001819F1" w:rsidP="001819F1">
          <w:pPr>
            <w:pStyle w:val="067E93E744E94D06BD4D4731EAF03BB94"/>
          </w:pPr>
          <w:r w:rsidRPr="00EE462F">
            <w:rPr>
              <w:rStyle w:val="PlaceholderText"/>
              <w:rFonts w:ascii="Times New Roman" w:eastAsiaTheme="majorEastAsia" w:hAnsi="Times New Roman" w:cs="Times New Roman"/>
              <w:sz w:val="20"/>
              <w:szCs w:val="20"/>
            </w:rPr>
            <w:t>Click or tap here to enter text.</w:t>
          </w:r>
        </w:p>
      </w:docPartBody>
    </w:docPart>
    <w:docPart>
      <w:docPartPr>
        <w:name w:val="891277419CCE41309F59620AB08EF5C7"/>
        <w:category>
          <w:name w:val="General"/>
          <w:gallery w:val="placeholder"/>
        </w:category>
        <w:types>
          <w:type w:val="bbPlcHdr"/>
        </w:types>
        <w:behaviors>
          <w:behavior w:val="content"/>
        </w:behaviors>
        <w:guid w:val="{39181512-493B-47A3-BDE4-F24AD52DAF2D}"/>
      </w:docPartPr>
      <w:docPartBody>
        <w:p w:rsidR="00044692" w:rsidRDefault="001819F1" w:rsidP="001819F1">
          <w:pPr>
            <w:pStyle w:val="891277419CCE41309F59620AB08EF5C74"/>
          </w:pPr>
          <w:r w:rsidRPr="00EE462F">
            <w:rPr>
              <w:rStyle w:val="PlaceholderText"/>
              <w:rFonts w:ascii="Times New Roman" w:eastAsiaTheme="majorEastAsia" w:hAnsi="Times New Roman" w:cs="Times New Roman"/>
              <w:sz w:val="20"/>
              <w:szCs w:val="20"/>
            </w:rPr>
            <w:t>Click or tap here to enter text.</w:t>
          </w:r>
        </w:p>
      </w:docPartBody>
    </w:docPart>
    <w:docPart>
      <w:docPartPr>
        <w:name w:val="02893081244A49F0A133FD322942F08B"/>
        <w:category>
          <w:name w:val="General"/>
          <w:gallery w:val="placeholder"/>
        </w:category>
        <w:types>
          <w:type w:val="bbPlcHdr"/>
        </w:types>
        <w:behaviors>
          <w:behavior w:val="content"/>
        </w:behaviors>
        <w:guid w:val="{99B1D46B-4897-4E69-9421-618AE54145B7}"/>
      </w:docPartPr>
      <w:docPartBody>
        <w:p w:rsidR="00044692" w:rsidRDefault="001819F1" w:rsidP="001819F1">
          <w:pPr>
            <w:pStyle w:val="02893081244A49F0A133FD322942F08B4"/>
          </w:pPr>
          <w:r w:rsidRPr="005531C6">
            <w:rPr>
              <w:rStyle w:val="PlaceholderText"/>
              <w:rFonts w:eastAsiaTheme="majorEastAsia"/>
            </w:rPr>
            <w:t>Click or tap here to enter text.</w:t>
          </w:r>
        </w:p>
      </w:docPartBody>
    </w:docPart>
    <w:docPart>
      <w:docPartPr>
        <w:name w:val="E637AE7F04B641EEAD232E489387A8AB"/>
        <w:category>
          <w:name w:val="General"/>
          <w:gallery w:val="placeholder"/>
        </w:category>
        <w:types>
          <w:type w:val="bbPlcHdr"/>
        </w:types>
        <w:behaviors>
          <w:behavior w:val="content"/>
        </w:behaviors>
        <w:guid w:val="{3CA83635-7B2D-4F10-AA76-5F9661E58897}"/>
      </w:docPartPr>
      <w:docPartBody>
        <w:p w:rsidR="00044692" w:rsidRDefault="001819F1" w:rsidP="001819F1">
          <w:pPr>
            <w:pStyle w:val="E637AE7F04B641EEAD232E489387A8AB4"/>
          </w:pPr>
          <w:r w:rsidRPr="005531C6">
            <w:rPr>
              <w:rStyle w:val="PlaceholderText"/>
              <w:rFonts w:eastAsiaTheme="majorEastAsia"/>
            </w:rPr>
            <w:t>Click or tap here to enter text.</w:t>
          </w:r>
        </w:p>
      </w:docPartBody>
    </w:docPart>
    <w:docPart>
      <w:docPartPr>
        <w:name w:val="DD05130EF13C4EFE8F4487DEF4736E1A"/>
        <w:category>
          <w:name w:val="General"/>
          <w:gallery w:val="placeholder"/>
        </w:category>
        <w:types>
          <w:type w:val="bbPlcHdr"/>
        </w:types>
        <w:behaviors>
          <w:behavior w:val="content"/>
        </w:behaviors>
        <w:guid w:val="{14CDF417-D802-4E5C-A5E7-3BA631ACC8D2}"/>
      </w:docPartPr>
      <w:docPartBody>
        <w:p w:rsidR="00044692" w:rsidRDefault="001819F1" w:rsidP="001819F1">
          <w:pPr>
            <w:pStyle w:val="DD05130EF13C4EFE8F4487DEF4736E1A4"/>
          </w:pPr>
          <w:r w:rsidRPr="006F02E0">
            <w:rPr>
              <w:rStyle w:val="PlaceholderText"/>
              <w:rFonts w:ascii="Times New Roman" w:eastAsiaTheme="majorEastAsia" w:hAnsi="Times New Roman" w:cs="Times New Roman"/>
              <w:sz w:val="20"/>
              <w:szCs w:val="20"/>
            </w:rPr>
            <w:t>Click or tap here to enter text.</w:t>
          </w:r>
        </w:p>
      </w:docPartBody>
    </w:docPart>
    <w:docPart>
      <w:docPartPr>
        <w:name w:val="FEC74321F20B4F68A7C65ACC654626AE"/>
        <w:category>
          <w:name w:val="General"/>
          <w:gallery w:val="placeholder"/>
        </w:category>
        <w:types>
          <w:type w:val="bbPlcHdr"/>
        </w:types>
        <w:behaviors>
          <w:behavior w:val="content"/>
        </w:behaviors>
        <w:guid w:val="{EF018876-84B1-455A-BBC3-E660A6BA3CAA}"/>
      </w:docPartPr>
      <w:docPartBody>
        <w:p w:rsidR="00044692" w:rsidRDefault="001819F1" w:rsidP="001819F1">
          <w:pPr>
            <w:pStyle w:val="FEC74321F20B4F68A7C65ACC654626AE4"/>
          </w:pPr>
          <w:r w:rsidRPr="005531C6">
            <w:rPr>
              <w:rStyle w:val="PlaceholderText"/>
              <w:rFonts w:eastAsiaTheme="majorEastAsia"/>
            </w:rPr>
            <w:t>Click or tap here to enter text.</w:t>
          </w:r>
        </w:p>
      </w:docPartBody>
    </w:docPart>
    <w:docPart>
      <w:docPartPr>
        <w:name w:val="6809CD688ABB45CEBF040BEEC13D6BE5"/>
        <w:category>
          <w:name w:val="General"/>
          <w:gallery w:val="placeholder"/>
        </w:category>
        <w:types>
          <w:type w:val="bbPlcHdr"/>
        </w:types>
        <w:behaviors>
          <w:behavior w:val="content"/>
        </w:behaviors>
        <w:guid w:val="{2104024B-F2CF-4527-95CE-4992A1218472}"/>
      </w:docPartPr>
      <w:docPartBody>
        <w:p w:rsidR="00044692" w:rsidRDefault="00FC7B4F" w:rsidP="00FC7B4F">
          <w:pPr>
            <w:pStyle w:val="6809CD688ABB45CEBF040BEEC13D6BE5"/>
          </w:pPr>
          <w:r w:rsidRPr="005531C6">
            <w:rPr>
              <w:rStyle w:val="PlaceholderText"/>
              <w:rFonts w:eastAsiaTheme="majorEastAsia"/>
            </w:rPr>
            <w:t>Click or tap here to enter text.</w:t>
          </w:r>
        </w:p>
      </w:docPartBody>
    </w:docPart>
    <w:docPart>
      <w:docPartPr>
        <w:name w:val="E8A5F598078642C68433E70CD7A063D8"/>
        <w:category>
          <w:name w:val="General"/>
          <w:gallery w:val="placeholder"/>
        </w:category>
        <w:types>
          <w:type w:val="bbPlcHdr"/>
        </w:types>
        <w:behaviors>
          <w:behavior w:val="content"/>
        </w:behaviors>
        <w:guid w:val="{877AFE5D-89A7-41CA-8FDB-94DF9E3A2420}"/>
      </w:docPartPr>
      <w:docPartBody>
        <w:p w:rsidR="00044692" w:rsidRDefault="001819F1" w:rsidP="001819F1">
          <w:pPr>
            <w:pStyle w:val="E8A5F598078642C68433E70CD7A063D84"/>
          </w:pPr>
          <w:r w:rsidRPr="005531C6">
            <w:rPr>
              <w:rStyle w:val="PlaceholderText"/>
              <w:rFonts w:eastAsiaTheme="majorEastAsia"/>
            </w:rPr>
            <w:t>Click or tap to enter a date.</w:t>
          </w:r>
        </w:p>
      </w:docPartBody>
    </w:docPart>
    <w:docPart>
      <w:docPartPr>
        <w:name w:val="B3DEA16BCAB84962B58C41C6B6FA9118"/>
        <w:category>
          <w:name w:val="General"/>
          <w:gallery w:val="placeholder"/>
        </w:category>
        <w:types>
          <w:type w:val="bbPlcHdr"/>
        </w:types>
        <w:behaviors>
          <w:behavior w:val="content"/>
        </w:behaviors>
        <w:guid w:val="{0EBE01DA-D6EF-4F1A-AA93-3381E163843F}"/>
      </w:docPartPr>
      <w:docPartBody>
        <w:p w:rsidR="00044692" w:rsidRDefault="001819F1" w:rsidP="001819F1">
          <w:pPr>
            <w:pStyle w:val="B3DEA16BCAB84962B58C41C6B6FA91184"/>
          </w:pPr>
          <w:r w:rsidRPr="005531C6">
            <w:rPr>
              <w:rStyle w:val="PlaceholderText"/>
              <w:rFonts w:eastAsiaTheme="majorEastAsia"/>
            </w:rPr>
            <w:t>Click or tap here to enter text.</w:t>
          </w:r>
        </w:p>
      </w:docPartBody>
    </w:docPart>
    <w:docPart>
      <w:docPartPr>
        <w:name w:val="A551A77DE0B04A978BA2FC95004DBB51"/>
        <w:category>
          <w:name w:val="General"/>
          <w:gallery w:val="placeholder"/>
        </w:category>
        <w:types>
          <w:type w:val="bbPlcHdr"/>
        </w:types>
        <w:behaviors>
          <w:behavior w:val="content"/>
        </w:behaviors>
        <w:guid w:val="{BE0DE315-313F-4586-9D17-863EBB01555D}"/>
      </w:docPartPr>
      <w:docPartBody>
        <w:p w:rsidR="00044692" w:rsidRDefault="001819F1" w:rsidP="001819F1">
          <w:pPr>
            <w:pStyle w:val="A551A77DE0B04A978BA2FC95004DBB514"/>
          </w:pPr>
          <w:r w:rsidRPr="005531C6">
            <w:rPr>
              <w:rStyle w:val="PlaceholderText"/>
              <w:rFonts w:eastAsiaTheme="majorEastAsia"/>
            </w:rPr>
            <w:t>Click or tap here to enter text.</w:t>
          </w:r>
        </w:p>
      </w:docPartBody>
    </w:docPart>
    <w:docPart>
      <w:docPartPr>
        <w:name w:val="12ABF2B747624E31BE7BB1054B9C1A15"/>
        <w:category>
          <w:name w:val="General"/>
          <w:gallery w:val="placeholder"/>
        </w:category>
        <w:types>
          <w:type w:val="bbPlcHdr"/>
        </w:types>
        <w:behaviors>
          <w:behavior w:val="content"/>
        </w:behaviors>
        <w:guid w:val="{9717EBF4-8DE6-41F0-B8A5-9E94774FAA13}"/>
      </w:docPartPr>
      <w:docPartBody>
        <w:p w:rsidR="00044692" w:rsidRDefault="001819F1" w:rsidP="001819F1">
          <w:pPr>
            <w:pStyle w:val="12ABF2B747624E31BE7BB1054B9C1A154"/>
          </w:pPr>
          <w:r w:rsidRPr="005531C6">
            <w:rPr>
              <w:rStyle w:val="PlaceholderText"/>
              <w:rFonts w:eastAsiaTheme="majorEastAsia"/>
            </w:rPr>
            <w:t>Click or tap here to enter text.</w:t>
          </w:r>
        </w:p>
      </w:docPartBody>
    </w:docPart>
    <w:docPart>
      <w:docPartPr>
        <w:name w:val="A312203743594F249321143408D5B8B7"/>
        <w:category>
          <w:name w:val="General"/>
          <w:gallery w:val="placeholder"/>
        </w:category>
        <w:types>
          <w:type w:val="bbPlcHdr"/>
        </w:types>
        <w:behaviors>
          <w:behavior w:val="content"/>
        </w:behaviors>
        <w:guid w:val="{923041E1-9C84-44C7-97D0-51B43CB3595B}"/>
      </w:docPartPr>
      <w:docPartBody>
        <w:p w:rsidR="00C74CB0" w:rsidRDefault="001819F1" w:rsidP="001819F1">
          <w:pPr>
            <w:pStyle w:val="A312203743594F249321143408D5B8B75"/>
          </w:pPr>
          <w:r w:rsidRPr="005531C6">
            <w:rPr>
              <w:rStyle w:val="PlaceholderText"/>
              <w:rFonts w:eastAsiaTheme="majorEastAsi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110"/>
    <w:rsid w:val="00044692"/>
    <w:rsid w:val="000B6110"/>
    <w:rsid w:val="001819F1"/>
    <w:rsid w:val="003F4073"/>
    <w:rsid w:val="004A6ACA"/>
    <w:rsid w:val="00833D8C"/>
    <w:rsid w:val="00C74CB0"/>
    <w:rsid w:val="00FC7B4F"/>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9F1"/>
    <w:rPr>
      <w:color w:val="808080"/>
    </w:rPr>
  </w:style>
  <w:style w:type="paragraph" w:customStyle="1" w:styleId="6809CD688ABB45CEBF040BEEC13D6BE5">
    <w:name w:val="6809CD688ABB45CEBF040BEEC13D6BE5"/>
    <w:rsid w:val="00FC7B4F"/>
  </w:style>
  <w:style w:type="paragraph" w:customStyle="1" w:styleId="745C3B8EFEEE444182748AE45D368CEF17">
    <w:name w:val="745C3B8EFEEE444182748AE45D368CEF17"/>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9">
    <w:name w:val="32BB4C0BD03E4CB992BDDC3721B46D099"/>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6">
    <w:name w:val="E463C8D915F441FC942B0AD0A159FEAB6"/>
    <w:rsid w:val="00FC7B4F"/>
    <w:pPr>
      <w:spacing w:before="240" w:after="60" w:line="240" w:lineRule="auto"/>
      <w:outlineLvl w:val="6"/>
    </w:pPr>
    <w:rPr>
      <w:sz w:val="24"/>
      <w:szCs w:val="24"/>
      <w:lang w:val="en-US" w:eastAsia="en-US"/>
    </w:rPr>
  </w:style>
  <w:style w:type="paragraph" w:customStyle="1" w:styleId="067E93E744E94D06BD4D4731EAF03BB96">
    <w:name w:val="067E93E744E94D06BD4D4731EAF03BB96"/>
    <w:rsid w:val="00FC7B4F"/>
    <w:pPr>
      <w:spacing w:before="240" w:after="60" w:line="240" w:lineRule="auto"/>
      <w:outlineLvl w:val="6"/>
    </w:pPr>
    <w:rPr>
      <w:sz w:val="24"/>
      <w:szCs w:val="24"/>
      <w:lang w:val="en-US" w:eastAsia="en-US"/>
    </w:rPr>
  </w:style>
  <w:style w:type="paragraph" w:customStyle="1" w:styleId="891277419CCE41309F59620AB08EF5C76">
    <w:name w:val="891277419CCE41309F59620AB08EF5C76"/>
    <w:rsid w:val="00FC7B4F"/>
    <w:pPr>
      <w:spacing w:before="240" w:after="60" w:line="240" w:lineRule="auto"/>
      <w:outlineLvl w:val="6"/>
    </w:pPr>
    <w:rPr>
      <w:sz w:val="24"/>
      <w:szCs w:val="24"/>
      <w:lang w:val="en-US" w:eastAsia="en-US"/>
    </w:rPr>
  </w:style>
  <w:style w:type="paragraph" w:customStyle="1" w:styleId="02893081244A49F0A133FD322942F08B6">
    <w:name w:val="02893081244A49F0A133FD322942F08B6"/>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6">
    <w:name w:val="E637AE7F04B641EEAD232E489387A8AB6"/>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6">
    <w:name w:val="DD05130EF13C4EFE8F4487DEF4736E1A6"/>
    <w:rsid w:val="00FC7B4F"/>
    <w:pPr>
      <w:spacing w:before="240" w:after="60" w:line="240" w:lineRule="auto"/>
      <w:outlineLvl w:val="6"/>
    </w:pPr>
    <w:rPr>
      <w:sz w:val="24"/>
      <w:szCs w:val="24"/>
      <w:lang w:val="en-US" w:eastAsia="en-US"/>
    </w:rPr>
  </w:style>
  <w:style w:type="paragraph" w:customStyle="1" w:styleId="FEC74321F20B4F68A7C65ACC654626AE6">
    <w:name w:val="FEC74321F20B4F68A7C65ACC654626AE6"/>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6">
    <w:name w:val="E8A5F598078642C68433E70CD7A063D86"/>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6">
    <w:name w:val="B3DEA16BCAB84962B58C41C6B6FA91186"/>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5">
    <w:name w:val="A551A77DE0B04A978BA2FC95004DBB515"/>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5">
    <w:name w:val="12ABF2B747624E31BE7BB1054B9C1A155"/>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17">
    <w:name w:val="8C5D67A5D979454A9AA0D32082339B3D17"/>
    <w:rsid w:val="00FC7B4F"/>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
    <w:name w:val="A312203743594F249321143408D5B8B7"/>
    <w:rsid w:val="004A6ACA"/>
  </w:style>
  <w:style w:type="paragraph" w:customStyle="1" w:styleId="745C3B8EFEEE444182748AE45D368CEF">
    <w:name w:val="745C3B8EFEEE444182748AE45D368CEF"/>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1">
    <w:name w:val="A312203743594F249321143408D5B8B7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
    <w:name w:val="32BB4C0BD03E4CB992BDDC3721B46D09"/>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
    <w:name w:val="E463C8D915F441FC942B0AD0A159FEAB"/>
    <w:rsid w:val="001819F1"/>
    <w:pPr>
      <w:spacing w:before="240" w:after="60" w:line="240" w:lineRule="auto"/>
      <w:outlineLvl w:val="6"/>
    </w:pPr>
    <w:rPr>
      <w:sz w:val="24"/>
      <w:szCs w:val="24"/>
      <w:lang w:val="en-US" w:eastAsia="en-US"/>
    </w:rPr>
  </w:style>
  <w:style w:type="paragraph" w:customStyle="1" w:styleId="067E93E744E94D06BD4D4731EAF03BB9">
    <w:name w:val="067E93E744E94D06BD4D4731EAF03BB9"/>
    <w:rsid w:val="001819F1"/>
    <w:pPr>
      <w:spacing w:before="240" w:after="60" w:line="240" w:lineRule="auto"/>
      <w:outlineLvl w:val="6"/>
    </w:pPr>
    <w:rPr>
      <w:sz w:val="24"/>
      <w:szCs w:val="24"/>
      <w:lang w:val="en-US" w:eastAsia="en-US"/>
    </w:rPr>
  </w:style>
  <w:style w:type="paragraph" w:customStyle="1" w:styleId="891277419CCE41309F59620AB08EF5C7">
    <w:name w:val="891277419CCE41309F59620AB08EF5C7"/>
    <w:rsid w:val="001819F1"/>
    <w:pPr>
      <w:spacing w:before="240" w:after="60" w:line="240" w:lineRule="auto"/>
      <w:outlineLvl w:val="6"/>
    </w:pPr>
    <w:rPr>
      <w:sz w:val="24"/>
      <w:szCs w:val="24"/>
      <w:lang w:val="en-US" w:eastAsia="en-US"/>
    </w:rPr>
  </w:style>
  <w:style w:type="paragraph" w:customStyle="1" w:styleId="02893081244A49F0A133FD322942F08B">
    <w:name w:val="02893081244A49F0A133FD322942F08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
    <w:name w:val="E637AE7F04B641EEAD232E489387A8A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
    <w:name w:val="DD05130EF13C4EFE8F4487DEF4736E1A"/>
    <w:rsid w:val="001819F1"/>
    <w:pPr>
      <w:spacing w:before="240" w:after="60" w:line="240" w:lineRule="auto"/>
      <w:outlineLvl w:val="6"/>
    </w:pPr>
    <w:rPr>
      <w:sz w:val="24"/>
      <w:szCs w:val="24"/>
      <w:lang w:val="en-US" w:eastAsia="en-US"/>
    </w:rPr>
  </w:style>
  <w:style w:type="paragraph" w:customStyle="1" w:styleId="FEC74321F20B4F68A7C65ACC654626AE">
    <w:name w:val="FEC74321F20B4F68A7C65ACC654626AE"/>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
    <w:name w:val="E8A5F598078642C68433E70CD7A063D8"/>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
    <w:name w:val="B3DEA16BCAB84962B58C41C6B6FA9118"/>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
    <w:name w:val="A551A77DE0B04A978BA2FC95004DBB5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
    <w:name w:val="12ABF2B747624E31BE7BB1054B9C1A15"/>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
    <w:name w:val="8C5D67A5D979454A9AA0D32082339B3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2FDD03141F54F4BB524E2B6A3B09724">
    <w:name w:val="02FDD03141F54F4BB524E2B6A3B0972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C760ABB48EE4041A8A3B19D5FF2ADC9">
    <w:name w:val="EC760ABB48EE4041A8A3B19D5FF2ADC9"/>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B3BB39A4A3C42C091F9E272E9CC98CD">
    <w:name w:val="6B3BB39A4A3C42C091F9E272E9CC98C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70BFF08AEA4D0CAF7CBBCBD86E1B96">
    <w:name w:val="DC70BFF08AEA4D0CAF7CBBCBD86E1B96"/>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8A1161C24F0479295FD22B1E1E04C0A">
    <w:name w:val="F8A1161C24F0479295FD22B1E1E04C0A"/>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AF710192912406F93C74BBD52DFDB2E">
    <w:name w:val="2AF710192912406F93C74BBD52DFDB2E"/>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C11A8FBA42B4E37B5F0F9C8923A6CBB">
    <w:name w:val="5C11A8FBA42B4E37B5F0F9C8923A6CB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5D174B8BFA468886249EDDD02056AC">
    <w:name w:val="015D174B8BFA468886249EDDD02056AC"/>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22BC407667424E902F4C198855362F">
    <w:name w:val="0F22BC407667424E902F4C198855362F"/>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766BCE85E744FC592112421775B785D">
    <w:name w:val="9766BCE85E744FC592112421775B785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E1490CD89D147CC9227C4BE5178BD5E">
    <w:name w:val="EE1490CD89D147CC9227C4BE5178BD5E"/>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549B4B2DF8F40028B27712C800D6312">
    <w:name w:val="C549B4B2DF8F40028B27712C800D631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685F355A5A94FFD94EBEC69C65FC4AE">
    <w:name w:val="0685F355A5A94FFD94EBEC69C65FC4AE"/>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C05D0EB0984E159C2140ADC91DBB11">
    <w:name w:val="13C05D0EB0984E159C2140ADC91DBB1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BFE97942CD4971B5E69D202CBDDF6A">
    <w:name w:val="86BFE97942CD4971B5E69D202CBDDF6A"/>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18F9D77E0447A9A7CAB4D0B699CC0A">
    <w:name w:val="2518F9D77E0447A9A7CAB4D0B699CC0A"/>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D02E793F4ACCBE9422436BC5C686">
    <w:name w:val="F635D02E793F4ACCBE9422436BC5C686"/>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9E10E1D41CD49DA93554480A4DB5B38">
    <w:name w:val="D9E10E1D41CD49DA93554480A4DB5B38"/>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C8A21BE00D04D299FCCC5071C876E8B">
    <w:name w:val="1C8A21BE00D04D299FCCC5071C876E8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146CC887FB4712844BCE270142905B">
    <w:name w:val="6F146CC887FB4712844BCE270142905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E8A2E4AFB945A685E243EF8C175A63">
    <w:name w:val="01E8A2E4AFB945A685E243EF8C175A6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447B338EEBE4490BFC9A3F7B2BDEA24">
    <w:name w:val="5447B338EEBE4490BFC9A3F7B2BDEA2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F318FF64E5949CE85AE3A27BC9A0F79">
    <w:name w:val="7F318FF64E5949CE85AE3A27BC9A0F79"/>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A403C282AA49D991BF9E3AB6D25E3D">
    <w:name w:val="8FA403C282AA49D991BF9E3AB6D25E3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63654DE572C438D9A80948AB4B6EF14">
    <w:name w:val="D63654DE572C438D9A80948AB4B6EF1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124973E0304D7287D2B4EE19D316A9">
    <w:name w:val="B0124973E0304D7287D2B4EE19D316A9"/>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EC5CB72746C472A897DCB113FA02BE3">
    <w:name w:val="4EC5CB72746C472A897DCB113FA02B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6FC9B17EAAD4416959F185878BF5960">
    <w:name w:val="56FC9B17EAAD4416959F185878BF5960"/>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03BE339ED0F4552AD8A63AFF16D2CC0">
    <w:name w:val="C03BE339ED0F4552AD8A63AFF16D2CC0"/>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A7F00E754384F8195A50FF952BD24F6">
    <w:name w:val="EA7F00E754384F8195A50FF952BD24F6"/>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9A14890EA74B5C97E10FE76FEFA820">
    <w:name w:val="C29A14890EA74B5C97E10FE76FEFA820"/>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10ADBE8F28E44EC8803EEFF5AA770B2">
    <w:name w:val="610ADBE8F28E44EC8803EEFF5AA770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11BC04F58B450A8F3B728CEE54DE70">
    <w:name w:val="DC11BC04F58B450A8F3B728CEE54DE70"/>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919606EFFA04D3087D2A1BFB90D2DCF">
    <w:name w:val="0919606EFFA04D3087D2A1BFB90D2DCF"/>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1B9DAB0CCF741A0B54B96A1C4CCC0FE">
    <w:name w:val="91B9DAB0CCF741A0B54B96A1C4CCC0FE"/>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4B6018F18C248B08F53A9622CC1203B">
    <w:name w:val="14B6018F18C248B08F53A9622CC1203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404AE75BC19475BBC2DB4ACCF095432">
    <w:name w:val="2404AE75BC19475BBC2DB4ACCF09543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4E1EDCD306249C390AFF4BEC67179C1">
    <w:name w:val="04E1EDCD306249C390AFF4BEC67179C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CAF25BCA424AA683784ED74C7DCDF4">
    <w:name w:val="25CAF25BCA424AA683784ED74C7DCD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CB09AC3128D4AAB93DDBAEFF7938173">
    <w:name w:val="3CB09AC3128D4AAB93DDBAEFF793817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C68361A64042EB806592FEBAE15E54">
    <w:name w:val="0FC68361A64042EB806592FEBAE15E5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4E8914BE6B4DB19AC2F670EB3577BC">
    <w:name w:val="134E8914BE6B4DB19AC2F670EB3577BC"/>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9E08AF0E5F4DC9A9DB22C89108F8FF">
    <w:name w:val="6F9E08AF0E5F4DC9A9DB22C89108F8FF"/>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A597B5946049DDBDE4521D9BB2D62A">
    <w:name w:val="86A597B5946049DDBDE4521D9BB2D62A"/>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672D2E5DD7645A8988BD99045EA2188">
    <w:name w:val="C672D2E5DD7645A8988BD99045EA2188"/>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DCD504A52F54A8CBA4385D84A28D003">
    <w:name w:val="6DCD504A52F54A8CBA4385D84A28D00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543F67AD61F45BAB1D5C67E414ADD78">
    <w:name w:val="F543F67AD61F45BAB1D5C67E414ADD78"/>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0A38B26B76A4C04917AAB83A25D42F5">
    <w:name w:val="00A38B26B76A4C04917AAB83A25D42F5"/>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69D3A1D736743E8B1B1A8C7D11EAA6A">
    <w:name w:val="B69D3A1D736743E8B1B1A8C7D11EAA6A"/>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C9ABFD2E9C474AAAAA52EE0F2E5F9E">
    <w:name w:val="B0C9ABFD2E9C474AAAAA52EE0F2E5F9E"/>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3F1EA49B0184700A999ABB5538B2B6D">
    <w:name w:val="43F1EA49B0184700A999ABB5538B2B6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DFE79D7D85A49B29081D7ECE2BEEC76">
    <w:name w:val="8DFE79D7D85A49B29081D7ECE2BEEC76"/>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DF24E7072AD4141A00B2C5416344C4A">
    <w:name w:val="BDF24E7072AD4141A00B2C5416344C4A"/>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E3F426D23084509B1C4E1D326F537C1">
    <w:name w:val="5E3F426D23084509B1C4E1D326F537C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CB44F6271FD46328AF58F08100CE3C7">
    <w:name w:val="CCB44F6271FD46328AF58F08100CE3C7"/>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D3366E02464A0A92BB8943EA0C44CF">
    <w:name w:val="C2D3366E02464A0A92BB8943EA0C44CF"/>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82833BE853A437E84A0A7471BC1FF37">
    <w:name w:val="082833BE853A437E84A0A7471BC1FF37"/>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027E63634D4882FB48B8C5ED8A69">
    <w:name w:val="F635027E63634D4882FB48B8C5ED8A69"/>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DCD982A270C4736AB34F3CE18C4F842">
    <w:name w:val="1DCD982A270C4736AB34F3CE18C4F84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7122C8584345988A7290F06F98F627">
    <w:name w:val="8F7122C8584345988A7290F06F98F627"/>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09625A3486845AFA415D54700B03997">
    <w:name w:val="A09625A3486845AFA415D54700B03997"/>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BF020AB21A44C63A60B2AE0DBD7C56D">
    <w:name w:val="EBF020AB21A44C63A60B2AE0DBD7C56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1D3F91D3C324460A61829F3E5A2F4B5">
    <w:name w:val="71D3F91D3C324460A61829F3E5A2F4B5"/>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B47CE768A1D45A5B3801D773A405BAD">
    <w:name w:val="1B47CE768A1D45A5B3801D773A405BAD"/>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CBF707189B146618F6452FD940432EB">
    <w:name w:val="0CBF707189B146618F6452FD940432EB"/>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F0ABC1F1EB24E6AAA18F12F4DD5C86C">
    <w:name w:val="4F0ABC1F1EB24E6AAA18F12F4DD5C86C"/>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A3F3051F72447D1B2A49CAAA4570C50">
    <w:name w:val="AA3F3051F72447D1B2A49CAAA4570C50"/>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45C3B8EFEEE444182748AE45D368CEF1">
    <w:name w:val="745C3B8EFEEE444182748AE45D368CEF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2">
    <w:name w:val="A312203743594F249321143408D5B8B7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1">
    <w:name w:val="32BB4C0BD03E4CB992BDDC3721B46D09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1">
    <w:name w:val="E463C8D915F441FC942B0AD0A159FEAB1"/>
    <w:rsid w:val="001819F1"/>
    <w:pPr>
      <w:spacing w:before="240" w:after="60" w:line="240" w:lineRule="auto"/>
      <w:outlineLvl w:val="6"/>
    </w:pPr>
    <w:rPr>
      <w:sz w:val="24"/>
      <w:szCs w:val="24"/>
      <w:lang w:val="en-US" w:eastAsia="en-US"/>
    </w:rPr>
  </w:style>
  <w:style w:type="paragraph" w:customStyle="1" w:styleId="067E93E744E94D06BD4D4731EAF03BB91">
    <w:name w:val="067E93E744E94D06BD4D4731EAF03BB91"/>
    <w:rsid w:val="001819F1"/>
    <w:pPr>
      <w:spacing w:before="240" w:after="60" w:line="240" w:lineRule="auto"/>
      <w:outlineLvl w:val="6"/>
    </w:pPr>
    <w:rPr>
      <w:sz w:val="24"/>
      <w:szCs w:val="24"/>
      <w:lang w:val="en-US" w:eastAsia="en-US"/>
    </w:rPr>
  </w:style>
  <w:style w:type="paragraph" w:customStyle="1" w:styleId="891277419CCE41309F59620AB08EF5C71">
    <w:name w:val="891277419CCE41309F59620AB08EF5C71"/>
    <w:rsid w:val="001819F1"/>
    <w:pPr>
      <w:spacing w:before="240" w:after="60" w:line="240" w:lineRule="auto"/>
      <w:outlineLvl w:val="6"/>
    </w:pPr>
    <w:rPr>
      <w:sz w:val="24"/>
      <w:szCs w:val="24"/>
      <w:lang w:val="en-US" w:eastAsia="en-US"/>
    </w:rPr>
  </w:style>
  <w:style w:type="paragraph" w:customStyle="1" w:styleId="02893081244A49F0A133FD322942F08B1">
    <w:name w:val="02893081244A49F0A133FD322942F08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1">
    <w:name w:val="E637AE7F04B641EEAD232E489387A8A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1">
    <w:name w:val="DD05130EF13C4EFE8F4487DEF4736E1A1"/>
    <w:rsid w:val="001819F1"/>
    <w:pPr>
      <w:spacing w:before="240" w:after="60" w:line="240" w:lineRule="auto"/>
      <w:outlineLvl w:val="6"/>
    </w:pPr>
    <w:rPr>
      <w:sz w:val="24"/>
      <w:szCs w:val="24"/>
      <w:lang w:val="en-US" w:eastAsia="en-US"/>
    </w:rPr>
  </w:style>
  <w:style w:type="paragraph" w:customStyle="1" w:styleId="FEC74321F20B4F68A7C65ACC654626AE1">
    <w:name w:val="FEC74321F20B4F68A7C65ACC654626AE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1">
    <w:name w:val="E8A5F598078642C68433E70CD7A063D8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1">
    <w:name w:val="B3DEA16BCAB84962B58C41C6B6FA9118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1">
    <w:name w:val="A551A77DE0B04A978BA2FC95004DBB51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1">
    <w:name w:val="12ABF2B747624E31BE7BB1054B9C1A15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1">
    <w:name w:val="8C5D67A5D979454A9AA0D32082339B3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2FDD03141F54F4BB524E2B6A3B097241">
    <w:name w:val="02FDD03141F54F4BB524E2B6A3B09724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C760ABB48EE4041A8A3B19D5FF2ADC91">
    <w:name w:val="EC760ABB48EE4041A8A3B19D5FF2ADC9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B3BB39A4A3C42C091F9E272E9CC98CD1">
    <w:name w:val="6B3BB39A4A3C42C091F9E272E9CC98C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70BFF08AEA4D0CAF7CBBCBD86E1B961">
    <w:name w:val="DC70BFF08AEA4D0CAF7CBBCBD86E1B96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8A1161C24F0479295FD22B1E1E04C0A1">
    <w:name w:val="F8A1161C24F0479295FD22B1E1E04C0A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AF710192912406F93C74BBD52DFDB2E1">
    <w:name w:val="2AF710192912406F93C74BBD52DFDB2E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C11A8FBA42B4E37B5F0F9C8923A6CBB1">
    <w:name w:val="5C11A8FBA42B4E37B5F0F9C8923A6CB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5D174B8BFA468886249EDDD02056AC1">
    <w:name w:val="015D174B8BFA468886249EDDD02056AC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22BC407667424E902F4C198855362F1">
    <w:name w:val="0F22BC407667424E902F4C198855362F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766BCE85E744FC592112421775B785D1">
    <w:name w:val="9766BCE85E744FC592112421775B785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E1490CD89D147CC9227C4BE5178BD5E1">
    <w:name w:val="EE1490CD89D147CC9227C4BE5178BD5E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549B4B2DF8F40028B27712C800D63121">
    <w:name w:val="C549B4B2DF8F40028B27712C800D6312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685F355A5A94FFD94EBEC69C65FC4AE1">
    <w:name w:val="0685F355A5A94FFD94EBEC69C65FC4AE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C05D0EB0984E159C2140ADC91DBB111">
    <w:name w:val="13C05D0EB0984E159C2140ADC91DBB11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BFE97942CD4971B5E69D202CBDDF6A1">
    <w:name w:val="86BFE97942CD4971B5E69D202CBDDF6A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18F9D77E0447A9A7CAB4D0B699CC0A1">
    <w:name w:val="2518F9D77E0447A9A7CAB4D0B699CC0A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D02E793F4ACCBE9422436BC5C6861">
    <w:name w:val="F635D02E793F4ACCBE9422436BC5C686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9E10E1D41CD49DA93554480A4DB5B381">
    <w:name w:val="D9E10E1D41CD49DA93554480A4DB5B38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C8A21BE00D04D299FCCC5071C876E8B1">
    <w:name w:val="1C8A21BE00D04D299FCCC5071C876E8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146CC887FB4712844BCE270142905B1">
    <w:name w:val="6F146CC887FB4712844BCE270142905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E8A2E4AFB945A685E243EF8C175A631">
    <w:name w:val="01E8A2E4AFB945A685E243EF8C175A63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447B338EEBE4490BFC9A3F7B2BDEA241">
    <w:name w:val="5447B338EEBE4490BFC9A3F7B2BDEA24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F318FF64E5949CE85AE3A27BC9A0F791">
    <w:name w:val="7F318FF64E5949CE85AE3A27BC9A0F79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A403C282AA49D991BF9E3AB6D25E3D1">
    <w:name w:val="8FA403C282AA49D991BF9E3AB6D25E3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63654DE572C438D9A80948AB4B6EF141">
    <w:name w:val="D63654DE572C438D9A80948AB4B6EF14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124973E0304D7287D2B4EE19D316A91">
    <w:name w:val="B0124973E0304D7287D2B4EE19D316A9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EC5CB72746C472A897DCB113FA02BE31">
    <w:name w:val="4EC5CB72746C472A897DCB113FA02BE3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6FC9B17EAAD4416959F185878BF59601">
    <w:name w:val="56FC9B17EAAD4416959F185878BF5960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03BE339ED0F4552AD8A63AFF16D2CC01">
    <w:name w:val="C03BE339ED0F4552AD8A63AFF16D2CC0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A7F00E754384F8195A50FF952BD24F61">
    <w:name w:val="EA7F00E754384F8195A50FF952BD24F6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9A14890EA74B5C97E10FE76FEFA8201">
    <w:name w:val="C29A14890EA74B5C97E10FE76FEFA820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10ADBE8F28E44EC8803EEFF5AA770B21">
    <w:name w:val="610ADBE8F28E44EC8803EEFF5AA770B2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11BC04F58B450A8F3B728CEE54DE701">
    <w:name w:val="DC11BC04F58B450A8F3B728CEE54DE70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919606EFFA04D3087D2A1BFB90D2DCF1">
    <w:name w:val="0919606EFFA04D3087D2A1BFB90D2DCF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1B9DAB0CCF741A0B54B96A1C4CCC0FE1">
    <w:name w:val="91B9DAB0CCF741A0B54B96A1C4CCC0FE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4B6018F18C248B08F53A9622CC1203B1">
    <w:name w:val="14B6018F18C248B08F53A9622CC1203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404AE75BC19475BBC2DB4ACCF0954321">
    <w:name w:val="2404AE75BC19475BBC2DB4ACCF095432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4E1EDCD306249C390AFF4BEC67179C11">
    <w:name w:val="04E1EDCD306249C390AFF4BEC67179C1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CAF25BCA424AA683784ED74C7DCDF41">
    <w:name w:val="25CAF25BCA424AA683784ED74C7DCDF4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CB09AC3128D4AAB93DDBAEFF79381731">
    <w:name w:val="3CB09AC3128D4AAB93DDBAEFF7938173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C68361A64042EB806592FEBAE15E541">
    <w:name w:val="0FC68361A64042EB806592FEBAE15E54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4E8914BE6B4DB19AC2F670EB3577BC1">
    <w:name w:val="134E8914BE6B4DB19AC2F670EB3577BC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9E08AF0E5F4DC9A9DB22C89108F8FF1">
    <w:name w:val="6F9E08AF0E5F4DC9A9DB22C89108F8FF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A597B5946049DDBDE4521D9BB2D62A1">
    <w:name w:val="86A597B5946049DDBDE4521D9BB2D62A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672D2E5DD7645A8988BD99045EA21881">
    <w:name w:val="C672D2E5DD7645A8988BD99045EA2188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DCD504A52F54A8CBA4385D84A28D0031">
    <w:name w:val="6DCD504A52F54A8CBA4385D84A28D003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543F67AD61F45BAB1D5C67E414ADD781">
    <w:name w:val="F543F67AD61F45BAB1D5C67E414ADD78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0A38B26B76A4C04917AAB83A25D42F51">
    <w:name w:val="00A38B26B76A4C04917AAB83A25D42F5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69D3A1D736743E8B1B1A8C7D11EAA6A1">
    <w:name w:val="B69D3A1D736743E8B1B1A8C7D11EAA6A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C9ABFD2E9C474AAAAA52EE0F2E5F9E1">
    <w:name w:val="B0C9ABFD2E9C474AAAAA52EE0F2E5F9E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3F1EA49B0184700A999ABB5538B2B6D1">
    <w:name w:val="43F1EA49B0184700A999ABB5538B2B6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DFE79D7D85A49B29081D7ECE2BEEC761">
    <w:name w:val="8DFE79D7D85A49B29081D7ECE2BEEC76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DF24E7072AD4141A00B2C5416344C4A1">
    <w:name w:val="BDF24E7072AD4141A00B2C5416344C4A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E3F426D23084509B1C4E1D326F537C11">
    <w:name w:val="5E3F426D23084509B1C4E1D326F537C1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CB44F6271FD46328AF58F08100CE3C71">
    <w:name w:val="CCB44F6271FD46328AF58F08100CE3C7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D3366E02464A0A92BB8943EA0C44CF1">
    <w:name w:val="C2D3366E02464A0A92BB8943EA0C44CF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82833BE853A437E84A0A7471BC1FF371">
    <w:name w:val="082833BE853A437E84A0A7471BC1FF37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027E63634D4882FB48B8C5ED8A691">
    <w:name w:val="F635027E63634D4882FB48B8C5ED8A69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DCD982A270C4736AB34F3CE18C4F8421">
    <w:name w:val="1DCD982A270C4736AB34F3CE18C4F842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7122C8584345988A7290F06F98F6271">
    <w:name w:val="8F7122C8584345988A7290F06F98F627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09625A3486845AFA415D54700B039971">
    <w:name w:val="A09625A3486845AFA415D54700B03997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BF020AB21A44C63A60B2AE0DBD7C56D1">
    <w:name w:val="EBF020AB21A44C63A60B2AE0DBD7C56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1D3F91D3C324460A61829F3E5A2F4B51">
    <w:name w:val="71D3F91D3C324460A61829F3E5A2F4B5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B47CE768A1D45A5B3801D773A405BAD1">
    <w:name w:val="1B47CE768A1D45A5B3801D773A405BAD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CBF707189B146618F6452FD940432EB1">
    <w:name w:val="0CBF707189B146618F6452FD940432EB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F0ABC1F1EB24E6AAA18F12F4DD5C86C1">
    <w:name w:val="4F0ABC1F1EB24E6AAA18F12F4DD5C86C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A3F3051F72447D1B2A49CAAA4570C501">
    <w:name w:val="AA3F3051F72447D1B2A49CAAA4570C501"/>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45C3B8EFEEE444182748AE45D368CEF2">
    <w:name w:val="745C3B8EFEEE444182748AE45D368CEF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3">
    <w:name w:val="A312203743594F249321143408D5B8B7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2">
    <w:name w:val="32BB4C0BD03E4CB992BDDC3721B46D09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2">
    <w:name w:val="E463C8D915F441FC942B0AD0A159FEAB2"/>
    <w:rsid w:val="001819F1"/>
    <w:pPr>
      <w:spacing w:before="240" w:after="60" w:line="240" w:lineRule="auto"/>
      <w:outlineLvl w:val="6"/>
    </w:pPr>
    <w:rPr>
      <w:sz w:val="24"/>
      <w:szCs w:val="24"/>
      <w:lang w:val="en-US" w:eastAsia="en-US"/>
    </w:rPr>
  </w:style>
  <w:style w:type="paragraph" w:customStyle="1" w:styleId="067E93E744E94D06BD4D4731EAF03BB92">
    <w:name w:val="067E93E744E94D06BD4D4731EAF03BB92"/>
    <w:rsid w:val="001819F1"/>
    <w:pPr>
      <w:spacing w:before="240" w:after="60" w:line="240" w:lineRule="auto"/>
      <w:outlineLvl w:val="6"/>
    </w:pPr>
    <w:rPr>
      <w:sz w:val="24"/>
      <w:szCs w:val="24"/>
      <w:lang w:val="en-US" w:eastAsia="en-US"/>
    </w:rPr>
  </w:style>
  <w:style w:type="paragraph" w:customStyle="1" w:styleId="891277419CCE41309F59620AB08EF5C72">
    <w:name w:val="891277419CCE41309F59620AB08EF5C72"/>
    <w:rsid w:val="001819F1"/>
    <w:pPr>
      <w:spacing w:before="240" w:after="60" w:line="240" w:lineRule="auto"/>
      <w:outlineLvl w:val="6"/>
    </w:pPr>
    <w:rPr>
      <w:sz w:val="24"/>
      <w:szCs w:val="24"/>
      <w:lang w:val="en-US" w:eastAsia="en-US"/>
    </w:rPr>
  </w:style>
  <w:style w:type="paragraph" w:customStyle="1" w:styleId="02893081244A49F0A133FD322942F08B2">
    <w:name w:val="02893081244A49F0A133FD322942F08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2">
    <w:name w:val="E637AE7F04B641EEAD232E489387A8A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2">
    <w:name w:val="DD05130EF13C4EFE8F4487DEF4736E1A2"/>
    <w:rsid w:val="001819F1"/>
    <w:pPr>
      <w:spacing w:before="240" w:after="60" w:line="240" w:lineRule="auto"/>
      <w:outlineLvl w:val="6"/>
    </w:pPr>
    <w:rPr>
      <w:sz w:val="24"/>
      <w:szCs w:val="24"/>
      <w:lang w:val="en-US" w:eastAsia="en-US"/>
    </w:rPr>
  </w:style>
  <w:style w:type="paragraph" w:customStyle="1" w:styleId="FEC74321F20B4F68A7C65ACC654626AE2">
    <w:name w:val="FEC74321F20B4F68A7C65ACC654626AE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2">
    <w:name w:val="E8A5F598078642C68433E70CD7A063D8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2">
    <w:name w:val="B3DEA16BCAB84962B58C41C6B6FA9118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2">
    <w:name w:val="A551A77DE0B04A978BA2FC95004DBB51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2">
    <w:name w:val="12ABF2B747624E31BE7BB1054B9C1A15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2">
    <w:name w:val="8C5D67A5D979454A9AA0D32082339B3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2FDD03141F54F4BB524E2B6A3B097242">
    <w:name w:val="02FDD03141F54F4BB524E2B6A3B09724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C760ABB48EE4041A8A3B19D5FF2ADC92">
    <w:name w:val="EC760ABB48EE4041A8A3B19D5FF2ADC9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B3BB39A4A3C42C091F9E272E9CC98CD2">
    <w:name w:val="6B3BB39A4A3C42C091F9E272E9CC98C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70BFF08AEA4D0CAF7CBBCBD86E1B962">
    <w:name w:val="DC70BFF08AEA4D0CAF7CBBCBD86E1B96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8A1161C24F0479295FD22B1E1E04C0A2">
    <w:name w:val="F8A1161C24F0479295FD22B1E1E04C0A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AF710192912406F93C74BBD52DFDB2E2">
    <w:name w:val="2AF710192912406F93C74BBD52DFDB2E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C11A8FBA42B4E37B5F0F9C8923A6CBB2">
    <w:name w:val="5C11A8FBA42B4E37B5F0F9C8923A6CB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5D174B8BFA468886249EDDD02056AC2">
    <w:name w:val="015D174B8BFA468886249EDDD02056AC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22BC407667424E902F4C198855362F2">
    <w:name w:val="0F22BC407667424E902F4C198855362F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766BCE85E744FC592112421775B785D2">
    <w:name w:val="9766BCE85E744FC592112421775B785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E1490CD89D147CC9227C4BE5178BD5E2">
    <w:name w:val="EE1490CD89D147CC9227C4BE5178BD5E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549B4B2DF8F40028B27712C800D63122">
    <w:name w:val="C549B4B2DF8F40028B27712C800D6312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685F355A5A94FFD94EBEC69C65FC4AE2">
    <w:name w:val="0685F355A5A94FFD94EBEC69C65FC4AE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C05D0EB0984E159C2140ADC91DBB112">
    <w:name w:val="13C05D0EB0984E159C2140ADC91DBB11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BFE97942CD4971B5E69D202CBDDF6A2">
    <w:name w:val="86BFE97942CD4971B5E69D202CBDDF6A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18F9D77E0447A9A7CAB4D0B699CC0A2">
    <w:name w:val="2518F9D77E0447A9A7CAB4D0B699CC0A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D02E793F4ACCBE9422436BC5C6862">
    <w:name w:val="F635D02E793F4ACCBE9422436BC5C686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9E10E1D41CD49DA93554480A4DB5B382">
    <w:name w:val="D9E10E1D41CD49DA93554480A4DB5B38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C8A21BE00D04D299FCCC5071C876E8B2">
    <w:name w:val="1C8A21BE00D04D299FCCC5071C876E8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146CC887FB4712844BCE270142905B2">
    <w:name w:val="6F146CC887FB4712844BCE270142905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E8A2E4AFB945A685E243EF8C175A632">
    <w:name w:val="01E8A2E4AFB945A685E243EF8C175A63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447B338EEBE4490BFC9A3F7B2BDEA242">
    <w:name w:val="5447B338EEBE4490BFC9A3F7B2BDEA24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F318FF64E5949CE85AE3A27BC9A0F792">
    <w:name w:val="7F318FF64E5949CE85AE3A27BC9A0F79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A403C282AA49D991BF9E3AB6D25E3D2">
    <w:name w:val="8FA403C282AA49D991BF9E3AB6D25E3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63654DE572C438D9A80948AB4B6EF142">
    <w:name w:val="D63654DE572C438D9A80948AB4B6EF14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124973E0304D7287D2B4EE19D316A92">
    <w:name w:val="B0124973E0304D7287D2B4EE19D316A9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EC5CB72746C472A897DCB113FA02BE32">
    <w:name w:val="4EC5CB72746C472A897DCB113FA02BE3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6FC9B17EAAD4416959F185878BF59602">
    <w:name w:val="56FC9B17EAAD4416959F185878BF5960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03BE339ED0F4552AD8A63AFF16D2CC02">
    <w:name w:val="C03BE339ED0F4552AD8A63AFF16D2CC0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A7F00E754384F8195A50FF952BD24F62">
    <w:name w:val="EA7F00E754384F8195A50FF952BD24F6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9A14890EA74B5C97E10FE76FEFA8202">
    <w:name w:val="C29A14890EA74B5C97E10FE76FEFA820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10ADBE8F28E44EC8803EEFF5AA770B22">
    <w:name w:val="610ADBE8F28E44EC8803EEFF5AA770B2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11BC04F58B450A8F3B728CEE54DE702">
    <w:name w:val="DC11BC04F58B450A8F3B728CEE54DE70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919606EFFA04D3087D2A1BFB90D2DCF2">
    <w:name w:val="0919606EFFA04D3087D2A1BFB90D2DCF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1B9DAB0CCF741A0B54B96A1C4CCC0FE2">
    <w:name w:val="91B9DAB0CCF741A0B54B96A1C4CCC0FE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4B6018F18C248B08F53A9622CC1203B2">
    <w:name w:val="14B6018F18C248B08F53A9622CC1203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404AE75BC19475BBC2DB4ACCF0954322">
    <w:name w:val="2404AE75BC19475BBC2DB4ACCF095432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4E1EDCD306249C390AFF4BEC67179C12">
    <w:name w:val="04E1EDCD306249C390AFF4BEC67179C1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CAF25BCA424AA683784ED74C7DCDF42">
    <w:name w:val="25CAF25BCA424AA683784ED74C7DCDF4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CB09AC3128D4AAB93DDBAEFF79381732">
    <w:name w:val="3CB09AC3128D4AAB93DDBAEFF7938173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C68361A64042EB806592FEBAE15E542">
    <w:name w:val="0FC68361A64042EB806592FEBAE15E54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4E8914BE6B4DB19AC2F670EB3577BC2">
    <w:name w:val="134E8914BE6B4DB19AC2F670EB3577BC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9E08AF0E5F4DC9A9DB22C89108F8FF2">
    <w:name w:val="6F9E08AF0E5F4DC9A9DB22C89108F8FF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A597B5946049DDBDE4521D9BB2D62A2">
    <w:name w:val="86A597B5946049DDBDE4521D9BB2D62A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672D2E5DD7645A8988BD99045EA21882">
    <w:name w:val="C672D2E5DD7645A8988BD99045EA2188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DCD504A52F54A8CBA4385D84A28D0032">
    <w:name w:val="6DCD504A52F54A8CBA4385D84A28D003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543F67AD61F45BAB1D5C67E414ADD782">
    <w:name w:val="F543F67AD61F45BAB1D5C67E414ADD78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0A38B26B76A4C04917AAB83A25D42F52">
    <w:name w:val="00A38B26B76A4C04917AAB83A25D42F5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69D3A1D736743E8B1B1A8C7D11EAA6A2">
    <w:name w:val="B69D3A1D736743E8B1B1A8C7D11EAA6A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C9ABFD2E9C474AAAAA52EE0F2E5F9E2">
    <w:name w:val="B0C9ABFD2E9C474AAAAA52EE0F2E5F9E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3F1EA49B0184700A999ABB5538B2B6D2">
    <w:name w:val="43F1EA49B0184700A999ABB5538B2B6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DFE79D7D85A49B29081D7ECE2BEEC762">
    <w:name w:val="8DFE79D7D85A49B29081D7ECE2BEEC76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DF24E7072AD4141A00B2C5416344C4A2">
    <w:name w:val="BDF24E7072AD4141A00B2C5416344C4A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E3F426D23084509B1C4E1D326F537C12">
    <w:name w:val="5E3F426D23084509B1C4E1D326F537C1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CB44F6271FD46328AF58F08100CE3C72">
    <w:name w:val="CCB44F6271FD46328AF58F08100CE3C7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D3366E02464A0A92BB8943EA0C44CF2">
    <w:name w:val="C2D3366E02464A0A92BB8943EA0C44CF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82833BE853A437E84A0A7471BC1FF372">
    <w:name w:val="082833BE853A437E84A0A7471BC1FF37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027E63634D4882FB48B8C5ED8A692">
    <w:name w:val="F635027E63634D4882FB48B8C5ED8A69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DCD982A270C4736AB34F3CE18C4F8422">
    <w:name w:val="1DCD982A270C4736AB34F3CE18C4F842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7122C8584345988A7290F06F98F6272">
    <w:name w:val="8F7122C8584345988A7290F06F98F627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09625A3486845AFA415D54700B039972">
    <w:name w:val="A09625A3486845AFA415D54700B03997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BF020AB21A44C63A60B2AE0DBD7C56D2">
    <w:name w:val="EBF020AB21A44C63A60B2AE0DBD7C56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1D3F91D3C324460A61829F3E5A2F4B52">
    <w:name w:val="71D3F91D3C324460A61829F3E5A2F4B5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B47CE768A1D45A5B3801D773A405BAD2">
    <w:name w:val="1B47CE768A1D45A5B3801D773A405BAD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CBF707189B146618F6452FD940432EB2">
    <w:name w:val="0CBF707189B146618F6452FD940432EB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F0ABC1F1EB24E6AAA18F12F4DD5C86C2">
    <w:name w:val="4F0ABC1F1EB24E6AAA18F12F4DD5C86C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A3F3051F72447D1B2A49CAAA4570C502">
    <w:name w:val="AA3F3051F72447D1B2A49CAAA4570C502"/>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45C3B8EFEEE444182748AE45D368CEF3">
    <w:name w:val="745C3B8EFEEE444182748AE45D368CEF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4">
    <w:name w:val="A312203743594F249321143408D5B8B7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3">
    <w:name w:val="32BB4C0BD03E4CB992BDDC3721B46D09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3">
    <w:name w:val="E463C8D915F441FC942B0AD0A159FEAB3"/>
    <w:rsid w:val="001819F1"/>
    <w:pPr>
      <w:spacing w:before="240" w:after="60" w:line="240" w:lineRule="auto"/>
      <w:outlineLvl w:val="6"/>
    </w:pPr>
    <w:rPr>
      <w:sz w:val="24"/>
      <w:szCs w:val="24"/>
      <w:lang w:val="en-US" w:eastAsia="en-US"/>
    </w:rPr>
  </w:style>
  <w:style w:type="paragraph" w:customStyle="1" w:styleId="067E93E744E94D06BD4D4731EAF03BB93">
    <w:name w:val="067E93E744E94D06BD4D4731EAF03BB93"/>
    <w:rsid w:val="001819F1"/>
    <w:pPr>
      <w:spacing w:before="240" w:after="60" w:line="240" w:lineRule="auto"/>
      <w:outlineLvl w:val="6"/>
    </w:pPr>
    <w:rPr>
      <w:sz w:val="24"/>
      <w:szCs w:val="24"/>
      <w:lang w:val="en-US" w:eastAsia="en-US"/>
    </w:rPr>
  </w:style>
  <w:style w:type="paragraph" w:customStyle="1" w:styleId="891277419CCE41309F59620AB08EF5C73">
    <w:name w:val="891277419CCE41309F59620AB08EF5C73"/>
    <w:rsid w:val="001819F1"/>
    <w:pPr>
      <w:spacing w:before="240" w:after="60" w:line="240" w:lineRule="auto"/>
      <w:outlineLvl w:val="6"/>
    </w:pPr>
    <w:rPr>
      <w:sz w:val="24"/>
      <w:szCs w:val="24"/>
      <w:lang w:val="en-US" w:eastAsia="en-US"/>
    </w:rPr>
  </w:style>
  <w:style w:type="paragraph" w:customStyle="1" w:styleId="02893081244A49F0A133FD322942F08B3">
    <w:name w:val="02893081244A49F0A133FD322942F08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3">
    <w:name w:val="E637AE7F04B641EEAD232E489387A8A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3">
    <w:name w:val="DD05130EF13C4EFE8F4487DEF4736E1A3"/>
    <w:rsid w:val="001819F1"/>
    <w:pPr>
      <w:spacing w:before="240" w:after="60" w:line="240" w:lineRule="auto"/>
      <w:outlineLvl w:val="6"/>
    </w:pPr>
    <w:rPr>
      <w:sz w:val="24"/>
      <w:szCs w:val="24"/>
      <w:lang w:val="en-US" w:eastAsia="en-US"/>
    </w:rPr>
  </w:style>
  <w:style w:type="paragraph" w:customStyle="1" w:styleId="FEC74321F20B4F68A7C65ACC654626AE3">
    <w:name w:val="FEC74321F20B4F68A7C65ACC654626A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3">
    <w:name w:val="E8A5F598078642C68433E70CD7A063D8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3">
    <w:name w:val="B3DEA16BCAB84962B58C41C6B6FA9118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3">
    <w:name w:val="A551A77DE0B04A978BA2FC95004DBB51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3">
    <w:name w:val="12ABF2B747624E31BE7BB1054B9C1A15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3">
    <w:name w:val="8C5D67A5D979454A9AA0D32082339B3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2FDD03141F54F4BB524E2B6A3B097243">
    <w:name w:val="02FDD03141F54F4BB524E2B6A3B09724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C760ABB48EE4041A8A3B19D5FF2ADC93">
    <w:name w:val="EC760ABB48EE4041A8A3B19D5FF2ADC9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B3BB39A4A3C42C091F9E272E9CC98CD3">
    <w:name w:val="6B3BB39A4A3C42C091F9E272E9CC98C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70BFF08AEA4D0CAF7CBBCBD86E1B963">
    <w:name w:val="DC70BFF08AEA4D0CAF7CBBCBD86E1B96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8A1161C24F0479295FD22B1E1E04C0A3">
    <w:name w:val="F8A1161C24F0479295FD22B1E1E04C0A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AF710192912406F93C74BBD52DFDB2E3">
    <w:name w:val="2AF710192912406F93C74BBD52DFDB2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C11A8FBA42B4E37B5F0F9C8923A6CBB3">
    <w:name w:val="5C11A8FBA42B4E37B5F0F9C8923A6CB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5D174B8BFA468886249EDDD02056AC3">
    <w:name w:val="015D174B8BFA468886249EDDD02056AC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22BC407667424E902F4C198855362F3">
    <w:name w:val="0F22BC407667424E902F4C198855362F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766BCE85E744FC592112421775B785D3">
    <w:name w:val="9766BCE85E744FC592112421775B785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E1490CD89D147CC9227C4BE5178BD5E3">
    <w:name w:val="EE1490CD89D147CC9227C4BE5178BD5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549B4B2DF8F40028B27712C800D63123">
    <w:name w:val="C549B4B2DF8F40028B27712C800D6312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685F355A5A94FFD94EBEC69C65FC4AE3">
    <w:name w:val="0685F355A5A94FFD94EBEC69C65FC4A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C05D0EB0984E159C2140ADC91DBB113">
    <w:name w:val="13C05D0EB0984E159C2140ADC91DBB11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BFE97942CD4971B5E69D202CBDDF6A3">
    <w:name w:val="86BFE97942CD4971B5E69D202CBDDF6A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18F9D77E0447A9A7CAB4D0B699CC0A3">
    <w:name w:val="2518F9D77E0447A9A7CAB4D0B699CC0A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D02E793F4ACCBE9422436BC5C6863">
    <w:name w:val="F635D02E793F4ACCBE9422436BC5C686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9E10E1D41CD49DA93554480A4DB5B383">
    <w:name w:val="D9E10E1D41CD49DA93554480A4DB5B38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C8A21BE00D04D299FCCC5071C876E8B3">
    <w:name w:val="1C8A21BE00D04D299FCCC5071C876E8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146CC887FB4712844BCE270142905B3">
    <w:name w:val="6F146CC887FB4712844BCE270142905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E8A2E4AFB945A685E243EF8C175A633">
    <w:name w:val="01E8A2E4AFB945A685E243EF8C175A63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447B338EEBE4490BFC9A3F7B2BDEA243">
    <w:name w:val="5447B338EEBE4490BFC9A3F7B2BDEA24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F318FF64E5949CE85AE3A27BC9A0F793">
    <w:name w:val="7F318FF64E5949CE85AE3A27BC9A0F79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A403C282AA49D991BF9E3AB6D25E3D3">
    <w:name w:val="8FA403C282AA49D991BF9E3AB6D25E3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63654DE572C438D9A80948AB4B6EF143">
    <w:name w:val="D63654DE572C438D9A80948AB4B6EF14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124973E0304D7287D2B4EE19D316A93">
    <w:name w:val="B0124973E0304D7287D2B4EE19D316A9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EC5CB72746C472A897DCB113FA02BE33">
    <w:name w:val="4EC5CB72746C472A897DCB113FA02BE3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6FC9B17EAAD4416959F185878BF59603">
    <w:name w:val="56FC9B17EAAD4416959F185878BF5960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03BE339ED0F4552AD8A63AFF16D2CC03">
    <w:name w:val="C03BE339ED0F4552AD8A63AFF16D2CC0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A7F00E754384F8195A50FF952BD24F63">
    <w:name w:val="EA7F00E754384F8195A50FF952BD24F6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9A14890EA74B5C97E10FE76FEFA8203">
    <w:name w:val="C29A14890EA74B5C97E10FE76FEFA820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10ADBE8F28E44EC8803EEFF5AA770B23">
    <w:name w:val="610ADBE8F28E44EC8803EEFF5AA770B2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11BC04F58B450A8F3B728CEE54DE703">
    <w:name w:val="DC11BC04F58B450A8F3B728CEE54DE70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919606EFFA04D3087D2A1BFB90D2DCF3">
    <w:name w:val="0919606EFFA04D3087D2A1BFB90D2DCF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1B9DAB0CCF741A0B54B96A1C4CCC0FE3">
    <w:name w:val="91B9DAB0CCF741A0B54B96A1C4CCC0F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4B6018F18C248B08F53A9622CC1203B3">
    <w:name w:val="14B6018F18C248B08F53A9622CC1203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404AE75BC19475BBC2DB4ACCF0954323">
    <w:name w:val="2404AE75BC19475BBC2DB4ACCF095432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4E1EDCD306249C390AFF4BEC67179C13">
    <w:name w:val="04E1EDCD306249C390AFF4BEC67179C1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CAF25BCA424AA683784ED74C7DCDF43">
    <w:name w:val="25CAF25BCA424AA683784ED74C7DCDF4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CB09AC3128D4AAB93DDBAEFF79381733">
    <w:name w:val="3CB09AC3128D4AAB93DDBAEFF7938173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C68361A64042EB806592FEBAE15E543">
    <w:name w:val="0FC68361A64042EB806592FEBAE15E54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4E8914BE6B4DB19AC2F670EB3577BC3">
    <w:name w:val="134E8914BE6B4DB19AC2F670EB3577BC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9E08AF0E5F4DC9A9DB22C89108F8FF3">
    <w:name w:val="6F9E08AF0E5F4DC9A9DB22C89108F8FF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A597B5946049DDBDE4521D9BB2D62A3">
    <w:name w:val="86A597B5946049DDBDE4521D9BB2D62A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672D2E5DD7645A8988BD99045EA21883">
    <w:name w:val="C672D2E5DD7645A8988BD99045EA2188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DCD504A52F54A8CBA4385D84A28D0033">
    <w:name w:val="6DCD504A52F54A8CBA4385D84A28D003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543F67AD61F45BAB1D5C67E414ADD783">
    <w:name w:val="F543F67AD61F45BAB1D5C67E414ADD78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0A38B26B76A4C04917AAB83A25D42F53">
    <w:name w:val="00A38B26B76A4C04917AAB83A25D42F5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69D3A1D736743E8B1B1A8C7D11EAA6A3">
    <w:name w:val="B69D3A1D736743E8B1B1A8C7D11EAA6A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C9ABFD2E9C474AAAAA52EE0F2E5F9E3">
    <w:name w:val="B0C9ABFD2E9C474AAAAA52EE0F2E5F9E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3F1EA49B0184700A999ABB5538B2B6D3">
    <w:name w:val="43F1EA49B0184700A999ABB5538B2B6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DFE79D7D85A49B29081D7ECE2BEEC763">
    <w:name w:val="8DFE79D7D85A49B29081D7ECE2BEEC76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DF24E7072AD4141A00B2C5416344C4A3">
    <w:name w:val="BDF24E7072AD4141A00B2C5416344C4A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E3F426D23084509B1C4E1D326F537C13">
    <w:name w:val="5E3F426D23084509B1C4E1D326F537C1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CB44F6271FD46328AF58F08100CE3C73">
    <w:name w:val="CCB44F6271FD46328AF58F08100CE3C7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D3366E02464A0A92BB8943EA0C44CF3">
    <w:name w:val="C2D3366E02464A0A92BB8943EA0C44CF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82833BE853A437E84A0A7471BC1FF373">
    <w:name w:val="082833BE853A437E84A0A7471BC1FF37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027E63634D4882FB48B8C5ED8A693">
    <w:name w:val="F635027E63634D4882FB48B8C5ED8A69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DCD982A270C4736AB34F3CE18C4F8423">
    <w:name w:val="1DCD982A270C4736AB34F3CE18C4F842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7122C8584345988A7290F06F98F6273">
    <w:name w:val="8F7122C8584345988A7290F06F98F627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09625A3486845AFA415D54700B039973">
    <w:name w:val="A09625A3486845AFA415D54700B03997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BF020AB21A44C63A60B2AE0DBD7C56D3">
    <w:name w:val="EBF020AB21A44C63A60B2AE0DBD7C56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1D3F91D3C324460A61829F3E5A2F4B53">
    <w:name w:val="71D3F91D3C324460A61829F3E5A2F4B5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B47CE768A1D45A5B3801D773A405BAD3">
    <w:name w:val="1B47CE768A1D45A5B3801D773A405BAD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CBF707189B146618F6452FD940432EB3">
    <w:name w:val="0CBF707189B146618F6452FD940432EB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F0ABC1F1EB24E6AAA18F12F4DD5C86C3">
    <w:name w:val="4F0ABC1F1EB24E6AAA18F12F4DD5C86C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A3F3051F72447D1B2A49CAAA4570C503">
    <w:name w:val="AA3F3051F72447D1B2A49CAAA4570C503"/>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45C3B8EFEEE444182748AE45D368CEF4">
    <w:name w:val="745C3B8EFEEE444182748AE45D368CE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5">
    <w:name w:val="A312203743594F249321143408D5B8B75"/>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4">
    <w:name w:val="32BB4C0BD03E4CB992BDDC3721B46D09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4">
    <w:name w:val="E463C8D915F441FC942B0AD0A159FEAB4"/>
    <w:rsid w:val="001819F1"/>
    <w:pPr>
      <w:spacing w:before="240" w:after="60" w:line="240" w:lineRule="auto"/>
      <w:outlineLvl w:val="6"/>
    </w:pPr>
    <w:rPr>
      <w:sz w:val="24"/>
      <w:szCs w:val="24"/>
      <w:lang w:val="en-US" w:eastAsia="en-US"/>
    </w:rPr>
  </w:style>
  <w:style w:type="paragraph" w:customStyle="1" w:styleId="067E93E744E94D06BD4D4731EAF03BB94">
    <w:name w:val="067E93E744E94D06BD4D4731EAF03BB94"/>
    <w:rsid w:val="001819F1"/>
    <w:pPr>
      <w:spacing w:before="240" w:after="60" w:line="240" w:lineRule="auto"/>
      <w:outlineLvl w:val="6"/>
    </w:pPr>
    <w:rPr>
      <w:sz w:val="24"/>
      <w:szCs w:val="24"/>
      <w:lang w:val="en-US" w:eastAsia="en-US"/>
    </w:rPr>
  </w:style>
  <w:style w:type="paragraph" w:customStyle="1" w:styleId="891277419CCE41309F59620AB08EF5C74">
    <w:name w:val="891277419CCE41309F59620AB08EF5C74"/>
    <w:rsid w:val="001819F1"/>
    <w:pPr>
      <w:spacing w:before="240" w:after="60" w:line="240" w:lineRule="auto"/>
      <w:outlineLvl w:val="6"/>
    </w:pPr>
    <w:rPr>
      <w:sz w:val="24"/>
      <w:szCs w:val="24"/>
      <w:lang w:val="en-US" w:eastAsia="en-US"/>
    </w:rPr>
  </w:style>
  <w:style w:type="paragraph" w:customStyle="1" w:styleId="02893081244A49F0A133FD322942F08B4">
    <w:name w:val="02893081244A49F0A133FD322942F08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4">
    <w:name w:val="E637AE7F04B641EEAD232E489387A8A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4">
    <w:name w:val="DD05130EF13C4EFE8F4487DEF4736E1A4"/>
    <w:rsid w:val="001819F1"/>
    <w:pPr>
      <w:spacing w:before="240" w:after="60" w:line="240" w:lineRule="auto"/>
      <w:outlineLvl w:val="6"/>
    </w:pPr>
    <w:rPr>
      <w:sz w:val="24"/>
      <w:szCs w:val="24"/>
      <w:lang w:val="en-US" w:eastAsia="en-US"/>
    </w:rPr>
  </w:style>
  <w:style w:type="paragraph" w:customStyle="1" w:styleId="FEC74321F20B4F68A7C65ACC654626AE4">
    <w:name w:val="FEC74321F20B4F68A7C65ACC654626A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4">
    <w:name w:val="E8A5F598078642C68433E70CD7A063D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4">
    <w:name w:val="B3DEA16BCAB84962B58C41C6B6FA911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4">
    <w:name w:val="A551A77DE0B04A978BA2FC95004DBB51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4">
    <w:name w:val="12ABF2B747624E31BE7BB1054B9C1A15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4">
    <w:name w:val="8C5D67A5D979454A9AA0D32082339B3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2FDD03141F54F4BB524E2B6A3B097244">
    <w:name w:val="02FDD03141F54F4BB524E2B6A3B09724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C760ABB48EE4041A8A3B19D5FF2ADC94">
    <w:name w:val="EC760ABB48EE4041A8A3B19D5FF2ADC9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B3BB39A4A3C42C091F9E272E9CC98CD4">
    <w:name w:val="6B3BB39A4A3C42C091F9E272E9CC98C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70BFF08AEA4D0CAF7CBBCBD86E1B964">
    <w:name w:val="DC70BFF08AEA4D0CAF7CBBCBD86E1B96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8A1161C24F0479295FD22B1E1E04C0A4">
    <w:name w:val="F8A1161C24F0479295FD22B1E1E04C0A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AF710192912406F93C74BBD52DFDB2E4">
    <w:name w:val="2AF710192912406F93C74BBD52DFDB2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C11A8FBA42B4E37B5F0F9C8923A6CBB4">
    <w:name w:val="5C11A8FBA42B4E37B5F0F9C8923A6CB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5D174B8BFA468886249EDDD02056AC4">
    <w:name w:val="015D174B8BFA468886249EDDD02056AC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22BC407667424E902F4C198855362F4">
    <w:name w:val="0F22BC407667424E902F4C198855362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766BCE85E744FC592112421775B785D4">
    <w:name w:val="9766BCE85E744FC592112421775B785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E1490CD89D147CC9227C4BE5178BD5E4">
    <w:name w:val="EE1490CD89D147CC9227C4BE5178BD5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549B4B2DF8F40028B27712C800D63124">
    <w:name w:val="C549B4B2DF8F40028B27712C800D6312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685F355A5A94FFD94EBEC69C65FC4AE4">
    <w:name w:val="0685F355A5A94FFD94EBEC69C65FC4A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C05D0EB0984E159C2140ADC91DBB114">
    <w:name w:val="13C05D0EB0984E159C2140ADC91DBB11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BFE97942CD4971B5E69D202CBDDF6A4">
    <w:name w:val="86BFE97942CD4971B5E69D202CBDDF6A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18F9D77E0447A9A7CAB4D0B699CC0A4">
    <w:name w:val="2518F9D77E0447A9A7CAB4D0B699CC0A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D02E793F4ACCBE9422436BC5C6864">
    <w:name w:val="F635D02E793F4ACCBE9422436BC5C686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9E10E1D41CD49DA93554480A4DB5B384">
    <w:name w:val="D9E10E1D41CD49DA93554480A4DB5B3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C8A21BE00D04D299FCCC5071C876E8B4">
    <w:name w:val="1C8A21BE00D04D299FCCC5071C876E8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146CC887FB4712844BCE270142905B4">
    <w:name w:val="6F146CC887FB4712844BCE270142905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1E8A2E4AFB945A685E243EF8C175A634">
    <w:name w:val="01E8A2E4AFB945A685E243EF8C175A63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447B338EEBE4490BFC9A3F7B2BDEA244">
    <w:name w:val="5447B338EEBE4490BFC9A3F7B2BDEA24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F318FF64E5949CE85AE3A27BC9A0F794">
    <w:name w:val="7F318FF64E5949CE85AE3A27BC9A0F79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A403C282AA49D991BF9E3AB6D25E3D4">
    <w:name w:val="8FA403C282AA49D991BF9E3AB6D25E3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63654DE572C438D9A80948AB4B6EF144">
    <w:name w:val="D63654DE572C438D9A80948AB4B6EF14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124973E0304D7287D2B4EE19D316A94">
    <w:name w:val="B0124973E0304D7287D2B4EE19D316A9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EC5CB72746C472A897DCB113FA02BE34">
    <w:name w:val="4EC5CB72746C472A897DCB113FA02BE3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6FC9B17EAAD4416959F185878BF59604">
    <w:name w:val="56FC9B17EAAD4416959F185878BF5960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03BE339ED0F4552AD8A63AFF16D2CC04">
    <w:name w:val="C03BE339ED0F4552AD8A63AFF16D2CC0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A7F00E754384F8195A50FF952BD24F64">
    <w:name w:val="EA7F00E754384F8195A50FF952BD24F6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9A14890EA74B5C97E10FE76FEFA8204">
    <w:name w:val="C29A14890EA74B5C97E10FE76FEFA820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10ADBE8F28E44EC8803EEFF5AA770B24">
    <w:name w:val="610ADBE8F28E44EC8803EEFF5AA770B2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C11BC04F58B450A8F3B728CEE54DE704">
    <w:name w:val="DC11BC04F58B450A8F3B728CEE54DE70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919606EFFA04D3087D2A1BFB90D2DCF4">
    <w:name w:val="0919606EFFA04D3087D2A1BFB90D2DC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91B9DAB0CCF741A0B54B96A1C4CCC0FE4">
    <w:name w:val="91B9DAB0CCF741A0B54B96A1C4CCC0F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4B6018F18C248B08F53A9622CC1203B4">
    <w:name w:val="14B6018F18C248B08F53A9622CC1203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404AE75BC19475BBC2DB4ACCF0954324">
    <w:name w:val="2404AE75BC19475BBC2DB4ACCF095432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4E1EDCD306249C390AFF4BEC67179C14">
    <w:name w:val="04E1EDCD306249C390AFF4BEC67179C1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25CAF25BCA424AA683784ED74C7DCDF44">
    <w:name w:val="25CAF25BCA424AA683784ED74C7DCDF4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CB09AC3128D4AAB93DDBAEFF79381734">
    <w:name w:val="3CB09AC3128D4AAB93DDBAEFF7938173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FC68361A64042EB806592FEBAE15E544">
    <w:name w:val="0FC68361A64042EB806592FEBAE15E54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34E8914BE6B4DB19AC2F670EB3577BC4">
    <w:name w:val="134E8914BE6B4DB19AC2F670EB3577BC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F9E08AF0E5F4DC9A9DB22C89108F8FF4">
    <w:name w:val="6F9E08AF0E5F4DC9A9DB22C89108F8F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6A597B5946049DDBDE4521D9BB2D62A4">
    <w:name w:val="86A597B5946049DDBDE4521D9BB2D62A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672D2E5DD7645A8988BD99045EA21884">
    <w:name w:val="C672D2E5DD7645A8988BD99045EA218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6DCD504A52F54A8CBA4385D84A28D0034">
    <w:name w:val="6DCD504A52F54A8CBA4385D84A28D003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543F67AD61F45BAB1D5C67E414ADD784">
    <w:name w:val="F543F67AD61F45BAB1D5C67E414ADD7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0A38B26B76A4C04917AAB83A25D42F54">
    <w:name w:val="00A38B26B76A4C04917AAB83A25D42F5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69D3A1D736743E8B1B1A8C7D11EAA6A4">
    <w:name w:val="B69D3A1D736743E8B1B1A8C7D11EAA6A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0C9ABFD2E9C474AAAAA52EE0F2E5F9E4">
    <w:name w:val="B0C9ABFD2E9C474AAAAA52EE0F2E5F9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3F1EA49B0184700A999ABB5538B2B6D4">
    <w:name w:val="43F1EA49B0184700A999ABB5538B2B6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DFE79D7D85A49B29081D7ECE2BEEC764">
    <w:name w:val="8DFE79D7D85A49B29081D7ECE2BEEC76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DF24E7072AD4141A00B2C5416344C4A4">
    <w:name w:val="BDF24E7072AD4141A00B2C5416344C4A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5E3F426D23084509B1C4E1D326F537C14">
    <w:name w:val="5E3F426D23084509B1C4E1D326F537C1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CB44F6271FD46328AF58F08100CE3C74">
    <w:name w:val="CCB44F6271FD46328AF58F08100CE3C7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C2D3366E02464A0A92BB8943EA0C44CF4">
    <w:name w:val="C2D3366E02464A0A92BB8943EA0C44C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82833BE853A437E84A0A7471BC1FF374">
    <w:name w:val="082833BE853A437E84A0A7471BC1FF37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F635027E63634D4882FB48B8C5ED8A694">
    <w:name w:val="F635027E63634D4882FB48B8C5ED8A69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DCD982A270C4736AB34F3CE18C4F8424">
    <w:name w:val="1DCD982A270C4736AB34F3CE18C4F842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F7122C8584345988A7290F06F98F6274">
    <w:name w:val="8F7122C8584345988A7290F06F98F627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09625A3486845AFA415D54700B039974">
    <w:name w:val="A09625A3486845AFA415D54700B03997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BF020AB21A44C63A60B2AE0DBD7C56D4">
    <w:name w:val="EBF020AB21A44C63A60B2AE0DBD7C56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71D3F91D3C324460A61829F3E5A2F4B54">
    <w:name w:val="71D3F91D3C324460A61829F3E5A2F4B5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B47CE768A1D45A5B3801D773A405BAD4">
    <w:name w:val="1B47CE768A1D45A5B3801D773A405BAD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0CBF707189B146618F6452FD940432EB4">
    <w:name w:val="0CBF707189B146618F6452FD940432E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4F0ABC1F1EB24E6AAA18F12F4DD5C86C4">
    <w:name w:val="4F0ABC1F1EB24E6AAA18F12F4DD5C86C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A3F3051F72447D1B2A49CAAA4570C504">
    <w:name w:val="AA3F3051F72447D1B2A49CAAA4570C504"/>
    <w:rsid w:val="001819F1"/>
    <w:pPr>
      <w:spacing w:after="0" w:line="240" w:lineRule="auto"/>
    </w:pPr>
    <w:rPr>
      <w:rFonts w:ascii="Times New Roman" w:eastAsia="Times New Roman" w:hAnsi="Times New Roman" w:cs="Times New Roman"/>
      <w:sz w:val="20"/>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2F16C-1D2C-431C-88A0-F55DBFED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24</Pages>
  <Words>3528</Words>
  <Characters>20116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Ong Siew Yin - Fusang</dc:creator>
  <cp:keywords/>
  <dc:description/>
  <cp:lastModifiedBy>Anne Wong - Fusang</cp:lastModifiedBy>
  <cp:revision>21</cp:revision>
  <dcterms:created xsi:type="dcterms:W3CDTF">2023-07-17T03:59:00Z</dcterms:created>
  <dcterms:modified xsi:type="dcterms:W3CDTF">2023-08-28T07:42:00Z</dcterms:modified>
</cp:coreProperties>
</file>